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3E2BE" w14:textId="77777777" w:rsidR="00DF7C8A" w:rsidRPr="00287A69" w:rsidRDefault="00DF7C8A">
      <w:pPr>
        <w:rPr>
          <w:rFonts w:ascii="Arial" w:hAnsi="Arial" w:cs="Arial"/>
        </w:rPr>
      </w:pPr>
      <w:r w:rsidRPr="00287A69">
        <w:rPr>
          <w:rFonts w:ascii="Arial" w:hAnsi="Arial" w:cs="Arial"/>
          <w:b/>
          <w:sz w:val="22"/>
        </w:rPr>
        <w:t xml:space="preserve">CRZ </w:t>
      </w:r>
    </w:p>
    <w:p w14:paraId="1E2E5B68" w14:textId="77777777" w:rsidR="00DF7C8A" w:rsidRPr="00287A69" w:rsidRDefault="00DF7C8A">
      <w:pPr>
        <w:rPr>
          <w:rFonts w:ascii="Arial" w:hAnsi="Arial" w:cs="Arial"/>
        </w:rPr>
      </w:pPr>
      <w:r w:rsidRPr="00287A69">
        <w:rPr>
          <w:rFonts w:ascii="Arial" w:hAnsi="Arial" w:cs="Arial"/>
          <w:b/>
          <w:sz w:val="22"/>
        </w:rPr>
        <w:t>Sygnatura …………………….</w:t>
      </w:r>
    </w:p>
    <w:p w14:paraId="73756A16" w14:textId="77777777" w:rsidR="00DF7C8A" w:rsidRPr="00287A69" w:rsidRDefault="00DA0FDA" w:rsidP="003E3445">
      <w:pPr>
        <w:jc w:val="right"/>
        <w:rPr>
          <w:rFonts w:ascii="Arial" w:hAnsi="Arial" w:cs="Arial"/>
          <w:b/>
          <w:sz w:val="22"/>
        </w:rPr>
      </w:pPr>
      <w:r w:rsidRPr="00287A69">
        <w:rPr>
          <w:rFonts w:ascii="Arial" w:hAnsi="Arial" w:cs="Arial"/>
          <w:b/>
          <w:sz w:val="22"/>
        </w:rPr>
        <w:t>Projekt umowy</w:t>
      </w:r>
    </w:p>
    <w:p w14:paraId="7A73CEDE" w14:textId="77777777" w:rsidR="00DF7C8A" w:rsidRPr="00287A69" w:rsidRDefault="00DF7C8A">
      <w:pPr>
        <w:jc w:val="center"/>
        <w:rPr>
          <w:rFonts w:ascii="Arial" w:hAnsi="Arial" w:cs="Arial"/>
          <w:b/>
          <w:sz w:val="22"/>
        </w:rPr>
      </w:pPr>
    </w:p>
    <w:p w14:paraId="47D404AC" w14:textId="77777777" w:rsidR="00DF7C8A" w:rsidRPr="00287A69" w:rsidRDefault="00DF7C8A">
      <w:pPr>
        <w:spacing w:line="360" w:lineRule="auto"/>
        <w:jc w:val="center"/>
        <w:rPr>
          <w:rFonts w:ascii="Arial" w:hAnsi="Arial" w:cs="Arial"/>
        </w:rPr>
      </w:pPr>
      <w:r w:rsidRPr="00287A69">
        <w:rPr>
          <w:rFonts w:ascii="Arial" w:hAnsi="Arial" w:cs="Arial"/>
          <w:b/>
          <w:sz w:val="22"/>
        </w:rPr>
        <w:t>UMOW</w:t>
      </w:r>
      <w:r w:rsidR="00DA0FDA" w:rsidRPr="00287A69">
        <w:rPr>
          <w:rFonts w:ascii="Arial" w:hAnsi="Arial" w:cs="Arial"/>
          <w:b/>
          <w:sz w:val="22"/>
        </w:rPr>
        <w:t>A nr …………………….</w:t>
      </w:r>
    </w:p>
    <w:p w14:paraId="2BC41539" w14:textId="77777777" w:rsidR="00DF7C8A" w:rsidRPr="00287A69" w:rsidRDefault="00DF7C8A">
      <w:pPr>
        <w:tabs>
          <w:tab w:val="left" w:pos="3960"/>
        </w:tabs>
        <w:spacing w:line="360" w:lineRule="auto"/>
        <w:jc w:val="both"/>
        <w:rPr>
          <w:rFonts w:ascii="Arial" w:hAnsi="Arial" w:cs="Arial"/>
        </w:rPr>
      </w:pPr>
    </w:p>
    <w:p w14:paraId="1C6F0446" w14:textId="77777777" w:rsidR="00DF7C8A" w:rsidRPr="00287A69" w:rsidRDefault="00712390">
      <w:pPr>
        <w:tabs>
          <w:tab w:val="left" w:pos="3960"/>
        </w:tabs>
        <w:spacing w:line="360" w:lineRule="auto"/>
        <w:jc w:val="both"/>
        <w:rPr>
          <w:rFonts w:ascii="Arial" w:hAnsi="Arial" w:cs="Arial"/>
        </w:rPr>
      </w:pPr>
      <w:r w:rsidRPr="00287A69">
        <w:rPr>
          <w:rFonts w:ascii="Arial" w:hAnsi="Arial" w:cs="Arial"/>
          <w:sz w:val="22"/>
        </w:rPr>
        <w:t>zawarta w dniu …..…………………</w:t>
      </w:r>
      <w:r w:rsidR="00DA0FDA" w:rsidRPr="00287A69">
        <w:rPr>
          <w:rFonts w:ascii="Arial" w:hAnsi="Arial" w:cs="Arial"/>
          <w:sz w:val="22"/>
        </w:rPr>
        <w:t xml:space="preserve"> </w:t>
      </w:r>
      <w:r w:rsidR="00DF7C8A" w:rsidRPr="00287A69">
        <w:rPr>
          <w:rFonts w:ascii="Arial" w:hAnsi="Arial" w:cs="Arial"/>
          <w:sz w:val="22"/>
        </w:rPr>
        <w:t>r</w:t>
      </w:r>
      <w:r w:rsidR="00DA0FDA" w:rsidRPr="00287A69">
        <w:rPr>
          <w:rFonts w:ascii="Arial" w:hAnsi="Arial" w:cs="Arial"/>
          <w:sz w:val="22"/>
        </w:rPr>
        <w:t>.</w:t>
      </w:r>
      <w:r w:rsidR="00DF7C8A" w:rsidRPr="00287A69">
        <w:rPr>
          <w:rFonts w:ascii="Arial" w:hAnsi="Arial" w:cs="Arial"/>
          <w:sz w:val="22"/>
        </w:rPr>
        <w:t xml:space="preserve"> w Zielonej Górze pomiędzy:</w:t>
      </w:r>
    </w:p>
    <w:p w14:paraId="6A03BFBA" w14:textId="77777777" w:rsidR="00DF7C8A" w:rsidRPr="00287A69" w:rsidRDefault="00DF7C8A">
      <w:pPr>
        <w:tabs>
          <w:tab w:val="left" w:pos="3960"/>
        </w:tabs>
        <w:spacing w:line="360" w:lineRule="auto"/>
        <w:jc w:val="both"/>
        <w:rPr>
          <w:rFonts w:ascii="Arial" w:hAnsi="Arial" w:cs="Arial"/>
          <w:sz w:val="22"/>
        </w:rPr>
      </w:pPr>
    </w:p>
    <w:p w14:paraId="2CDF3BA8" w14:textId="6EBCC2D4" w:rsidR="000F07C8" w:rsidRPr="003D3905" w:rsidRDefault="000F07C8" w:rsidP="000F07C8">
      <w:pPr>
        <w:spacing w:line="276" w:lineRule="auto"/>
        <w:jc w:val="both"/>
        <w:rPr>
          <w:rFonts w:ascii="Arial" w:hAnsi="Arial" w:cs="Arial"/>
          <w:sz w:val="22"/>
          <w:szCs w:val="22"/>
        </w:rPr>
      </w:pPr>
      <w:r w:rsidRPr="003D3905">
        <w:rPr>
          <w:rFonts w:ascii="Arial" w:hAnsi="Arial" w:cs="Arial"/>
          <w:b/>
          <w:sz w:val="22"/>
          <w:szCs w:val="22"/>
        </w:rPr>
        <w:t xml:space="preserve">ORLEN Spółką Akcyjną </w:t>
      </w:r>
      <w:r w:rsidRPr="003D3905">
        <w:rPr>
          <w:rFonts w:ascii="Arial" w:hAnsi="Arial" w:cs="Arial"/>
          <w:sz w:val="22"/>
          <w:szCs w:val="22"/>
        </w:rPr>
        <w:t>z siedzibą</w:t>
      </w:r>
      <w:r w:rsidR="001F0B2F">
        <w:rPr>
          <w:rFonts w:ascii="Arial" w:hAnsi="Arial" w:cs="Arial"/>
          <w:sz w:val="22"/>
          <w:szCs w:val="22"/>
        </w:rPr>
        <w:t xml:space="preserve"> </w:t>
      </w:r>
      <w:r w:rsidRPr="003D3905">
        <w:rPr>
          <w:rFonts w:ascii="Arial" w:hAnsi="Arial" w:cs="Arial"/>
          <w:sz w:val="22"/>
          <w:szCs w:val="22"/>
        </w:rPr>
        <w:t>w Płocku,</w:t>
      </w:r>
      <w:r w:rsidR="00D54297">
        <w:rPr>
          <w:rFonts w:ascii="Arial" w:hAnsi="Arial" w:cs="Arial"/>
          <w:sz w:val="22"/>
          <w:szCs w:val="22"/>
        </w:rPr>
        <w:t xml:space="preserve"> </w:t>
      </w:r>
      <w:r w:rsidRPr="003D3905">
        <w:rPr>
          <w:rFonts w:ascii="Arial" w:hAnsi="Arial" w:cs="Arial"/>
          <w:sz w:val="22"/>
          <w:szCs w:val="22"/>
        </w:rPr>
        <w:t>ul. Chemików 7, 09-411 Płock -</w:t>
      </w:r>
      <w:r w:rsidRPr="003D3905">
        <w:rPr>
          <w:rFonts w:ascii="Arial" w:hAnsi="Arial" w:cs="Arial"/>
          <w:b/>
          <w:sz w:val="22"/>
          <w:szCs w:val="22"/>
        </w:rPr>
        <w:t xml:space="preserve"> Oddział </w:t>
      </w:r>
      <w:proofErr w:type="spellStart"/>
      <w:r w:rsidR="00197AD5">
        <w:rPr>
          <w:rFonts w:ascii="Arial" w:hAnsi="Arial" w:cs="Arial"/>
          <w:b/>
          <w:sz w:val="22"/>
          <w:szCs w:val="22"/>
        </w:rPr>
        <w:t>Upstream</w:t>
      </w:r>
      <w:proofErr w:type="spellEnd"/>
      <w:r w:rsidR="00197AD5">
        <w:rPr>
          <w:rFonts w:ascii="Arial" w:hAnsi="Arial" w:cs="Arial"/>
          <w:b/>
          <w:sz w:val="22"/>
          <w:szCs w:val="22"/>
        </w:rPr>
        <w:t xml:space="preserve"> Polska</w:t>
      </w:r>
      <w:r w:rsidR="00197AD5" w:rsidRPr="003D3905">
        <w:rPr>
          <w:rFonts w:ascii="Arial" w:hAnsi="Arial" w:cs="Arial"/>
          <w:b/>
          <w:sz w:val="22"/>
          <w:szCs w:val="22"/>
        </w:rPr>
        <w:t xml:space="preserve"> </w:t>
      </w:r>
      <w:r w:rsidRPr="003D3905">
        <w:rPr>
          <w:rFonts w:ascii="Arial" w:hAnsi="Arial" w:cs="Arial"/>
          <w:b/>
          <w:sz w:val="22"/>
          <w:szCs w:val="22"/>
        </w:rPr>
        <w:t>w Zielonej Górze,</w:t>
      </w:r>
      <w:r w:rsidRPr="003D3905">
        <w:rPr>
          <w:rFonts w:ascii="Arial" w:hAnsi="Arial" w:cs="Arial"/>
          <w:sz w:val="22"/>
          <w:szCs w:val="22"/>
        </w:rPr>
        <w:t xml:space="preserve"> ul. Boh. Westerplatte 15,65-034 Zielona Góra, wpisaną do rejestru przedsiębiorców Krajowego Rejestru Sądowego, prowadzonego przez Sąd Rejonowy dla Łodzi Śródmieścia w Łodzi, XX Wydział Gospodarczy Krajowego Rejestru Sądowego, pod numerem KRS </w:t>
      </w:r>
      <w:r w:rsidRPr="003D3905">
        <w:rPr>
          <w:rFonts w:ascii="Arial" w:hAnsi="Arial" w:cs="Arial"/>
          <w:sz w:val="22"/>
          <w:szCs w:val="22"/>
          <w:shd w:val="clear" w:color="auto" w:fill="FFFFFF"/>
        </w:rPr>
        <w:t>0000028860</w:t>
      </w:r>
      <w:r w:rsidRPr="003D3905">
        <w:rPr>
          <w:rFonts w:ascii="Arial" w:hAnsi="Arial" w:cs="Arial"/>
          <w:sz w:val="22"/>
          <w:szCs w:val="22"/>
        </w:rPr>
        <w:t>, NIP: 774-000-14-54,</w:t>
      </w:r>
      <w:r w:rsidR="00117DBF">
        <w:rPr>
          <w:rFonts w:ascii="Arial" w:hAnsi="Arial" w:cs="Arial"/>
          <w:sz w:val="22"/>
          <w:szCs w:val="22"/>
        </w:rPr>
        <w:t xml:space="preserve"> </w:t>
      </w:r>
      <w:r w:rsidR="00117DBF" w:rsidRPr="00117DBF">
        <w:rPr>
          <w:rFonts w:ascii="Arial" w:hAnsi="Arial" w:cs="Arial"/>
          <w:sz w:val="22"/>
          <w:szCs w:val="22"/>
          <w:lang w:eastAsia="pl-PL"/>
        </w:rPr>
        <w:t>Identyfikator wewnętrzn</w:t>
      </w:r>
      <w:r w:rsidR="00C83202">
        <w:rPr>
          <w:rFonts w:ascii="Arial" w:hAnsi="Arial" w:cs="Arial"/>
          <w:sz w:val="22"/>
          <w:szCs w:val="22"/>
          <w:lang w:eastAsia="pl-PL"/>
        </w:rPr>
        <w:t>y</w:t>
      </w:r>
      <w:r w:rsidR="00117DBF" w:rsidRPr="00117DBF">
        <w:rPr>
          <w:rFonts w:ascii="Arial" w:hAnsi="Arial" w:cs="Arial"/>
          <w:sz w:val="22"/>
          <w:szCs w:val="22"/>
          <w:lang w:eastAsia="pl-PL"/>
        </w:rPr>
        <w:t xml:space="preserve"> </w:t>
      </w:r>
      <w:proofErr w:type="spellStart"/>
      <w:r w:rsidR="00117DBF" w:rsidRPr="00117DBF">
        <w:rPr>
          <w:rFonts w:ascii="Arial" w:hAnsi="Arial" w:cs="Arial"/>
          <w:sz w:val="22"/>
          <w:szCs w:val="22"/>
          <w:lang w:eastAsia="pl-PL"/>
        </w:rPr>
        <w:t>KSeF</w:t>
      </w:r>
      <w:proofErr w:type="spellEnd"/>
      <w:r w:rsidR="00117DBF" w:rsidRPr="00117DBF">
        <w:rPr>
          <w:rFonts w:ascii="Arial" w:hAnsi="Arial" w:cs="Arial"/>
          <w:sz w:val="22"/>
          <w:szCs w:val="22"/>
          <w:lang w:eastAsia="pl-PL"/>
        </w:rPr>
        <w:t>: 7740001454–00129</w:t>
      </w:r>
      <w:r w:rsidR="00117DBF">
        <w:rPr>
          <w:rFonts w:ascii="Arial" w:hAnsi="Arial" w:cs="Arial"/>
          <w:sz w:val="22"/>
          <w:szCs w:val="22"/>
          <w:lang w:eastAsia="pl-PL"/>
        </w:rPr>
        <w:t>,</w:t>
      </w:r>
      <w:r w:rsidR="002067BF">
        <w:rPr>
          <w:color w:val="000000"/>
          <w:sz w:val="24"/>
          <w:szCs w:val="24"/>
          <w:lang w:eastAsia="pl-PL"/>
        </w:rPr>
        <w:t xml:space="preserve"> </w:t>
      </w:r>
      <w:r w:rsidRPr="003D3905">
        <w:rPr>
          <w:rFonts w:ascii="Arial" w:hAnsi="Arial" w:cs="Arial"/>
          <w:sz w:val="22"/>
          <w:szCs w:val="22"/>
        </w:rPr>
        <w:t>BDO: 000007103, kapitał zakładowy w wysokości 1 451 177 561,25 zł w całości opłacony, reprezentowaną przez pełnomocników:</w:t>
      </w:r>
    </w:p>
    <w:p w14:paraId="0B0063E4" w14:textId="77777777" w:rsidR="00DF7C8A" w:rsidRPr="00287A69" w:rsidRDefault="00DF7C8A">
      <w:pPr>
        <w:tabs>
          <w:tab w:val="left" w:pos="3960"/>
        </w:tabs>
        <w:jc w:val="both"/>
        <w:rPr>
          <w:rFonts w:ascii="Arial" w:hAnsi="Arial" w:cs="Arial"/>
          <w:b/>
          <w:sz w:val="22"/>
        </w:rPr>
      </w:pPr>
    </w:p>
    <w:p w14:paraId="2904DCB9" w14:textId="77777777" w:rsidR="00DF7C8A" w:rsidRPr="00287A69" w:rsidRDefault="00DF7C8A">
      <w:pPr>
        <w:tabs>
          <w:tab w:val="left" w:pos="3960"/>
        </w:tabs>
        <w:spacing w:line="480" w:lineRule="auto"/>
        <w:jc w:val="both"/>
        <w:rPr>
          <w:rFonts w:ascii="Arial" w:hAnsi="Arial" w:cs="Arial"/>
        </w:rPr>
      </w:pPr>
      <w:r w:rsidRPr="00287A69">
        <w:rPr>
          <w:rFonts w:ascii="Arial" w:hAnsi="Arial" w:cs="Arial"/>
          <w:sz w:val="22"/>
        </w:rPr>
        <w:t>1/ ...........................................................................................................................................</w:t>
      </w:r>
    </w:p>
    <w:p w14:paraId="3A947635" w14:textId="77777777" w:rsidR="00DF7C8A" w:rsidRPr="00287A69" w:rsidRDefault="00DF7C8A">
      <w:pPr>
        <w:tabs>
          <w:tab w:val="left" w:pos="3960"/>
        </w:tabs>
        <w:spacing w:line="480" w:lineRule="auto"/>
        <w:jc w:val="both"/>
        <w:rPr>
          <w:rFonts w:ascii="Arial" w:hAnsi="Arial" w:cs="Arial"/>
        </w:rPr>
      </w:pPr>
      <w:r w:rsidRPr="00287A69">
        <w:rPr>
          <w:rFonts w:ascii="Arial" w:hAnsi="Arial" w:cs="Arial"/>
          <w:sz w:val="22"/>
        </w:rPr>
        <w:t>2/ ...........................................................................................................................................</w:t>
      </w:r>
    </w:p>
    <w:p w14:paraId="6C87904A" w14:textId="77777777" w:rsidR="00DF7C8A" w:rsidRPr="00D54297" w:rsidRDefault="00DF7C8A" w:rsidP="00D54297">
      <w:pPr>
        <w:tabs>
          <w:tab w:val="left" w:pos="3960"/>
        </w:tabs>
        <w:spacing w:line="360" w:lineRule="auto"/>
        <w:jc w:val="both"/>
        <w:rPr>
          <w:rFonts w:ascii="Arial" w:hAnsi="Arial" w:cs="Arial"/>
        </w:rPr>
      </w:pPr>
      <w:r w:rsidRPr="00287A69">
        <w:rPr>
          <w:rFonts w:ascii="Arial" w:hAnsi="Arial" w:cs="Arial"/>
          <w:sz w:val="22"/>
        </w:rPr>
        <w:t>zwaną w dalszej c</w:t>
      </w:r>
      <w:r w:rsidR="00D54297">
        <w:rPr>
          <w:rFonts w:ascii="Arial" w:hAnsi="Arial" w:cs="Arial"/>
          <w:sz w:val="22"/>
        </w:rPr>
        <w:t>zęści umowy Zamawiającym,</w:t>
      </w:r>
    </w:p>
    <w:p w14:paraId="27B75A33" w14:textId="77777777" w:rsidR="00D54297" w:rsidRPr="00CD493D" w:rsidRDefault="00D54297" w:rsidP="00D54297">
      <w:pPr>
        <w:tabs>
          <w:tab w:val="left" w:pos="3960"/>
        </w:tabs>
        <w:spacing w:before="120" w:line="360" w:lineRule="auto"/>
        <w:jc w:val="both"/>
      </w:pPr>
      <w:r w:rsidRPr="00CD493D">
        <w:rPr>
          <w:rFonts w:ascii="Arial" w:hAnsi="Arial" w:cs="Arial"/>
          <w:sz w:val="22"/>
        </w:rPr>
        <w:t>oraz</w:t>
      </w:r>
    </w:p>
    <w:p w14:paraId="400C1EFC" w14:textId="77777777" w:rsidR="00D54297" w:rsidRPr="00CD493D" w:rsidRDefault="00D54297" w:rsidP="00D54297">
      <w:pPr>
        <w:tabs>
          <w:tab w:val="left" w:pos="3960"/>
        </w:tabs>
        <w:spacing w:after="120"/>
        <w:jc w:val="both"/>
        <w:rPr>
          <w:rFonts w:ascii="Arial" w:hAnsi="Arial" w:cs="Arial"/>
          <w:b/>
          <w:sz w:val="22"/>
          <w:szCs w:val="22"/>
        </w:rPr>
      </w:pPr>
      <w:r w:rsidRPr="00CD493D">
        <w:rPr>
          <w:rFonts w:ascii="Arial" w:hAnsi="Arial" w:cs="Arial"/>
          <w:sz w:val="22"/>
          <w:szCs w:val="22"/>
        </w:rPr>
        <w:t>…………………………………………………………………………………………………………………..</w:t>
      </w:r>
    </w:p>
    <w:p w14:paraId="2C0D75D3" w14:textId="77777777" w:rsidR="00D54297" w:rsidRPr="00CD493D" w:rsidRDefault="00D54297" w:rsidP="00D54297">
      <w:pPr>
        <w:tabs>
          <w:tab w:val="left" w:pos="3960"/>
        </w:tabs>
        <w:spacing w:after="120"/>
        <w:jc w:val="both"/>
        <w:rPr>
          <w:rFonts w:ascii="Arial" w:hAnsi="Arial" w:cs="Arial"/>
          <w:b/>
          <w:sz w:val="22"/>
          <w:szCs w:val="22"/>
        </w:rPr>
      </w:pPr>
      <w:r w:rsidRPr="00CD493D">
        <w:rPr>
          <w:rFonts w:ascii="Arial" w:hAnsi="Arial" w:cs="Arial"/>
          <w:sz w:val="22"/>
          <w:szCs w:val="22"/>
        </w:rPr>
        <w:t>…………………………………………………………………………………………………………………..</w:t>
      </w:r>
    </w:p>
    <w:p w14:paraId="1B6DF60C" w14:textId="77777777" w:rsidR="00D54297" w:rsidRDefault="00D54297" w:rsidP="00D54297">
      <w:pPr>
        <w:tabs>
          <w:tab w:val="left" w:pos="3960"/>
        </w:tabs>
        <w:spacing w:after="120" w:line="276" w:lineRule="auto"/>
        <w:jc w:val="both"/>
        <w:rPr>
          <w:rFonts w:ascii="Arial" w:hAnsi="Arial" w:cs="Arial"/>
          <w:sz w:val="22"/>
          <w:szCs w:val="22"/>
        </w:rPr>
      </w:pPr>
      <w:r w:rsidRPr="00CD493D">
        <w:rPr>
          <w:rFonts w:ascii="Arial" w:hAnsi="Arial" w:cs="Arial"/>
          <w:sz w:val="22"/>
          <w:szCs w:val="22"/>
        </w:rPr>
        <w:t>…………………………………………………………………………………………………………………..</w:t>
      </w:r>
    </w:p>
    <w:p w14:paraId="6484EE64" w14:textId="77777777" w:rsidR="00DF7C8A" w:rsidRPr="00D54297" w:rsidRDefault="00DF7C8A" w:rsidP="00D54297">
      <w:pPr>
        <w:tabs>
          <w:tab w:val="left" w:pos="3960"/>
        </w:tabs>
        <w:spacing w:after="120" w:line="276" w:lineRule="auto"/>
        <w:jc w:val="both"/>
        <w:rPr>
          <w:rFonts w:ascii="Arial" w:hAnsi="Arial" w:cs="Arial"/>
          <w:b/>
          <w:sz w:val="22"/>
          <w:szCs w:val="22"/>
        </w:rPr>
      </w:pPr>
      <w:r w:rsidRPr="00287A69">
        <w:rPr>
          <w:rFonts w:ascii="Arial" w:hAnsi="Arial" w:cs="Arial"/>
          <w:sz w:val="22"/>
          <w:szCs w:val="22"/>
        </w:rPr>
        <w:br/>
        <w:t>reprezentowanym</w:t>
      </w:r>
      <w:r w:rsidR="00DA0FDA" w:rsidRPr="00287A69">
        <w:rPr>
          <w:rFonts w:ascii="Arial" w:hAnsi="Arial" w:cs="Arial"/>
          <w:sz w:val="22"/>
          <w:szCs w:val="22"/>
        </w:rPr>
        <w:t>/-ą</w:t>
      </w:r>
      <w:r w:rsidRPr="00287A69">
        <w:rPr>
          <w:rFonts w:ascii="Arial" w:hAnsi="Arial" w:cs="Arial"/>
          <w:sz w:val="22"/>
          <w:szCs w:val="22"/>
        </w:rPr>
        <w:t xml:space="preserve"> przez</w:t>
      </w:r>
    </w:p>
    <w:p w14:paraId="5ABA6FD5"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rPr>
        <w:t>1/ ...........................................................................................................................................</w:t>
      </w:r>
    </w:p>
    <w:p w14:paraId="3D6121BC"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rPr>
        <w:t>2/ ...........................................................................................................................................</w:t>
      </w:r>
    </w:p>
    <w:p w14:paraId="5257FD97" w14:textId="77777777" w:rsidR="00DF7C8A" w:rsidRPr="00C65A7B" w:rsidRDefault="00DF7C8A" w:rsidP="00C65A7B">
      <w:pPr>
        <w:tabs>
          <w:tab w:val="left" w:pos="3960"/>
        </w:tabs>
        <w:spacing w:after="120" w:line="360" w:lineRule="auto"/>
        <w:jc w:val="both"/>
        <w:rPr>
          <w:rFonts w:ascii="Arial" w:hAnsi="Arial" w:cs="Arial"/>
        </w:rPr>
      </w:pPr>
      <w:r w:rsidRPr="00287A69">
        <w:rPr>
          <w:rFonts w:ascii="Arial" w:hAnsi="Arial" w:cs="Arial"/>
          <w:sz w:val="22"/>
        </w:rPr>
        <w:t>zwanym</w:t>
      </w:r>
      <w:r w:rsidR="00DA0FDA" w:rsidRPr="00287A69">
        <w:rPr>
          <w:rFonts w:ascii="Arial" w:hAnsi="Arial" w:cs="Arial"/>
          <w:sz w:val="22"/>
        </w:rPr>
        <w:t>/-ą</w:t>
      </w:r>
      <w:r w:rsidRPr="00287A69">
        <w:rPr>
          <w:rFonts w:ascii="Arial" w:hAnsi="Arial" w:cs="Arial"/>
          <w:sz w:val="22"/>
        </w:rPr>
        <w:t xml:space="preserve"> w dalszej części umowy</w:t>
      </w:r>
      <w:r w:rsidRPr="00287A69">
        <w:rPr>
          <w:rFonts w:ascii="Arial" w:hAnsi="Arial" w:cs="Arial"/>
          <w:b/>
          <w:bCs/>
          <w:sz w:val="22"/>
        </w:rPr>
        <w:t xml:space="preserve"> </w:t>
      </w:r>
      <w:r w:rsidRPr="00287A69">
        <w:rPr>
          <w:rFonts w:ascii="Arial" w:hAnsi="Arial" w:cs="Arial"/>
          <w:sz w:val="22"/>
        </w:rPr>
        <w:t>Wykonawcą</w:t>
      </w:r>
    </w:p>
    <w:p w14:paraId="14A870F6" w14:textId="77777777" w:rsidR="00DF7C8A" w:rsidRPr="00287A69" w:rsidRDefault="00DF7C8A">
      <w:pPr>
        <w:tabs>
          <w:tab w:val="left" w:pos="3960"/>
        </w:tabs>
        <w:spacing w:line="360" w:lineRule="auto"/>
        <w:rPr>
          <w:rFonts w:ascii="Arial" w:hAnsi="Arial" w:cs="Arial"/>
          <w:b/>
          <w:sz w:val="22"/>
        </w:rPr>
      </w:pPr>
    </w:p>
    <w:p w14:paraId="1D023E73" w14:textId="77777777" w:rsidR="00DF7C8A" w:rsidRPr="00287A69" w:rsidRDefault="00DF7C8A">
      <w:pPr>
        <w:tabs>
          <w:tab w:val="left" w:pos="3960"/>
        </w:tabs>
        <w:spacing w:line="360" w:lineRule="auto"/>
        <w:jc w:val="center"/>
        <w:rPr>
          <w:rFonts w:ascii="Arial" w:hAnsi="Arial" w:cs="Arial"/>
        </w:rPr>
      </w:pPr>
      <w:r w:rsidRPr="00287A69">
        <w:rPr>
          <w:rFonts w:ascii="Arial" w:eastAsia="Arial" w:hAnsi="Arial" w:cs="Arial"/>
          <w:b/>
          <w:sz w:val="22"/>
        </w:rPr>
        <w:t xml:space="preserve"> </w:t>
      </w:r>
      <w:r w:rsidRPr="00287A69">
        <w:rPr>
          <w:rFonts w:ascii="Arial" w:hAnsi="Arial" w:cs="Arial"/>
          <w:b/>
          <w:sz w:val="22"/>
        </w:rPr>
        <w:t>PRZEDMIOT UMOWY</w:t>
      </w:r>
    </w:p>
    <w:p w14:paraId="7A227447" w14:textId="77777777" w:rsidR="00DF7C8A" w:rsidRPr="00287A69" w:rsidRDefault="00DF7C8A" w:rsidP="00210BD5">
      <w:pPr>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Pr="00287A69">
        <w:rPr>
          <w:rFonts w:ascii="Arial" w:hAnsi="Arial" w:cs="Arial"/>
          <w:sz w:val="22"/>
          <w:szCs w:val="22"/>
        </w:rPr>
        <w:t>1</w:t>
      </w:r>
    </w:p>
    <w:p w14:paraId="16D3B1F8" w14:textId="1B456248" w:rsidR="00DF7C8A" w:rsidRPr="00287A69" w:rsidRDefault="00DF7C8A">
      <w:pPr>
        <w:spacing w:line="360" w:lineRule="auto"/>
        <w:jc w:val="both"/>
        <w:rPr>
          <w:rFonts w:ascii="Arial" w:hAnsi="Arial" w:cs="Arial"/>
        </w:rPr>
      </w:pPr>
      <w:r w:rsidRPr="00287A69">
        <w:rPr>
          <w:rFonts w:ascii="Arial" w:hAnsi="Arial" w:cs="Arial"/>
          <w:sz w:val="22"/>
          <w:szCs w:val="22"/>
        </w:rPr>
        <w:t xml:space="preserve">1. </w:t>
      </w:r>
      <w:r w:rsidR="00133558" w:rsidRPr="00287A69">
        <w:rPr>
          <w:rFonts w:ascii="Arial" w:hAnsi="Arial" w:cs="Arial"/>
          <w:sz w:val="22"/>
          <w:szCs w:val="22"/>
        </w:rPr>
        <w:t xml:space="preserve">Zamawiający powierza, a Wykonawca zobowiązuje się do utrzymania w ruchu systemów sterowania BPCS i SIS na </w:t>
      </w:r>
      <w:r w:rsidR="008E5860">
        <w:rPr>
          <w:rFonts w:ascii="Arial" w:hAnsi="Arial" w:cs="Arial"/>
          <w:sz w:val="22"/>
          <w:szCs w:val="22"/>
        </w:rPr>
        <w:t>teren</w:t>
      </w:r>
      <w:r w:rsidR="00C83202">
        <w:rPr>
          <w:rFonts w:ascii="Arial" w:hAnsi="Arial" w:cs="Arial"/>
          <w:sz w:val="22"/>
          <w:szCs w:val="22"/>
        </w:rPr>
        <w:t>ach</w:t>
      </w:r>
      <w:r w:rsidR="008E5860">
        <w:rPr>
          <w:rFonts w:ascii="Arial" w:hAnsi="Arial" w:cs="Arial"/>
          <w:sz w:val="22"/>
          <w:szCs w:val="22"/>
        </w:rPr>
        <w:t xml:space="preserve"> </w:t>
      </w:r>
      <w:r w:rsidR="00133558" w:rsidRPr="00287A69">
        <w:rPr>
          <w:rFonts w:ascii="Arial" w:hAnsi="Arial" w:cs="Arial"/>
          <w:sz w:val="22"/>
          <w:szCs w:val="22"/>
        </w:rPr>
        <w:t xml:space="preserve">Kopalni Ropy Naftowej i Gazu Ziemnego Lubiatów, </w:t>
      </w:r>
      <w:proofErr w:type="spellStart"/>
      <w:r w:rsidR="00133558" w:rsidRPr="00287A69">
        <w:rPr>
          <w:rFonts w:ascii="Arial" w:hAnsi="Arial" w:cs="Arial"/>
          <w:sz w:val="22"/>
          <w:szCs w:val="22"/>
        </w:rPr>
        <w:t>Odazotowni</w:t>
      </w:r>
      <w:proofErr w:type="spellEnd"/>
      <w:r w:rsidR="00133558" w:rsidRPr="00287A69">
        <w:rPr>
          <w:rFonts w:ascii="Arial" w:hAnsi="Arial" w:cs="Arial"/>
          <w:sz w:val="22"/>
          <w:szCs w:val="22"/>
        </w:rPr>
        <w:t xml:space="preserve"> Grodzisk i </w:t>
      </w:r>
      <w:r w:rsidR="00C93A91" w:rsidRPr="00287A69">
        <w:rPr>
          <w:rFonts w:ascii="Arial" w:hAnsi="Arial" w:cs="Arial"/>
          <w:sz w:val="22"/>
          <w:szCs w:val="22"/>
        </w:rPr>
        <w:t>Podziemn</w:t>
      </w:r>
      <w:r w:rsidR="008C641E">
        <w:rPr>
          <w:rFonts w:ascii="Arial" w:hAnsi="Arial" w:cs="Arial"/>
          <w:sz w:val="22"/>
          <w:szCs w:val="22"/>
        </w:rPr>
        <w:t>ego</w:t>
      </w:r>
      <w:r w:rsidR="00C93A91" w:rsidRPr="00287A69">
        <w:rPr>
          <w:rFonts w:ascii="Arial" w:hAnsi="Arial" w:cs="Arial"/>
          <w:sz w:val="22"/>
          <w:szCs w:val="22"/>
        </w:rPr>
        <w:t xml:space="preserve"> Magazyn</w:t>
      </w:r>
      <w:r w:rsidR="008C641E">
        <w:rPr>
          <w:rFonts w:ascii="Arial" w:hAnsi="Arial" w:cs="Arial"/>
          <w:sz w:val="22"/>
          <w:szCs w:val="22"/>
        </w:rPr>
        <w:t>u</w:t>
      </w:r>
      <w:r w:rsidR="00C93A91" w:rsidRPr="00287A69">
        <w:rPr>
          <w:rFonts w:ascii="Arial" w:hAnsi="Arial" w:cs="Arial"/>
          <w:sz w:val="22"/>
          <w:szCs w:val="22"/>
        </w:rPr>
        <w:t xml:space="preserve"> Gazu </w:t>
      </w:r>
      <w:r w:rsidR="00A27130">
        <w:rPr>
          <w:rFonts w:ascii="Arial" w:hAnsi="Arial" w:cs="Arial"/>
          <w:sz w:val="22"/>
          <w:szCs w:val="22"/>
        </w:rPr>
        <w:t>Daszewo</w:t>
      </w:r>
      <w:r w:rsidR="0035252E">
        <w:rPr>
          <w:rFonts w:ascii="Arial" w:hAnsi="Arial" w:cs="Arial"/>
          <w:sz w:val="22"/>
          <w:szCs w:val="22"/>
        </w:rPr>
        <w:t xml:space="preserve">, zwanych dalej </w:t>
      </w:r>
      <w:r w:rsidR="006B1622">
        <w:rPr>
          <w:rFonts w:ascii="Arial" w:hAnsi="Arial" w:cs="Arial"/>
          <w:sz w:val="22"/>
          <w:szCs w:val="22"/>
        </w:rPr>
        <w:t xml:space="preserve">również </w:t>
      </w:r>
      <w:r w:rsidR="0035252E">
        <w:rPr>
          <w:rFonts w:ascii="Arial" w:hAnsi="Arial" w:cs="Arial"/>
          <w:sz w:val="22"/>
          <w:szCs w:val="22"/>
        </w:rPr>
        <w:t>obiektami</w:t>
      </w:r>
      <w:r w:rsidR="00133558" w:rsidRPr="00287A69">
        <w:rPr>
          <w:rFonts w:ascii="Arial" w:hAnsi="Arial" w:cs="Arial"/>
          <w:sz w:val="22"/>
          <w:szCs w:val="22"/>
        </w:rPr>
        <w:t>.</w:t>
      </w:r>
    </w:p>
    <w:p w14:paraId="525F3968" w14:textId="685127FA" w:rsidR="00710B47" w:rsidRPr="00287A69" w:rsidRDefault="00DF7C8A" w:rsidP="00710B47">
      <w:pPr>
        <w:spacing w:line="360" w:lineRule="auto"/>
        <w:jc w:val="both"/>
        <w:rPr>
          <w:rFonts w:ascii="Arial" w:hAnsi="Arial" w:cs="Arial"/>
          <w:sz w:val="22"/>
          <w:szCs w:val="22"/>
        </w:rPr>
      </w:pPr>
      <w:r w:rsidRPr="00287A69">
        <w:rPr>
          <w:rFonts w:ascii="Arial" w:hAnsi="Arial" w:cs="Arial"/>
          <w:sz w:val="22"/>
          <w:szCs w:val="22"/>
        </w:rPr>
        <w:t xml:space="preserve">2. </w:t>
      </w:r>
      <w:r w:rsidR="00710B47" w:rsidRPr="00287A69">
        <w:rPr>
          <w:rFonts w:ascii="Arial" w:hAnsi="Arial" w:cs="Arial"/>
          <w:sz w:val="22"/>
          <w:szCs w:val="22"/>
        </w:rPr>
        <w:t xml:space="preserve">Wykonawca zobowiązuje się do zrealizowania powierzonych umową obowiązków, dalej zwanych także pracą lub robotami, </w:t>
      </w:r>
      <w:r w:rsidR="008C641E">
        <w:rPr>
          <w:rFonts w:ascii="Arial" w:hAnsi="Arial" w:cs="Arial"/>
          <w:sz w:val="22"/>
          <w:szCs w:val="22"/>
        </w:rPr>
        <w:t xml:space="preserve">z zawodową starannością, </w:t>
      </w:r>
      <w:r w:rsidR="00710B47" w:rsidRPr="00287A69">
        <w:rPr>
          <w:rFonts w:ascii="Arial" w:hAnsi="Arial" w:cs="Arial"/>
          <w:sz w:val="22"/>
          <w:szCs w:val="22"/>
        </w:rPr>
        <w:t xml:space="preserve">zgodnie wymogami Zamawiającego określonymi w Zakresie prac, stanowiącym załącznik nr 1 do umowy, w tym zgodnie </w:t>
      </w:r>
      <w:r w:rsidR="002067BF">
        <w:rPr>
          <w:rFonts w:ascii="Arial" w:hAnsi="Arial" w:cs="Arial"/>
          <w:sz w:val="22"/>
          <w:szCs w:val="22"/>
        </w:rPr>
        <w:t>z </w:t>
      </w:r>
      <w:r w:rsidR="00710B47" w:rsidRPr="00287A69">
        <w:rPr>
          <w:rFonts w:ascii="Arial" w:hAnsi="Arial" w:cs="Arial"/>
          <w:sz w:val="22"/>
          <w:szCs w:val="22"/>
        </w:rPr>
        <w:t xml:space="preserve">dokumentacją techniczno-ruchową producenta urządzeń, </w:t>
      </w:r>
      <w:r w:rsidR="00D25040">
        <w:rPr>
          <w:rFonts w:ascii="Arial" w:hAnsi="Arial" w:cs="Arial"/>
          <w:sz w:val="22"/>
          <w:szCs w:val="22"/>
        </w:rPr>
        <w:t>oraz</w:t>
      </w:r>
      <w:r w:rsidR="00710B47" w:rsidRPr="00287A69">
        <w:rPr>
          <w:rFonts w:ascii="Arial" w:hAnsi="Arial" w:cs="Arial"/>
          <w:sz w:val="22"/>
          <w:szCs w:val="22"/>
        </w:rPr>
        <w:t xml:space="preserve"> obowiązującymi przepisami prawa </w:t>
      </w:r>
      <w:r w:rsidR="001337BA">
        <w:rPr>
          <w:rFonts w:ascii="Arial" w:hAnsi="Arial" w:cs="Arial"/>
          <w:sz w:val="22"/>
          <w:szCs w:val="22"/>
        </w:rPr>
        <w:t xml:space="preserve">                                                    </w:t>
      </w:r>
      <w:r w:rsidR="00D25040">
        <w:rPr>
          <w:rFonts w:ascii="Arial" w:hAnsi="Arial" w:cs="Arial"/>
          <w:sz w:val="22"/>
          <w:szCs w:val="22"/>
        </w:rPr>
        <w:t>i</w:t>
      </w:r>
      <w:r w:rsidR="00710B47" w:rsidRPr="00287A69">
        <w:rPr>
          <w:rFonts w:ascii="Arial" w:hAnsi="Arial" w:cs="Arial"/>
          <w:sz w:val="22"/>
          <w:szCs w:val="22"/>
        </w:rPr>
        <w:t xml:space="preserve"> postanowieniami umowy.</w:t>
      </w:r>
    </w:p>
    <w:p w14:paraId="2A2A1B1B" w14:textId="77777777" w:rsidR="00710B47" w:rsidRPr="00287A69" w:rsidRDefault="00710B47" w:rsidP="00710B47">
      <w:pPr>
        <w:spacing w:line="360" w:lineRule="auto"/>
        <w:jc w:val="both"/>
        <w:rPr>
          <w:rFonts w:ascii="Arial" w:hAnsi="Arial" w:cs="Arial"/>
          <w:sz w:val="22"/>
          <w:szCs w:val="22"/>
        </w:rPr>
      </w:pPr>
      <w:r w:rsidRPr="00287A69">
        <w:rPr>
          <w:rFonts w:ascii="Arial" w:hAnsi="Arial" w:cs="Arial"/>
          <w:sz w:val="22"/>
          <w:szCs w:val="22"/>
        </w:rPr>
        <w:t xml:space="preserve">3. W trakcie realizacji </w:t>
      </w:r>
      <w:r w:rsidR="00AC1385" w:rsidRPr="00287A69">
        <w:rPr>
          <w:rFonts w:ascii="Arial" w:hAnsi="Arial" w:cs="Arial"/>
          <w:sz w:val="22"/>
          <w:szCs w:val="22"/>
        </w:rPr>
        <w:t>prac</w:t>
      </w:r>
      <w:r w:rsidRPr="00287A69">
        <w:rPr>
          <w:rFonts w:ascii="Arial" w:hAnsi="Arial" w:cs="Arial"/>
          <w:sz w:val="22"/>
          <w:szCs w:val="22"/>
        </w:rPr>
        <w:t xml:space="preserve">, Wykonawca zobowiązuje się nadto do ścisłego przestrzegania postanowień zawartych w: </w:t>
      </w:r>
    </w:p>
    <w:p w14:paraId="2C5EA9DC" w14:textId="77777777" w:rsidR="00710B47" w:rsidRPr="00287A69" w:rsidRDefault="00710B47" w:rsidP="00710B47">
      <w:pPr>
        <w:spacing w:line="360" w:lineRule="auto"/>
        <w:jc w:val="both"/>
        <w:rPr>
          <w:rFonts w:ascii="Arial" w:hAnsi="Arial" w:cs="Arial"/>
          <w:sz w:val="22"/>
          <w:lang w:eastAsia="pl-PL"/>
        </w:rPr>
      </w:pPr>
      <w:r w:rsidRPr="00287A69">
        <w:rPr>
          <w:rFonts w:ascii="Arial" w:hAnsi="Arial" w:cs="Arial"/>
          <w:sz w:val="22"/>
          <w:lang w:eastAsia="pl-PL"/>
        </w:rPr>
        <w:lastRenderedPageBreak/>
        <w:t xml:space="preserve">1/ </w:t>
      </w:r>
      <w:r w:rsidR="0052638E" w:rsidRPr="0052638E">
        <w:rPr>
          <w:rFonts w:ascii="Arial" w:hAnsi="Arial" w:cs="Arial"/>
          <w:sz w:val="22"/>
          <w:lang w:eastAsia="pl-PL"/>
        </w:rPr>
        <w:t>Ogólnych Zasadach Bez</w:t>
      </w:r>
      <w:r w:rsidR="00F96B2C">
        <w:rPr>
          <w:rFonts w:ascii="Arial" w:hAnsi="Arial" w:cs="Arial"/>
          <w:sz w:val="22"/>
          <w:lang w:eastAsia="pl-PL"/>
        </w:rPr>
        <w:t xml:space="preserve">pieczeństwa QHSE dla Wykonawców </w:t>
      </w:r>
      <w:r w:rsidR="00E67BE2" w:rsidRPr="00F96B2C">
        <w:rPr>
          <w:rFonts w:ascii="Arial" w:hAnsi="Arial" w:cs="Arial"/>
          <w:sz w:val="22"/>
          <w:lang w:eastAsia="pl-PL"/>
        </w:rPr>
        <w:t>(wydanie 5)</w:t>
      </w:r>
      <w:r w:rsidR="0052638E" w:rsidRPr="00F96B2C">
        <w:rPr>
          <w:rFonts w:ascii="Arial" w:hAnsi="Arial" w:cs="Arial"/>
          <w:sz w:val="22"/>
          <w:lang w:eastAsia="pl-PL"/>
        </w:rPr>
        <w:t>,</w:t>
      </w:r>
      <w:r w:rsidR="0052638E" w:rsidRPr="0052638E">
        <w:rPr>
          <w:rFonts w:ascii="Arial" w:hAnsi="Arial" w:cs="Arial"/>
          <w:sz w:val="22"/>
          <w:lang w:eastAsia="pl-PL"/>
        </w:rPr>
        <w:t xml:space="preserve"> stanowiących załącznik nr 2 do umowy, zwanych w dalszej części umowy QHSE,</w:t>
      </w:r>
    </w:p>
    <w:p w14:paraId="46A72899" w14:textId="77777777" w:rsidR="00710B47" w:rsidRPr="00287A69" w:rsidRDefault="00710B47" w:rsidP="00710B47">
      <w:pPr>
        <w:spacing w:line="360" w:lineRule="auto"/>
        <w:jc w:val="both"/>
        <w:rPr>
          <w:rFonts w:ascii="Arial" w:hAnsi="Arial" w:cs="Arial"/>
          <w:sz w:val="22"/>
          <w:lang w:eastAsia="pl-PL"/>
        </w:rPr>
      </w:pPr>
      <w:r w:rsidRPr="00287A69">
        <w:rPr>
          <w:rFonts w:ascii="Arial" w:hAnsi="Arial" w:cs="Arial"/>
          <w:sz w:val="22"/>
          <w:lang w:eastAsia="pl-PL"/>
        </w:rPr>
        <w:t>2/ dokumentach wymienionych w Wykazie, stanowiącym załącznik nr 3 do umowy</w:t>
      </w:r>
      <w:r w:rsidR="0052638E">
        <w:rPr>
          <w:rFonts w:ascii="Arial" w:hAnsi="Arial" w:cs="Arial"/>
          <w:sz w:val="22"/>
          <w:lang w:eastAsia="pl-PL"/>
        </w:rPr>
        <w:t>;</w:t>
      </w:r>
    </w:p>
    <w:p w14:paraId="15CD60F5" w14:textId="2780EB5B" w:rsidR="00710B47" w:rsidRPr="00287A69" w:rsidRDefault="00710B47" w:rsidP="00710B47">
      <w:pPr>
        <w:spacing w:line="360" w:lineRule="auto"/>
        <w:jc w:val="both"/>
        <w:rPr>
          <w:rFonts w:ascii="Arial" w:hAnsi="Arial" w:cs="Arial"/>
          <w:sz w:val="22"/>
          <w:lang w:eastAsia="pl-PL"/>
        </w:rPr>
      </w:pPr>
      <w:r w:rsidRPr="00287A69">
        <w:rPr>
          <w:rFonts w:ascii="Arial" w:hAnsi="Arial" w:cs="Arial"/>
          <w:sz w:val="22"/>
          <w:lang w:eastAsia="pl-PL"/>
        </w:rPr>
        <w:t xml:space="preserve">3/ </w:t>
      </w:r>
      <w:r w:rsidR="002848E0" w:rsidRPr="00287A69">
        <w:rPr>
          <w:rFonts w:ascii="Arial" w:hAnsi="Arial" w:cs="Arial"/>
          <w:sz w:val="22"/>
          <w:lang w:eastAsia="pl-PL"/>
        </w:rPr>
        <w:t xml:space="preserve">przepisach </w:t>
      </w:r>
      <w:r w:rsidRPr="00287A69">
        <w:rPr>
          <w:rFonts w:ascii="Arial" w:hAnsi="Arial" w:cs="Arial"/>
          <w:sz w:val="22"/>
          <w:lang w:eastAsia="pl-PL"/>
        </w:rPr>
        <w:t xml:space="preserve">prawa geologicznego i górniczego, w tym zwłaszcza: </w:t>
      </w:r>
    </w:p>
    <w:p w14:paraId="030D55A6" w14:textId="4EB0AFF0" w:rsidR="00710B47" w:rsidRPr="00287A69" w:rsidRDefault="00710B47" w:rsidP="00710B47">
      <w:pPr>
        <w:spacing w:line="360" w:lineRule="auto"/>
        <w:jc w:val="both"/>
        <w:rPr>
          <w:rFonts w:ascii="Arial" w:hAnsi="Arial" w:cs="Arial"/>
          <w:sz w:val="22"/>
          <w:lang w:eastAsia="pl-PL"/>
        </w:rPr>
      </w:pPr>
      <w:r w:rsidRPr="00287A69">
        <w:rPr>
          <w:rFonts w:ascii="Arial" w:hAnsi="Arial" w:cs="Arial"/>
          <w:sz w:val="22"/>
          <w:lang w:eastAsia="pl-PL"/>
        </w:rPr>
        <w:t>- rozporządzeni</w:t>
      </w:r>
      <w:r w:rsidR="00501289">
        <w:rPr>
          <w:rFonts w:ascii="Arial" w:hAnsi="Arial" w:cs="Arial"/>
          <w:sz w:val="22"/>
          <w:lang w:eastAsia="pl-PL"/>
        </w:rPr>
        <w:t>u</w:t>
      </w:r>
      <w:r w:rsidRPr="00287A69">
        <w:rPr>
          <w:rFonts w:ascii="Arial" w:hAnsi="Arial" w:cs="Arial"/>
          <w:sz w:val="22"/>
          <w:lang w:eastAsia="pl-PL"/>
        </w:rPr>
        <w:t xml:space="preserve"> Ministra Gospodarki z 25 kwietnia 2014r. w/s szczegółowych wymagań dotyczących prowadzenia ruchu zakładów górniczych wydobywających kopaliny otworami wiertniczymi </w:t>
      </w:r>
      <w:r w:rsidR="0052638E">
        <w:rPr>
          <w:rFonts w:ascii="Arial" w:hAnsi="Arial" w:cs="Arial"/>
          <w:sz w:val="22"/>
          <w:lang w:eastAsia="pl-PL"/>
        </w:rPr>
        <w:t>(</w:t>
      </w:r>
      <w:r w:rsidRPr="00287A69">
        <w:rPr>
          <w:rFonts w:ascii="Arial" w:hAnsi="Arial" w:cs="Arial"/>
          <w:sz w:val="22"/>
          <w:lang w:eastAsia="pl-PL"/>
        </w:rPr>
        <w:t>Dz. U. 2014 poz. 812</w:t>
      </w:r>
      <w:r w:rsidR="0052638E">
        <w:rPr>
          <w:rFonts w:ascii="Arial" w:hAnsi="Arial" w:cs="Arial"/>
          <w:sz w:val="22"/>
          <w:lang w:eastAsia="pl-PL"/>
        </w:rPr>
        <w:t>)</w:t>
      </w:r>
      <w:r w:rsidR="00501289">
        <w:rPr>
          <w:rFonts w:ascii="Arial" w:hAnsi="Arial" w:cs="Arial"/>
          <w:sz w:val="22"/>
          <w:lang w:eastAsia="pl-PL"/>
        </w:rPr>
        <w:t>,</w:t>
      </w:r>
    </w:p>
    <w:p w14:paraId="319B6F16" w14:textId="314C2A1E" w:rsidR="00710B47" w:rsidRPr="00287A69" w:rsidRDefault="00710B47" w:rsidP="00710B47">
      <w:pPr>
        <w:spacing w:line="360" w:lineRule="auto"/>
        <w:jc w:val="both"/>
        <w:rPr>
          <w:rFonts w:ascii="Arial" w:hAnsi="Arial" w:cs="Arial"/>
          <w:sz w:val="22"/>
          <w:lang w:eastAsia="pl-PL"/>
        </w:rPr>
      </w:pPr>
      <w:r w:rsidRPr="00287A69">
        <w:rPr>
          <w:rFonts w:ascii="Arial" w:hAnsi="Arial" w:cs="Arial"/>
          <w:sz w:val="22"/>
          <w:lang w:eastAsia="pl-PL"/>
        </w:rPr>
        <w:t xml:space="preserve">- </w:t>
      </w:r>
      <w:r w:rsidR="002848E0" w:rsidRPr="00287A69">
        <w:rPr>
          <w:rFonts w:ascii="Arial" w:hAnsi="Arial" w:cs="Arial"/>
          <w:sz w:val="22"/>
          <w:szCs w:val="22"/>
          <w:lang w:eastAsia="pl-PL"/>
        </w:rPr>
        <w:t>U</w:t>
      </w:r>
      <w:r w:rsidRPr="00287A69">
        <w:rPr>
          <w:rFonts w:ascii="Arial" w:hAnsi="Arial" w:cs="Arial"/>
          <w:sz w:val="22"/>
          <w:szCs w:val="22"/>
          <w:lang w:eastAsia="pl-PL"/>
        </w:rPr>
        <w:t>staleni</w:t>
      </w:r>
      <w:r w:rsidR="0074249D" w:rsidRPr="00287A69">
        <w:rPr>
          <w:rFonts w:ascii="Arial" w:hAnsi="Arial" w:cs="Arial"/>
          <w:sz w:val="22"/>
          <w:szCs w:val="22"/>
          <w:lang w:eastAsia="pl-PL"/>
        </w:rPr>
        <w:t>u</w:t>
      </w:r>
      <w:r w:rsidRPr="00287A69">
        <w:rPr>
          <w:rFonts w:ascii="Arial" w:hAnsi="Arial" w:cs="Arial"/>
          <w:sz w:val="22"/>
          <w:szCs w:val="22"/>
          <w:lang w:eastAsia="pl-PL"/>
        </w:rPr>
        <w:t xml:space="preserve"> KRZG w przedmiocie prac i robót wykonywanych w ruchu zakładu górniczego oraz </w:t>
      </w:r>
      <w:r w:rsidR="002848E0" w:rsidRPr="00287A69">
        <w:rPr>
          <w:rFonts w:ascii="Arial" w:hAnsi="Arial" w:cs="Arial"/>
          <w:sz w:val="22"/>
          <w:szCs w:val="22"/>
          <w:lang w:eastAsia="pl-PL"/>
        </w:rPr>
        <w:t>S</w:t>
      </w:r>
      <w:r w:rsidRPr="00287A69">
        <w:rPr>
          <w:rFonts w:ascii="Arial" w:hAnsi="Arial" w:cs="Arial"/>
          <w:sz w:val="22"/>
          <w:szCs w:val="22"/>
          <w:lang w:eastAsia="pl-PL"/>
        </w:rPr>
        <w:t>chemacie organizacyjnym współpracy służb Zamawiającego i Wykonawcy podczas wykonywania prac na terenie zakładu górniczego, stanowiący</w:t>
      </w:r>
      <w:r w:rsidR="00501289">
        <w:rPr>
          <w:rFonts w:ascii="Arial" w:hAnsi="Arial" w:cs="Arial"/>
          <w:sz w:val="22"/>
          <w:szCs w:val="22"/>
          <w:lang w:eastAsia="pl-PL"/>
        </w:rPr>
        <w:t>mi</w:t>
      </w:r>
      <w:r w:rsidRPr="00287A69">
        <w:rPr>
          <w:rFonts w:ascii="Arial" w:hAnsi="Arial" w:cs="Arial"/>
          <w:sz w:val="22"/>
          <w:szCs w:val="22"/>
          <w:lang w:eastAsia="pl-PL"/>
        </w:rPr>
        <w:t xml:space="preserve"> odpowiednio załącznik nr 4 oraz załącznik nr 5 do umowy</w:t>
      </w:r>
      <w:r w:rsidR="006327C9" w:rsidRPr="00287A69">
        <w:rPr>
          <w:rFonts w:ascii="Arial" w:hAnsi="Arial" w:cs="Arial"/>
          <w:sz w:val="22"/>
          <w:lang w:eastAsia="pl-PL"/>
        </w:rPr>
        <w:t>,</w:t>
      </w:r>
      <w:r w:rsidRPr="00287A69">
        <w:rPr>
          <w:rFonts w:ascii="Arial" w:hAnsi="Arial" w:cs="Arial"/>
          <w:sz w:val="22"/>
          <w:lang w:eastAsia="pl-PL"/>
        </w:rPr>
        <w:t xml:space="preserve"> </w:t>
      </w:r>
    </w:p>
    <w:p w14:paraId="33017829" w14:textId="77777777" w:rsidR="00C65A7B" w:rsidRPr="00C65A7B" w:rsidRDefault="0090308B" w:rsidP="00C65A7B">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4/ </w:t>
      </w:r>
      <w:r w:rsidR="0052638E" w:rsidRPr="00CD493D">
        <w:rPr>
          <w:rFonts w:ascii="Arial" w:hAnsi="Arial" w:cs="Arial"/>
          <w:sz w:val="22"/>
          <w:szCs w:val="22"/>
          <w:lang w:eastAsia="pl-PL"/>
        </w:rPr>
        <w:t xml:space="preserve">karcie oceny </w:t>
      </w:r>
      <w:r w:rsidR="00C65A7B" w:rsidRPr="00C65A7B">
        <w:rPr>
          <w:rFonts w:ascii="Arial" w:hAnsi="Arial" w:cs="Arial"/>
          <w:sz w:val="22"/>
          <w:szCs w:val="22"/>
          <w:lang w:eastAsia="pl-PL"/>
        </w:rPr>
        <w:t>ryzyka miejscowego dla obiektów technicznych Orlen S.A. – Oddział PGNiG</w:t>
      </w:r>
    </w:p>
    <w:p w14:paraId="5A6B8D37" w14:textId="77777777" w:rsidR="0052638E" w:rsidRPr="001F0B2F" w:rsidRDefault="00C65A7B" w:rsidP="00C65A7B">
      <w:pPr>
        <w:spacing w:line="360" w:lineRule="auto"/>
        <w:jc w:val="both"/>
        <w:rPr>
          <w:rFonts w:ascii="Arial" w:hAnsi="Arial" w:cs="Arial"/>
          <w:sz w:val="22"/>
          <w:szCs w:val="22"/>
          <w:lang w:eastAsia="pl-PL"/>
        </w:rPr>
      </w:pPr>
      <w:r w:rsidRPr="00C65A7B">
        <w:rPr>
          <w:rFonts w:ascii="Arial" w:hAnsi="Arial" w:cs="Arial"/>
          <w:sz w:val="22"/>
          <w:szCs w:val="22"/>
          <w:lang w:eastAsia="pl-PL"/>
        </w:rPr>
        <w:t>w Zielonej Górze</w:t>
      </w:r>
      <w:r w:rsidR="0052638E" w:rsidRPr="00CD493D">
        <w:rPr>
          <w:rFonts w:ascii="Arial" w:hAnsi="Arial" w:cs="Arial"/>
          <w:sz w:val="22"/>
          <w:szCs w:val="22"/>
          <w:lang w:eastAsia="pl-PL"/>
        </w:rPr>
        <w:t xml:space="preserve">, stanowiącej załącznik nr </w:t>
      </w:r>
      <w:r w:rsidR="00BD245C">
        <w:rPr>
          <w:rFonts w:ascii="Arial" w:hAnsi="Arial" w:cs="Arial"/>
          <w:sz w:val="22"/>
          <w:szCs w:val="22"/>
          <w:lang w:eastAsia="pl-PL"/>
        </w:rPr>
        <w:t>9</w:t>
      </w:r>
      <w:r w:rsidR="0052638E" w:rsidRPr="00CD493D">
        <w:rPr>
          <w:rFonts w:ascii="Arial" w:hAnsi="Arial" w:cs="Arial"/>
          <w:sz w:val="22"/>
          <w:szCs w:val="22"/>
          <w:lang w:eastAsia="pl-PL"/>
        </w:rPr>
        <w:t xml:space="preserve"> do umowy,</w:t>
      </w:r>
    </w:p>
    <w:p w14:paraId="6B156C64" w14:textId="64CC46DB" w:rsidR="00710B47" w:rsidRDefault="00710B47" w:rsidP="00710B47">
      <w:pPr>
        <w:spacing w:line="360" w:lineRule="auto"/>
        <w:jc w:val="both"/>
        <w:rPr>
          <w:rFonts w:ascii="Arial" w:hAnsi="Arial" w:cs="Arial"/>
          <w:sz w:val="22"/>
          <w:szCs w:val="22"/>
        </w:rPr>
      </w:pPr>
      <w:r w:rsidRPr="00287A69">
        <w:rPr>
          <w:rFonts w:ascii="Arial" w:hAnsi="Arial" w:cs="Arial"/>
          <w:sz w:val="22"/>
          <w:szCs w:val="22"/>
        </w:rPr>
        <w:t>5/ wymaga</w:t>
      </w:r>
      <w:r w:rsidR="00501289">
        <w:rPr>
          <w:rFonts w:ascii="Arial" w:hAnsi="Arial" w:cs="Arial"/>
          <w:sz w:val="22"/>
          <w:szCs w:val="22"/>
        </w:rPr>
        <w:t>niach</w:t>
      </w:r>
      <w:r w:rsidRPr="00287A69">
        <w:rPr>
          <w:rFonts w:ascii="Arial" w:hAnsi="Arial" w:cs="Arial"/>
          <w:sz w:val="22"/>
          <w:szCs w:val="22"/>
        </w:rPr>
        <w:t xml:space="preserve"> polityki bezpieczeństwa teleinformatycznego w obszarze OT, które stanowią załącznik nr 10 do umowy.</w:t>
      </w:r>
    </w:p>
    <w:p w14:paraId="2FEC2A5F" w14:textId="707FC2C1" w:rsidR="0052638E" w:rsidRPr="00C65A7B" w:rsidRDefault="0052638E" w:rsidP="00710B47">
      <w:pPr>
        <w:spacing w:line="360" w:lineRule="auto"/>
        <w:jc w:val="both"/>
        <w:rPr>
          <w:rFonts w:ascii="Arial" w:hAnsi="Arial" w:cs="Arial"/>
          <w:sz w:val="22"/>
          <w:szCs w:val="22"/>
          <w:lang w:eastAsia="pl-PL"/>
        </w:rPr>
      </w:pPr>
      <w:r w:rsidRPr="00CD493D">
        <w:rPr>
          <w:rFonts w:ascii="Arial" w:hAnsi="Arial" w:cs="Arial"/>
          <w:sz w:val="22"/>
          <w:szCs w:val="22"/>
          <w:lang w:eastAsia="pl-PL"/>
        </w:rPr>
        <w:t>4. Zamawiający zastrzega sobie prawo do rezygnacji w trakcie trwania umowy z realizacji każdej z</w:t>
      </w:r>
      <w:r w:rsidR="002067BF">
        <w:rPr>
          <w:rFonts w:ascii="Arial" w:hAnsi="Arial" w:cs="Arial"/>
          <w:sz w:val="22"/>
          <w:szCs w:val="22"/>
          <w:lang w:eastAsia="pl-PL"/>
        </w:rPr>
        <w:t> </w:t>
      </w:r>
      <w:r w:rsidRPr="00CD493D">
        <w:rPr>
          <w:rFonts w:ascii="Arial" w:hAnsi="Arial" w:cs="Arial"/>
          <w:sz w:val="22"/>
          <w:szCs w:val="22"/>
          <w:lang w:eastAsia="pl-PL"/>
        </w:rPr>
        <w:t>prac</w:t>
      </w:r>
      <w:r w:rsidR="001337BA">
        <w:rPr>
          <w:rFonts w:ascii="Arial" w:hAnsi="Arial" w:cs="Arial"/>
          <w:sz w:val="22"/>
          <w:szCs w:val="22"/>
          <w:lang w:eastAsia="pl-PL"/>
        </w:rPr>
        <w:t xml:space="preserve"> stanowiących przedmiot umowy</w:t>
      </w:r>
      <w:r w:rsidRPr="00CD493D">
        <w:rPr>
          <w:rFonts w:ascii="Arial" w:hAnsi="Arial" w:cs="Arial"/>
          <w:sz w:val="22"/>
          <w:szCs w:val="22"/>
          <w:lang w:eastAsia="pl-PL"/>
        </w:rPr>
        <w:t>, o który</w:t>
      </w:r>
      <w:r w:rsidR="001337BA">
        <w:rPr>
          <w:rFonts w:ascii="Arial" w:hAnsi="Arial" w:cs="Arial"/>
          <w:sz w:val="22"/>
          <w:szCs w:val="22"/>
          <w:lang w:eastAsia="pl-PL"/>
        </w:rPr>
        <w:t>m</w:t>
      </w:r>
      <w:r w:rsidRPr="00CD493D">
        <w:rPr>
          <w:rFonts w:ascii="Arial" w:hAnsi="Arial" w:cs="Arial"/>
          <w:sz w:val="22"/>
          <w:szCs w:val="22"/>
          <w:lang w:eastAsia="pl-PL"/>
        </w:rPr>
        <w:t xml:space="preserve"> mowa w ust. 1, o ile Wykonawca nie rozpoczął r</w:t>
      </w:r>
      <w:r w:rsidR="00C65A7B">
        <w:rPr>
          <w:rFonts w:ascii="Arial" w:hAnsi="Arial" w:cs="Arial"/>
          <w:sz w:val="22"/>
          <w:szCs w:val="22"/>
          <w:lang w:eastAsia="pl-PL"/>
        </w:rPr>
        <w:t>ealizacji poszczególnych prac</w:t>
      </w:r>
      <w:r w:rsidR="001337BA">
        <w:rPr>
          <w:rFonts w:ascii="Arial" w:hAnsi="Arial" w:cs="Arial"/>
          <w:sz w:val="22"/>
          <w:szCs w:val="22"/>
          <w:lang w:eastAsia="pl-PL"/>
        </w:rPr>
        <w:t xml:space="preserve"> w terminie</w:t>
      </w:r>
      <w:r w:rsidR="00C65A7B">
        <w:rPr>
          <w:rFonts w:ascii="Arial" w:hAnsi="Arial" w:cs="Arial"/>
          <w:sz w:val="22"/>
          <w:szCs w:val="22"/>
          <w:lang w:eastAsia="pl-PL"/>
        </w:rPr>
        <w:t xml:space="preserve">. </w:t>
      </w:r>
    </w:p>
    <w:p w14:paraId="122243AC" w14:textId="77777777" w:rsidR="00710B47" w:rsidRPr="00287A69" w:rsidRDefault="00710B47">
      <w:pPr>
        <w:spacing w:line="360" w:lineRule="auto"/>
        <w:jc w:val="both"/>
        <w:rPr>
          <w:rFonts w:ascii="Arial" w:hAnsi="Arial" w:cs="Arial"/>
          <w:sz w:val="22"/>
          <w:szCs w:val="22"/>
        </w:rPr>
      </w:pPr>
    </w:p>
    <w:p w14:paraId="478AEA10"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rPr>
        <w:t>OBOWIĄZKI WYKONAWCY</w:t>
      </w:r>
    </w:p>
    <w:p w14:paraId="374233B7" w14:textId="77777777" w:rsidR="00DF7C8A" w:rsidRPr="00287A69" w:rsidRDefault="00DF7C8A" w:rsidP="00210BD5">
      <w:pPr>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00582A07" w:rsidRPr="00287A69">
        <w:rPr>
          <w:rFonts w:ascii="Arial" w:hAnsi="Arial" w:cs="Arial"/>
          <w:sz w:val="22"/>
          <w:szCs w:val="22"/>
        </w:rPr>
        <w:t>2</w:t>
      </w:r>
    </w:p>
    <w:p w14:paraId="01C6CD66" w14:textId="77777777" w:rsidR="007219FC" w:rsidRPr="00287A69" w:rsidRDefault="00F77619">
      <w:pPr>
        <w:spacing w:line="360" w:lineRule="auto"/>
        <w:jc w:val="both"/>
        <w:rPr>
          <w:rFonts w:ascii="Arial" w:hAnsi="Arial" w:cs="Arial"/>
          <w:sz w:val="22"/>
          <w:szCs w:val="22"/>
        </w:rPr>
      </w:pPr>
      <w:r w:rsidRPr="00287A69">
        <w:rPr>
          <w:rFonts w:ascii="Arial" w:hAnsi="Arial" w:cs="Arial"/>
          <w:sz w:val="22"/>
          <w:szCs w:val="22"/>
        </w:rPr>
        <w:t>1.</w:t>
      </w:r>
      <w:r w:rsidR="00DF7C8A" w:rsidRPr="00287A69">
        <w:rPr>
          <w:rFonts w:ascii="Arial" w:hAnsi="Arial" w:cs="Arial"/>
          <w:sz w:val="22"/>
          <w:szCs w:val="22"/>
        </w:rPr>
        <w:t xml:space="preserve"> </w:t>
      </w:r>
      <w:r w:rsidR="00BF794D" w:rsidRPr="00287A69">
        <w:rPr>
          <w:rFonts w:ascii="Arial" w:hAnsi="Arial" w:cs="Arial"/>
          <w:sz w:val="22"/>
          <w:szCs w:val="22"/>
        </w:rPr>
        <w:t>Wykonawca zobowiązuje się</w:t>
      </w:r>
      <w:r w:rsidR="007219FC" w:rsidRPr="00287A69">
        <w:rPr>
          <w:rFonts w:ascii="Arial" w:hAnsi="Arial" w:cs="Arial"/>
          <w:sz w:val="22"/>
          <w:szCs w:val="22"/>
        </w:rPr>
        <w:t xml:space="preserve"> do:</w:t>
      </w:r>
    </w:p>
    <w:p w14:paraId="42C27455" w14:textId="77777777" w:rsidR="007219FC" w:rsidRPr="00287A69" w:rsidRDefault="007219FC">
      <w:pPr>
        <w:spacing w:line="360" w:lineRule="auto"/>
        <w:jc w:val="both"/>
        <w:rPr>
          <w:rFonts w:ascii="Arial" w:hAnsi="Arial" w:cs="Arial"/>
          <w:sz w:val="22"/>
          <w:szCs w:val="22"/>
        </w:rPr>
      </w:pPr>
      <w:r w:rsidRPr="00287A69">
        <w:rPr>
          <w:rFonts w:ascii="Arial" w:hAnsi="Arial" w:cs="Arial"/>
          <w:sz w:val="22"/>
          <w:szCs w:val="22"/>
        </w:rPr>
        <w:t>1/ wykonania prac przy użyciu spełniających wymogi prawa i polskich norm technicznych własnych maszyn i urządzeń, a takż</w:t>
      </w:r>
      <w:r w:rsidR="005A12CA">
        <w:rPr>
          <w:rFonts w:ascii="Arial" w:hAnsi="Arial" w:cs="Arial"/>
          <w:sz w:val="22"/>
          <w:szCs w:val="22"/>
        </w:rPr>
        <w:t xml:space="preserve">e wszystkich fabrycznie nowych </w:t>
      </w:r>
      <w:r w:rsidRPr="00287A69">
        <w:rPr>
          <w:rFonts w:ascii="Arial" w:hAnsi="Arial" w:cs="Arial"/>
          <w:sz w:val="22"/>
          <w:szCs w:val="22"/>
        </w:rPr>
        <w:t>materiałów i części</w:t>
      </w:r>
      <w:r w:rsidR="006327C9" w:rsidRPr="00287A69">
        <w:rPr>
          <w:rFonts w:ascii="Arial" w:hAnsi="Arial" w:cs="Arial"/>
          <w:sz w:val="22"/>
          <w:szCs w:val="22"/>
        </w:rPr>
        <w:t>,</w:t>
      </w:r>
    </w:p>
    <w:p w14:paraId="38F5B627" w14:textId="77777777" w:rsidR="007219FC" w:rsidRPr="00287A69" w:rsidRDefault="007219FC" w:rsidP="007219FC">
      <w:pPr>
        <w:spacing w:line="360" w:lineRule="auto"/>
        <w:jc w:val="both"/>
        <w:rPr>
          <w:rFonts w:ascii="Arial" w:hAnsi="Arial" w:cs="Arial"/>
          <w:sz w:val="22"/>
          <w:szCs w:val="22"/>
        </w:rPr>
      </w:pPr>
      <w:r w:rsidRPr="00287A69">
        <w:rPr>
          <w:rFonts w:ascii="Arial" w:hAnsi="Arial" w:cs="Arial"/>
          <w:sz w:val="22"/>
          <w:szCs w:val="22"/>
        </w:rPr>
        <w:t>2/ wykonania prac przez personel posiadający wiedzę potwierdzoną certyfikatem z zakresu obsługi i administrowania podstawowych elementów systemu tj. (w zależności od wykonywanej pracy):</w:t>
      </w:r>
    </w:p>
    <w:p w14:paraId="4559B568" w14:textId="7C1BC4CB" w:rsidR="007219FC" w:rsidRPr="00287A69" w:rsidRDefault="007219FC" w:rsidP="007219FC">
      <w:pPr>
        <w:spacing w:line="360" w:lineRule="auto"/>
        <w:jc w:val="both"/>
        <w:rPr>
          <w:rFonts w:ascii="Arial" w:hAnsi="Arial" w:cs="Arial"/>
          <w:sz w:val="22"/>
          <w:szCs w:val="22"/>
        </w:rPr>
      </w:pPr>
      <w:r w:rsidRPr="00287A69">
        <w:rPr>
          <w:rFonts w:ascii="Arial" w:hAnsi="Arial" w:cs="Arial"/>
          <w:sz w:val="22"/>
          <w:szCs w:val="22"/>
        </w:rPr>
        <w:t>- systemu operacyjnego: Microsoft Windows Serwer 2008 / Microsoft Windows Server 2016</w:t>
      </w:r>
    </w:p>
    <w:p w14:paraId="1D913C50" w14:textId="77777777" w:rsidR="007219FC" w:rsidRPr="00287A69" w:rsidRDefault="007219FC" w:rsidP="007219FC">
      <w:pPr>
        <w:spacing w:line="360" w:lineRule="auto"/>
        <w:jc w:val="both"/>
        <w:rPr>
          <w:rFonts w:ascii="Arial" w:hAnsi="Arial" w:cs="Arial"/>
          <w:sz w:val="22"/>
          <w:szCs w:val="22"/>
        </w:rPr>
      </w:pPr>
      <w:r w:rsidRPr="00287A69">
        <w:rPr>
          <w:rFonts w:ascii="Arial" w:hAnsi="Arial" w:cs="Arial"/>
          <w:sz w:val="22"/>
          <w:szCs w:val="22"/>
        </w:rPr>
        <w:t>- s</w:t>
      </w:r>
      <w:r w:rsidR="007710A6" w:rsidRPr="00287A69">
        <w:rPr>
          <w:rFonts w:ascii="Arial" w:hAnsi="Arial" w:cs="Arial"/>
          <w:sz w:val="22"/>
          <w:szCs w:val="22"/>
        </w:rPr>
        <w:t>ystemów bezpieczeństwa: Delta V SIS</w:t>
      </w:r>
    </w:p>
    <w:p w14:paraId="67C38142" w14:textId="77777777" w:rsidR="007219FC" w:rsidRPr="00287A69" w:rsidRDefault="007219FC" w:rsidP="007219FC">
      <w:pPr>
        <w:spacing w:line="360" w:lineRule="auto"/>
        <w:jc w:val="both"/>
        <w:rPr>
          <w:rFonts w:ascii="Arial" w:hAnsi="Arial" w:cs="Arial"/>
          <w:sz w:val="22"/>
          <w:szCs w:val="22"/>
        </w:rPr>
      </w:pPr>
      <w:r w:rsidRPr="00287A69">
        <w:rPr>
          <w:rFonts w:ascii="Arial" w:hAnsi="Arial" w:cs="Arial"/>
          <w:sz w:val="22"/>
          <w:szCs w:val="22"/>
        </w:rPr>
        <w:t>- systemów sterowania</w:t>
      </w:r>
      <w:r w:rsidR="007710A6" w:rsidRPr="00287A69">
        <w:rPr>
          <w:rFonts w:ascii="Arial" w:hAnsi="Arial" w:cs="Arial"/>
          <w:sz w:val="22"/>
          <w:szCs w:val="22"/>
        </w:rPr>
        <w:t>:</w:t>
      </w:r>
      <w:r w:rsidRPr="00287A69">
        <w:rPr>
          <w:rFonts w:ascii="Arial" w:hAnsi="Arial" w:cs="Arial"/>
          <w:sz w:val="22"/>
          <w:szCs w:val="22"/>
        </w:rPr>
        <w:t xml:space="preserve"> </w:t>
      </w:r>
      <w:r w:rsidR="007710A6" w:rsidRPr="00287A69">
        <w:rPr>
          <w:rFonts w:ascii="Arial" w:hAnsi="Arial" w:cs="Arial"/>
          <w:sz w:val="22"/>
          <w:szCs w:val="22"/>
        </w:rPr>
        <w:t>Delta V</w:t>
      </w:r>
      <w:r w:rsidR="006327C9" w:rsidRPr="00287A69">
        <w:rPr>
          <w:rFonts w:ascii="Arial" w:hAnsi="Arial" w:cs="Arial"/>
          <w:sz w:val="22"/>
          <w:szCs w:val="22"/>
        </w:rPr>
        <w:t>.</w:t>
      </w:r>
    </w:p>
    <w:p w14:paraId="5242A3A8" w14:textId="6A4186AF" w:rsidR="00785622" w:rsidRPr="00287A69" w:rsidRDefault="00C65A7B" w:rsidP="00785622">
      <w:pPr>
        <w:spacing w:line="360" w:lineRule="auto"/>
        <w:jc w:val="both"/>
        <w:rPr>
          <w:rFonts w:ascii="Arial" w:hAnsi="Arial" w:cs="Arial"/>
          <w:sz w:val="22"/>
          <w:szCs w:val="22"/>
        </w:rPr>
      </w:pPr>
      <w:r>
        <w:rPr>
          <w:rFonts w:ascii="Arial" w:hAnsi="Arial" w:cs="Arial"/>
          <w:sz w:val="22"/>
          <w:szCs w:val="22"/>
        </w:rPr>
        <w:t xml:space="preserve">3/ </w:t>
      </w:r>
      <w:r w:rsidR="00785622" w:rsidRPr="00287A69">
        <w:rPr>
          <w:rFonts w:ascii="Arial" w:hAnsi="Arial" w:cs="Arial"/>
          <w:sz w:val="22"/>
          <w:szCs w:val="22"/>
        </w:rPr>
        <w:t xml:space="preserve">doręczenia Zamawiającemu wszelkich instrukcji, dokumentacji techniczno-ruchowych, certyfikatów dotyczących każdej z robót objętych umową w wersji polskojęzycznej; doręczenie wyżej wskazanych dokumentów nastąpi najpóźniej w dniu odbioru robót i zostanie potwierdzone </w:t>
      </w:r>
      <w:r w:rsidR="00C83202">
        <w:rPr>
          <w:rFonts w:ascii="Arial" w:hAnsi="Arial" w:cs="Arial"/>
          <w:sz w:val="22"/>
          <w:szCs w:val="22"/>
        </w:rPr>
        <w:t xml:space="preserve">                    </w:t>
      </w:r>
      <w:r w:rsidR="00785622" w:rsidRPr="00287A69">
        <w:rPr>
          <w:rFonts w:ascii="Arial" w:hAnsi="Arial" w:cs="Arial"/>
          <w:sz w:val="22"/>
          <w:szCs w:val="22"/>
        </w:rPr>
        <w:t xml:space="preserve">w protokole odbioru; niewykonanie obowiązku doręczenia dokumentów w języku polskim stanowić będzie podstawę do odmowy odbioru robót; </w:t>
      </w:r>
    </w:p>
    <w:p w14:paraId="618D4656" w14:textId="7032B3CA" w:rsidR="00785622" w:rsidRPr="00287A69" w:rsidRDefault="00785622" w:rsidP="00785622">
      <w:pPr>
        <w:widowControl w:val="0"/>
        <w:suppressAutoHyphens w:val="0"/>
        <w:autoSpaceDE w:val="0"/>
        <w:spacing w:line="360" w:lineRule="auto"/>
        <w:ind w:right="1"/>
        <w:jc w:val="both"/>
        <w:rPr>
          <w:rFonts w:ascii="Arial" w:hAnsi="Arial" w:cs="Arial"/>
          <w:sz w:val="22"/>
          <w:szCs w:val="22"/>
        </w:rPr>
      </w:pPr>
      <w:r w:rsidRPr="00287A69">
        <w:rPr>
          <w:rFonts w:ascii="Arial" w:hAnsi="Arial" w:cs="Arial"/>
          <w:sz w:val="22"/>
          <w:szCs w:val="22"/>
        </w:rPr>
        <w:t>4</w:t>
      </w:r>
      <w:r w:rsidR="001F0B2F" w:rsidRPr="001F0B2F">
        <w:rPr>
          <w:rFonts w:ascii="Arial" w:hAnsi="Arial" w:cs="Arial"/>
          <w:sz w:val="22"/>
          <w:szCs w:val="22"/>
        </w:rPr>
        <w:t>/</w:t>
      </w:r>
      <w:r w:rsidRPr="001F0B2F">
        <w:rPr>
          <w:rFonts w:ascii="Arial" w:hAnsi="Arial" w:cs="Arial"/>
          <w:sz w:val="22"/>
          <w:szCs w:val="22"/>
        </w:rPr>
        <w:t xml:space="preserve"> </w:t>
      </w:r>
      <w:r w:rsidR="002067BF">
        <w:rPr>
          <w:rFonts w:ascii="Arial" w:hAnsi="Arial" w:cs="Arial"/>
          <w:sz w:val="22"/>
          <w:szCs w:val="22"/>
        </w:rPr>
        <w:t xml:space="preserve">skierowania pracowników </w:t>
      </w:r>
      <w:r w:rsidR="0052638E" w:rsidRPr="00CD493D">
        <w:rPr>
          <w:rFonts w:ascii="Arial" w:hAnsi="Arial" w:cs="Arial"/>
          <w:sz w:val="22"/>
          <w:szCs w:val="22"/>
        </w:rPr>
        <w:t xml:space="preserve">realizujących prace na szkolenie e-learningowe zgodnie z załącznikiem nr 18 </w:t>
      </w:r>
      <w:r w:rsidR="001B7371">
        <w:rPr>
          <w:rFonts w:ascii="Arial" w:hAnsi="Arial" w:cs="Arial"/>
          <w:sz w:val="22"/>
          <w:szCs w:val="22"/>
        </w:rPr>
        <w:t xml:space="preserve">do umowy </w:t>
      </w:r>
      <w:r w:rsidR="001B7371" w:rsidRPr="001B7371">
        <w:rPr>
          <w:rFonts w:ascii="Arial" w:hAnsi="Arial" w:cs="Arial"/>
          <w:sz w:val="22"/>
          <w:szCs w:val="22"/>
        </w:rPr>
        <w:t>(Wymagania w zakresie badań lekarskich, uprawnień, szkoleń)</w:t>
      </w:r>
      <w:r w:rsidR="001B7371">
        <w:rPr>
          <w:rFonts w:ascii="Arial" w:hAnsi="Arial" w:cs="Arial"/>
          <w:sz w:val="22"/>
          <w:szCs w:val="22"/>
        </w:rPr>
        <w:t xml:space="preserve">, </w:t>
      </w:r>
      <w:r w:rsidR="0052638E" w:rsidRPr="00CD493D">
        <w:rPr>
          <w:rFonts w:ascii="Arial" w:hAnsi="Arial" w:cs="Arial"/>
          <w:sz w:val="22"/>
          <w:szCs w:val="22"/>
        </w:rPr>
        <w:t>pkt III</w:t>
      </w:r>
      <w:r w:rsidR="001B7371">
        <w:rPr>
          <w:rFonts w:ascii="Arial" w:hAnsi="Arial" w:cs="Arial"/>
          <w:sz w:val="22"/>
          <w:szCs w:val="22"/>
        </w:rPr>
        <w:t>.</w:t>
      </w:r>
      <w:r w:rsidR="0052638E" w:rsidRPr="00CD493D">
        <w:rPr>
          <w:rFonts w:ascii="Arial" w:hAnsi="Arial" w:cs="Arial"/>
          <w:sz w:val="22"/>
          <w:szCs w:val="22"/>
        </w:rPr>
        <w:t xml:space="preserve"> Wymagania w zakresie szkoleń. W związku z </w:t>
      </w:r>
      <w:r w:rsidR="001B7371">
        <w:rPr>
          <w:rFonts w:ascii="Arial" w:hAnsi="Arial" w:cs="Arial"/>
          <w:sz w:val="22"/>
          <w:szCs w:val="22"/>
        </w:rPr>
        <w:t>powyższym</w:t>
      </w:r>
      <w:r w:rsidR="0052638E" w:rsidRPr="00CD493D">
        <w:rPr>
          <w:rFonts w:ascii="Arial" w:hAnsi="Arial" w:cs="Arial"/>
          <w:sz w:val="22"/>
          <w:szCs w:val="22"/>
        </w:rPr>
        <w:t xml:space="preserve"> Wykonawca wyśl</w:t>
      </w:r>
      <w:r w:rsidR="002067BF">
        <w:rPr>
          <w:rFonts w:ascii="Arial" w:hAnsi="Arial" w:cs="Arial"/>
          <w:sz w:val="22"/>
          <w:szCs w:val="22"/>
        </w:rPr>
        <w:t>e koordynatoro</w:t>
      </w:r>
      <w:r w:rsidR="00752EBC">
        <w:rPr>
          <w:rFonts w:ascii="Arial" w:hAnsi="Arial" w:cs="Arial"/>
          <w:sz w:val="22"/>
          <w:szCs w:val="22"/>
        </w:rPr>
        <w:t>m</w:t>
      </w:r>
      <w:r w:rsidR="002067BF">
        <w:rPr>
          <w:rFonts w:ascii="Arial" w:hAnsi="Arial" w:cs="Arial"/>
          <w:sz w:val="22"/>
          <w:szCs w:val="22"/>
        </w:rPr>
        <w:t xml:space="preserve"> określon</w:t>
      </w:r>
      <w:r w:rsidR="00752EBC">
        <w:rPr>
          <w:rFonts w:ascii="Arial" w:hAnsi="Arial" w:cs="Arial"/>
          <w:sz w:val="22"/>
          <w:szCs w:val="22"/>
        </w:rPr>
        <w:t>ym</w:t>
      </w:r>
      <w:r w:rsidR="002067BF">
        <w:rPr>
          <w:rFonts w:ascii="Arial" w:hAnsi="Arial" w:cs="Arial"/>
          <w:sz w:val="22"/>
          <w:szCs w:val="22"/>
        </w:rPr>
        <w:t xml:space="preserve"> </w:t>
      </w:r>
      <w:r w:rsidR="00B927AF">
        <w:rPr>
          <w:rFonts w:ascii="Arial" w:hAnsi="Arial" w:cs="Arial"/>
          <w:sz w:val="22"/>
          <w:szCs w:val="22"/>
        </w:rPr>
        <w:t xml:space="preserve">           </w:t>
      </w:r>
      <w:r w:rsidR="00752EBC">
        <w:rPr>
          <w:rFonts w:ascii="Arial" w:hAnsi="Arial" w:cs="Arial"/>
          <w:sz w:val="22"/>
          <w:szCs w:val="22"/>
        </w:rPr>
        <w:t xml:space="preserve">         </w:t>
      </w:r>
      <w:r w:rsidR="002067BF">
        <w:rPr>
          <w:rFonts w:ascii="Arial" w:hAnsi="Arial" w:cs="Arial"/>
          <w:sz w:val="22"/>
          <w:szCs w:val="22"/>
        </w:rPr>
        <w:t xml:space="preserve">w </w:t>
      </w:r>
      <w:r w:rsidR="0052638E" w:rsidRPr="00CD493D">
        <w:rPr>
          <w:rFonts w:ascii="Arial" w:hAnsi="Arial" w:cs="Arial"/>
          <w:sz w:val="22"/>
          <w:szCs w:val="22"/>
        </w:rPr>
        <w:t xml:space="preserve">§ </w:t>
      </w:r>
      <w:r w:rsidR="00752EBC">
        <w:rPr>
          <w:rFonts w:ascii="Arial" w:hAnsi="Arial" w:cs="Arial"/>
          <w:sz w:val="22"/>
          <w:szCs w:val="22"/>
        </w:rPr>
        <w:t>50</w:t>
      </w:r>
      <w:r w:rsidR="0052638E" w:rsidRPr="00CD493D">
        <w:rPr>
          <w:rFonts w:ascii="Arial" w:hAnsi="Arial" w:cs="Arial"/>
          <w:sz w:val="22"/>
          <w:szCs w:val="22"/>
        </w:rPr>
        <w:t xml:space="preserve"> ust</w:t>
      </w:r>
      <w:r w:rsidR="00752EBC">
        <w:rPr>
          <w:rFonts w:ascii="Arial" w:hAnsi="Arial" w:cs="Arial"/>
          <w:sz w:val="22"/>
          <w:szCs w:val="22"/>
        </w:rPr>
        <w:t>.</w:t>
      </w:r>
      <w:r w:rsidR="0052638E" w:rsidRPr="00CD493D">
        <w:rPr>
          <w:rFonts w:ascii="Arial" w:hAnsi="Arial" w:cs="Arial"/>
          <w:sz w:val="22"/>
          <w:szCs w:val="22"/>
        </w:rPr>
        <w:t xml:space="preserve"> 1</w:t>
      </w:r>
      <w:r w:rsidR="00752EBC">
        <w:rPr>
          <w:rFonts w:ascii="Arial" w:hAnsi="Arial" w:cs="Arial"/>
          <w:sz w:val="22"/>
          <w:szCs w:val="22"/>
        </w:rPr>
        <w:t xml:space="preserve"> pkt 2,3 i 4</w:t>
      </w:r>
      <w:r w:rsidR="0052638E" w:rsidRPr="00CD493D">
        <w:rPr>
          <w:rFonts w:ascii="Arial" w:hAnsi="Arial" w:cs="Arial"/>
          <w:sz w:val="22"/>
          <w:szCs w:val="22"/>
        </w:rPr>
        <w:t xml:space="preserve"> umowy</w:t>
      </w:r>
      <w:r w:rsidR="001B7371">
        <w:rPr>
          <w:rFonts w:ascii="Arial" w:hAnsi="Arial" w:cs="Arial"/>
          <w:sz w:val="22"/>
          <w:szCs w:val="22"/>
        </w:rPr>
        <w:t>,</w:t>
      </w:r>
      <w:r w:rsidR="0052638E" w:rsidRPr="00CD493D">
        <w:rPr>
          <w:rFonts w:ascii="Arial" w:hAnsi="Arial" w:cs="Arial"/>
          <w:sz w:val="22"/>
          <w:szCs w:val="22"/>
        </w:rPr>
        <w:t xml:space="preserve"> wypełniony Wykaz pracowników wykonawcy/podwykonawcy skierowanych do prac na terenie ORLEN S.A. – Oddział PGNiG </w:t>
      </w:r>
      <w:r w:rsidR="002067BF">
        <w:rPr>
          <w:rFonts w:ascii="Arial" w:hAnsi="Arial" w:cs="Arial"/>
          <w:sz w:val="22"/>
          <w:szCs w:val="22"/>
        </w:rPr>
        <w:t>w </w:t>
      </w:r>
      <w:r w:rsidR="0052638E" w:rsidRPr="00CD493D">
        <w:rPr>
          <w:rFonts w:ascii="Arial" w:hAnsi="Arial" w:cs="Arial"/>
          <w:sz w:val="22"/>
          <w:szCs w:val="22"/>
        </w:rPr>
        <w:t xml:space="preserve">Zielonej Górze, którego wzór </w:t>
      </w:r>
      <w:r w:rsidR="0052638E" w:rsidRPr="00CD493D">
        <w:rPr>
          <w:rFonts w:ascii="Arial" w:hAnsi="Arial" w:cs="Arial"/>
          <w:sz w:val="22"/>
          <w:szCs w:val="22"/>
        </w:rPr>
        <w:lastRenderedPageBreak/>
        <w:t xml:space="preserve">stanowi </w:t>
      </w:r>
      <w:r w:rsidR="0052638E" w:rsidRPr="001F0B2F">
        <w:rPr>
          <w:rFonts w:ascii="Arial" w:hAnsi="Arial" w:cs="Arial"/>
          <w:sz w:val="22"/>
          <w:szCs w:val="22"/>
        </w:rPr>
        <w:t>załącznik nr 19 do umowy</w:t>
      </w:r>
      <w:r w:rsidR="001B7371">
        <w:rPr>
          <w:rFonts w:ascii="Arial" w:hAnsi="Arial" w:cs="Arial"/>
          <w:sz w:val="22"/>
          <w:szCs w:val="22"/>
        </w:rPr>
        <w:t>, zwany dalej Wykazem</w:t>
      </w:r>
      <w:r w:rsidR="0052638E" w:rsidRPr="001F0B2F">
        <w:rPr>
          <w:rFonts w:ascii="Arial" w:hAnsi="Arial" w:cs="Arial"/>
          <w:sz w:val="22"/>
          <w:szCs w:val="22"/>
        </w:rPr>
        <w:t>.</w:t>
      </w:r>
    </w:p>
    <w:p w14:paraId="03D03713" w14:textId="7A66B8B1" w:rsidR="003B029F" w:rsidRPr="00287A69" w:rsidRDefault="00207312" w:rsidP="007219FC">
      <w:pPr>
        <w:spacing w:line="360" w:lineRule="auto"/>
        <w:jc w:val="both"/>
        <w:rPr>
          <w:rFonts w:ascii="Arial" w:hAnsi="Arial" w:cs="Arial"/>
          <w:sz w:val="22"/>
          <w:szCs w:val="22"/>
        </w:rPr>
      </w:pPr>
      <w:r>
        <w:rPr>
          <w:rFonts w:ascii="Arial" w:hAnsi="Arial" w:cs="Arial"/>
          <w:sz w:val="22"/>
          <w:szCs w:val="22"/>
        </w:rPr>
        <w:t xml:space="preserve">5/ </w:t>
      </w:r>
      <w:r w:rsidRPr="00CD493D">
        <w:rPr>
          <w:rFonts w:ascii="Arial" w:hAnsi="Arial" w:cs="Arial"/>
          <w:sz w:val="22"/>
          <w:szCs w:val="22"/>
        </w:rPr>
        <w:t xml:space="preserve">Wykonawca zobowiązany jest do wypełnienia, w </w:t>
      </w:r>
      <w:r w:rsidRPr="00F96B2C">
        <w:rPr>
          <w:rFonts w:ascii="Arial" w:hAnsi="Arial" w:cs="Arial"/>
          <w:sz w:val="22"/>
          <w:szCs w:val="22"/>
        </w:rPr>
        <w:t xml:space="preserve">imieniu ORLEN S.A. – Oddział </w:t>
      </w:r>
      <w:proofErr w:type="spellStart"/>
      <w:r w:rsidR="007843D2">
        <w:rPr>
          <w:rFonts w:ascii="Arial" w:hAnsi="Arial" w:cs="Arial"/>
          <w:sz w:val="22"/>
          <w:szCs w:val="22"/>
        </w:rPr>
        <w:t>Upstream</w:t>
      </w:r>
      <w:proofErr w:type="spellEnd"/>
      <w:r w:rsidR="007843D2">
        <w:rPr>
          <w:rFonts w:ascii="Arial" w:hAnsi="Arial" w:cs="Arial"/>
          <w:sz w:val="22"/>
          <w:szCs w:val="22"/>
        </w:rPr>
        <w:t xml:space="preserve"> Polska</w:t>
      </w:r>
      <w:r w:rsidRPr="00F96B2C">
        <w:rPr>
          <w:rFonts w:ascii="Arial" w:hAnsi="Arial" w:cs="Arial"/>
          <w:sz w:val="22"/>
          <w:szCs w:val="22"/>
        </w:rPr>
        <w:t xml:space="preserve"> w Zielonej Górze jako Administratora danych w rozumieniu obowiązujących przepisów prawa </w:t>
      </w:r>
      <w:r w:rsidR="00752EBC">
        <w:rPr>
          <w:rFonts w:ascii="Arial" w:hAnsi="Arial" w:cs="Arial"/>
          <w:sz w:val="22"/>
          <w:szCs w:val="22"/>
        </w:rPr>
        <w:t xml:space="preserve">                  </w:t>
      </w:r>
      <w:r w:rsidRPr="00F96B2C">
        <w:rPr>
          <w:rFonts w:ascii="Arial" w:hAnsi="Arial" w:cs="Arial"/>
          <w:sz w:val="22"/>
          <w:szCs w:val="22"/>
        </w:rPr>
        <w:t xml:space="preserve">o ochronie danych osobowych, niezwłocznie, jednakże nie później niż w terminie 30 (trzydzieści) dni od dnia przesłania </w:t>
      </w:r>
      <w:r w:rsidR="007843D2">
        <w:rPr>
          <w:rFonts w:ascii="Arial" w:hAnsi="Arial" w:cs="Arial"/>
          <w:sz w:val="22"/>
          <w:szCs w:val="22"/>
        </w:rPr>
        <w:t>koordynatoro</w:t>
      </w:r>
      <w:r w:rsidR="00752EBC">
        <w:rPr>
          <w:rFonts w:ascii="Arial" w:hAnsi="Arial" w:cs="Arial"/>
          <w:sz w:val="22"/>
          <w:szCs w:val="22"/>
        </w:rPr>
        <w:t>m, o których mowa w ust. 4</w:t>
      </w:r>
      <w:r w:rsidR="007843D2">
        <w:rPr>
          <w:rFonts w:ascii="Arial" w:hAnsi="Arial" w:cs="Arial"/>
          <w:sz w:val="22"/>
          <w:szCs w:val="22"/>
        </w:rPr>
        <w:t xml:space="preserve"> </w:t>
      </w:r>
      <w:r w:rsidRPr="00F96B2C">
        <w:rPr>
          <w:rFonts w:ascii="Arial" w:hAnsi="Arial" w:cs="Arial"/>
          <w:sz w:val="22"/>
          <w:szCs w:val="22"/>
        </w:rPr>
        <w:t>Wykazu</w:t>
      </w:r>
      <w:r w:rsidRPr="00CD493D">
        <w:rPr>
          <w:rFonts w:ascii="Arial" w:hAnsi="Arial" w:cs="Arial"/>
          <w:sz w:val="22"/>
          <w:szCs w:val="22"/>
        </w:rPr>
        <w:t>, obowiązku informacyjnego wobec każdej</w:t>
      </w:r>
      <w:r w:rsidR="001F0B2F">
        <w:rPr>
          <w:rFonts w:ascii="Arial" w:hAnsi="Arial" w:cs="Arial"/>
          <w:sz w:val="22"/>
          <w:szCs w:val="22"/>
        </w:rPr>
        <w:t xml:space="preserve"> </w:t>
      </w:r>
      <w:r w:rsidRPr="00CD493D">
        <w:rPr>
          <w:rFonts w:ascii="Arial" w:hAnsi="Arial" w:cs="Arial"/>
          <w:sz w:val="22"/>
          <w:szCs w:val="22"/>
        </w:rPr>
        <w:t>z osób, której dane zostały ujawnione przez Wykonawcę za pośrednictwem Wykazu. Obowiązek,</w:t>
      </w:r>
      <w:r w:rsidR="001F0B2F" w:rsidDel="001F0B2F">
        <w:rPr>
          <w:rFonts w:ascii="Arial" w:hAnsi="Arial" w:cs="Arial"/>
          <w:sz w:val="22"/>
          <w:szCs w:val="22"/>
        </w:rPr>
        <w:t xml:space="preserve"> </w:t>
      </w:r>
      <w:r w:rsidRPr="00CD493D">
        <w:rPr>
          <w:rFonts w:ascii="Arial" w:hAnsi="Arial" w:cs="Arial"/>
          <w:sz w:val="22"/>
          <w:szCs w:val="22"/>
        </w:rPr>
        <w:t>o którym mowa w zdaniu poprzedzającym powinien zostać spełniony poprzez przekazanie tym osobom klauzuli informacyjnej, zgodnie ze wzorem stanowiącym załącznik nr 17 do umowy przy jednoczesnym zachowaniu zasady rozliczalności.</w:t>
      </w:r>
    </w:p>
    <w:p w14:paraId="65DD819B" w14:textId="77777777" w:rsidR="0001105B" w:rsidRPr="00287A69" w:rsidRDefault="00BF794D">
      <w:pPr>
        <w:spacing w:line="360" w:lineRule="auto"/>
        <w:jc w:val="both"/>
        <w:rPr>
          <w:rFonts w:ascii="Arial" w:hAnsi="Arial" w:cs="Arial"/>
          <w:sz w:val="22"/>
          <w:szCs w:val="22"/>
        </w:rPr>
      </w:pPr>
      <w:r w:rsidRPr="00287A69">
        <w:rPr>
          <w:rFonts w:ascii="Arial" w:hAnsi="Arial" w:cs="Arial"/>
          <w:sz w:val="22"/>
          <w:szCs w:val="22"/>
        </w:rPr>
        <w:t xml:space="preserve"> </w:t>
      </w:r>
      <w:r w:rsidR="00DF7C8A" w:rsidRPr="00287A69">
        <w:rPr>
          <w:rFonts w:ascii="Arial" w:hAnsi="Arial" w:cs="Arial"/>
          <w:sz w:val="22"/>
          <w:szCs w:val="22"/>
        </w:rPr>
        <w:t xml:space="preserve">2. Wykonawca będzie każdorazowo zgłaszał zamiar rozpoczęcia </w:t>
      </w:r>
      <w:r w:rsidR="00836CB4" w:rsidRPr="00287A69">
        <w:rPr>
          <w:rFonts w:ascii="Arial" w:hAnsi="Arial" w:cs="Arial"/>
          <w:sz w:val="22"/>
          <w:szCs w:val="22"/>
        </w:rPr>
        <w:t>prac</w:t>
      </w:r>
      <w:r w:rsidR="00DF7C8A" w:rsidRPr="00287A69">
        <w:rPr>
          <w:rFonts w:ascii="Arial" w:hAnsi="Arial" w:cs="Arial"/>
          <w:sz w:val="22"/>
          <w:szCs w:val="22"/>
        </w:rPr>
        <w:t xml:space="preserve"> kierownikowi obiektu</w:t>
      </w:r>
      <w:r w:rsidR="00A91EB9" w:rsidRPr="00287A69">
        <w:rPr>
          <w:rFonts w:ascii="Arial" w:hAnsi="Arial" w:cs="Arial"/>
          <w:sz w:val="22"/>
          <w:szCs w:val="22"/>
        </w:rPr>
        <w:t xml:space="preserve"> lub osobie wyznaczonej przez kierownika obiektu do koordynacji prac Wykonawcy</w:t>
      </w:r>
      <w:r w:rsidR="00DF7C8A" w:rsidRPr="00287A69">
        <w:rPr>
          <w:rFonts w:ascii="Arial" w:hAnsi="Arial" w:cs="Arial"/>
          <w:sz w:val="22"/>
          <w:szCs w:val="22"/>
        </w:rPr>
        <w:t xml:space="preserve"> i przystępował do ich wy</w:t>
      </w:r>
      <w:r w:rsidR="00A91EB9" w:rsidRPr="00287A69">
        <w:rPr>
          <w:rFonts w:ascii="Arial" w:hAnsi="Arial" w:cs="Arial"/>
          <w:sz w:val="22"/>
          <w:szCs w:val="22"/>
        </w:rPr>
        <w:t xml:space="preserve">konania po uzyskaniu odpowiedniego </w:t>
      </w:r>
      <w:r w:rsidR="000F604C" w:rsidRPr="00287A69">
        <w:rPr>
          <w:rFonts w:ascii="Arial" w:hAnsi="Arial" w:cs="Arial"/>
          <w:sz w:val="22"/>
          <w:szCs w:val="22"/>
        </w:rPr>
        <w:t>zezwolenia,</w:t>
      </w:r>
      <w:r w:rsidR="00A91EB9" w:rsidRPr="00287A69">
        <w:rPr>
          <w:rFonts w:ascii="Arial" w:hAnsi="Arial" w:cs="Arial"/>
          <w:sz w:val="22"/>
          <w:szCs w:val="22"/>
        </w:rPr>
        <w:t xml:space="preserve"> </w:t>
      </w:r>
      <w:r w:rsidR="00DF7C8A" w:rsidRPr="00287A69">
        <w:rPr>
          <w:rFonts w:ascii="Arial" w:hAnsi="Arial" w:cs="Arial"/>
          <w:sz w:val="22"/>
          <w:szCs w:val="22"/>
        </w:rPr>
        <w:t>wraz z zezwoleniem na wykonywanie prac przy ur</w:t>
      </w:r>
      <w:r w:rsidR="009314F5" w:rsidRPr="00287A69">
        <w:rPr>
          <w:rFonts w:ascii="Arial" w:hAnsi="Arial" w:cs="Arial"/>
          <w:sz w:val="22"/>
          <w:szCs w:val="22"/>
        </w:rPr>
        <w:t>ządzeniach elektroenergetycznych,</w:t>
      </w:r>
      <w:r w:rsidR="000F604C" w:rsidRPr="00287A69">
        <w:rPr>
          <w:rFonts w:ascii="Arial" w:hAnsi="Arial" w:cs="Arial"/>
          <w:sz w:val="22"/>
          <w:szCs w:val="22"/>
        </w:rPr>
        <w:t xml:space="preserve"> jeżeli charakter wykonywanych prac będzie tego wymagał.</w:t>
      </w:r>
    </w:p>
    <w:p w14:paraId="7DC20FDD" w14:textId="77777777" w:rsidR="0001105B" w:rsidRPr="00287A69" w:rsidRDefault="0001105B" w:rsidP="003E3445">
      <w:pPr>
        <w:spacing w:line="360" w:lineRule="auto"/>
        <w:jc w:val="both"/>
        <w:rPr>
          <w:rFonts w:ascii="Arial" w:hAnsi="Arial" w:cs="Arial"/>
          <w:sz w:val="22"/>
          <w:szCs w:val="22"/>
          <w:lang w:eastAsia="en-US"/>
        </w:rPr>
      </w:pPr>
      <w:r w:rsidRPr="00287A69">
        <w:rPr>
          <w:rFonts w:ascii="Arial" w:hAnsi="Arial" w:cs="Arial"/>
          <w:sz w:val="22"/>
          <w:szCs w:val="22"/>
        </w:rPr>
        <w:t>3. Dla prac na elementach systemu OT:</w:t>
      </w:r>
    </w:p>
    <w:p w14:paraId="18E79B75" w14:textId="770A9345" w:rsidR="0001105B" w:rsidRPr="00287A69" w:rsidRDefault="0001105B" w:rsidP="003E3445">
      <w:pPr>
        <w:spacing w:line="360" w:lineRule="auto"/>
        <w:jc w:val="both"/>
        <w:rPr>
          <w:rFonts w:ascii="Arial" w:hAnsi="Arial" w:cs="Arial"/>
          <w:sz w:val="22"/>
          <w:szCs w:val="22"/>
        </w:rPr>
      </w:pPr>
      <w:r w:rsidRPr="00287A69">
        <w:rPr>
          <w:rFonts w:ascii="Arial" w:hAnsi="Arial" w:cs="Arial"/>
          <w:sz w:val="22"/>
          <w:szCs w:val="22"/>
        </w:rPr>
        <w:t xml:space="preserve">1/ nieniosących ryzyka zatrzymania procesu technologicznego, </w:t>
      </w:r>
      <w:r w:rsidR="002067BF">
        <w:rPr>
          <w:rFonts w:ascii="Arial" w:hAnsi="Arial" w:cs="Arial"/>
          <w:sz w:val="22"/>
          <w:szCs w:val="22"/>
        </w:rPr>
        <w:t>Wykonawca przekaże najpóźniej w </w:t>
      </w:r>
      <w:r w:rsidRPr="00287A69">
        <w:rPr>
          <w:rFonts w:ascii="Arial" w:hAnsi="Arial" w:cs="Arial"/>
          <w:sz w:val="22"/>
          <w:szCs w:val="22"/>
        </w:rPr>
        <w:t>dniu rozpoczęcia prac administratorowi głównemu systemu OT</w:t>
      </w:r>
      <w:r w:rsidR="00F64B5D">
        <w:rPr>
          <w:rFonts w:ascii="Arial" w:hAnsi="Arial" w:cs="Arial"/>
          <w:sz w:val="22"/>
          <w:szCs w:val="22"/>
        </w:rPr>
        <w:t>,</w:t>
      </w:r>
      <w:r w:rsidRPr="00287A69">
        <w:rPr>
          <w:rFonts w:ascii="Arial" w:hAnsi="Arial" w:cs="Arial"/>
          <w:sz w:val="22"/>
          <w:szCs w:val="22"/>
        </w:rPr>
        <w:t xml:space="preserve"> formularz zmiany oraz analizy ryzyka dla prac wykonywanych na systemach OT stanowiący załącznik nr 11 do umowy. Wykonawca przystąpi do pracy po akceptacji formularza zmiany oraz analizy ryzyka przez administratora głównego systemu OT.</w:t>
      </w:r>
    </w:p>
    <w:p w14:paraId="084388E3" w14:textId="79253CE7" w:rsidR="0001105B" w:rsidRPr="00287A69" w:rsidRDefault="005A12CA">
      <w:pPr>
        <w:spacing w:line="360" w:lineRule="auto"/>
        <w:jc w:val="both"/>
        <w:rPr>
          <w:rFonts w:ascii="Arial" w:hAnsi="Arial" w:cs="Arial"/>
          <w:sz w:val="22"/>
          <w:szCs w:val="22"/>
        </w:rPr>
      </w:pPr>
      <w:r>
        <w:rPr>
          <w:rFonts w:ascii="Arial" w:hAnsi="Arial" w:cs="Arial"/>
          <w:sz w:val="22"/>
          <w:szCs w:val="22"/>
        </w:rPr>
        <w:t>2/ </w:t>
      </w:r>
      <w:r w:rsidR="0001105B" w:rsidRPr="00287A69">
        <w:rPr>
          <w:rFonts w:ascii="Arial" w:hAnsi="Arial" w:cs="Arial"/>
          <w:sz w:val="22"/>
          <w:szCs w:val="22"/>
        </w:rPr>
        <w:t>niosących ryzyko zatrzymania procesu technologicznego, Wykonawca przekaże najpóźniej na trzy dni przed planowanym rozpoczęciem prac administratorowi głównemu systemu OT</w:t>
      </w:r>
      <w:r w:rsidR="00F35B76">
        <w:rPr>
          <w:rFonts w:ascii="Arial" w:hAnsi="Arial" w:cs="Arial"/>
          <w:sz w:val="22"/>
          <w:szCs w:val="22"/>
        </w:rPr>
        <w:t>,</w:t>
      </w:r>
      <w:r w:rsidR="0001105B" w:rsidRPr="00287A69">
        <w:rPr>
          <w:rFonts w:ascii="Arial" w:hAnsi="Arial" w:cs="Arial"/>
          <w:sz w:val="22"/>
          <w:szCs w:val="22"/>
        </w:rPr>
        <w:t xml:space="preserve"> formularz zmiany oraz analizy ryzyka dla prac wykonywanych na systemach OT stanowiący załącznik nr 11 do umowy. Wykonawca przystąpi do pracy po akceptacji formularza zmiany oraz analizy ryzyka przez administratora głównego systemu OT. Decyzja o akceptacji zostanie podjęta przez Zamawiającego w terminie trzech dni od daty otrzymania formularza zmiany oraz analizy ryzyka wraz z uz</w:t>
      </w:r>
      <w:r w:rsidR="002067BF">
        <w:rPr>
          <w:rFonts w:ascii="Arial" w:hAnsi="Arial" w:cs="Arial"/>
          <w:sz w:val="22"/>
          <w:szCs w:val="22"/>
        </w:rPr>
        <w:t>upełnionym harmonogramem prac.</w:t>
      </w:r>
    </w:p>
    <w:p w14:paraId="21E7147B" w14:textId="77777777" w:rsidR="00DF7C8A" w:rsidRPr="00287A69" w:rsidRDefault="00DF7C8A">
      <w:pPr>
        <w:spacing w:line="360" w:lineRule="auto"/>
        <w:jc w:val="both"/>
        <w:rPr>
          <w:rFonts w:ascii="Arial" w:hAnsi="Arial" w:cs="Arial"/>
        </w:rPr>
      </w:pPr>
      <w:r w:rsidRPr="00287A69">
        <w:rPr>
          <w:rFonts w:ascii="Arial" w:hAnsi="Arial" w:cs="Arial"/>
          <w:sz w:val="22"/>
          <w:szCs w:val="22"/>
        </w:rPr>
        <w:t xml:space="preserve">4. Każdy pracownik lub osoba, która będzie uczestniczyć w realizacji umowy, w czasie jej wykonywania w </w:t>
      </w:r>
      <w:r w:rsidR="005A12CA">
        <w:rPr>
          <w:rFonts w:ascii="Arial" w:hAnsi="Arial" w:cs="Arial"/>
          <w:sz w:val="22"/>
          <w:szCs w:val="22"/>
        </w:rPr>
        <w:t xml:space="preserve">obiektach Zamawiającego będzie zaopatrzona </w:t>
      </w:r>
      <w:r w:rsidRPr="00287A69">
        <w:rPr>
          <w:rFonts w:ascii="Arial" w:hAnsi="Arial" w:cs="Arial"/>
          <w:sz w:val="22"/>
          <w:szCs w:val="22"/>
        </w:rPr>
        <w:t>w identyfikator, w szczególności zawierający widoczną nazwę Wykonawcy.</w:t>
      </w:r>
    </w:p>
    <w:p w14:paraId="39096603" w14:textId="77777777" w:rsidR="00DF7C8A" w:rsidRPr="00287A69" w:rsidRDefault="00DF7C8A">
      <w:pPr>
        <w:spacing w:line="360" w:lineRule="auto"/>
        <w:jc w:val="both"/>
        <w:rPr>
          <w:rFonts w:ascii="Arial" w:hAnsi="Arial" w:cs="Arial"/>
          <w:sz w:val="22"/>
          <w:szCs w:val="22"/>
        </w:rPr>
      </w:pPr>
      <w:r w:rsidRPr="00287A69">
        <w:rPr>
          <w:rFonts w:ascii="Arial" w:hAnsi="Arial" w:cs="Arial"/>
          <w:sz w:val="22"/>
          <w:szCs w:val="22"/>
        </w:rPr>
        <w:t xml:space="preserve">5. Wykonawca zobowiązuje się ścisłego przestrzegania prawa BHP i ppoż. jak również do prowadzenia </w:t>
      </w:r>
      <w:r w:rsidR="00836CB4" w:rsidRPr="00287A69">
        <w:rPr>
          <w:rFonts w:ascii="Arial" w:hAnsi="Arial" w:cs="Arial"/>
          <w:sz w:val="22"/>
          <w:szCs w:val="22"/>
        </w:rPr>
        <w:t>prac</w:t>
      </w:r>
      <w:r w:rsidRPr="00287A69">
        <w:rPr>
          <w:rFonts w:ascii="Arial" w:hAnsi="Arial" w:cs="Arial"/>
          <w:sz w:val="22"/>
          <w:szCs w:val="22"/>
        </w:rPr>
        <w:t xml:space="preserve"> w sposób wykluczający zagrożenie </w:t>
      </w:r>
      <w:r w:rsidR="007D5862" w:rsidRPr="00287A69">
        <w:rPr>
          <w:rFonts w:ascii="Arial" w:hAnsi="Arial" w:cs="Arial"/>
          <w:sz w:val="22"/>
          <w:szCs w:val="22"/>
        </w:rPr>
        <w:t xml:space="preserve">dla </w:t>
      </w:r>
      <w:r w:rsidRPr="00287A69">
        <w:rPr>
          <w:rFonts w:ascii="Arial" w:hAnsi="Arial" w:cs="Arial"/>
          <w:sz w:val="22"/>
          <w:szCs w:val="22"/>
        </w:rPr>
        <w:t xml:space="preserve">środowiska naturalnego. </w:t>
      </w:r>
    </w:p>
    <w:p w14:paraId="389B44D3" w14:textId="77777777" w:rsidR="00785622" w:rsidRPr="00287A69" w:rsidRDefault="005A12CA" w:rsidP="00785622">
      <w:pPr>
        <w:spacing w:line="360" w:lineRule="auto"/>
        <w:jc w:val="both"/>
        <w:rPr>
          <w:rFonts w:ascii="Arial" w:hAnsi="Arial" w:cs="Arial"/>
          <w:sz w:val="22"/>
        </w:rPr>
      </w:pPr>
      <w:r>
        <w:rPr>
          <w:rFonts w:ascii="Arial" w:hAnsi="Arial" w:cs="Arial"/>
          <w:sz w:val="22"/>
        </w:rPr>
        <w:t>6. Roboty będą wykonywane</w:t>
      </w:r>
      <w:r w:rsidR="00785622" w:rsidRPr="00287A69">
        <w:rPr>
          <w:rFonts w:ascii="Arial" w:hAnsi="Arial" w:cs="Arial"/>
          <w:sz w:val="22"/>
        </w:rPr>
        <w:t xml:space="preserve"> w godzinach od 7.00 do 15.00 każdego dnia tygodnia z wyłączeniem sobót, niedziel i świąt.</w:t>
      </w:r>
    </w:p>
    <w:p w14:paraId="5A271F26" w14:textId="77777777" w:rsidR="00C65A7B" w:rsidRPr="00287A69" w:rsidRDefault="00C65A7B" w:rsidP="00E4433A">
      <w:pPr>
        <w:spacing w:line="360" w:lineRule="auto"/>
        <w:rPr>
          <w:rFonts w:ascii="Arial" w:hAnsi="Arial" w:cs="Arial"/>
          <w:sz w:val="22"/>
          <w:szCs w:val="22"/>
        </w:rPr>
      </w:pPr>
    </w:p>
    <w:p w14:paraId="29E2D1F1" w14:textId="77777777" w:rsidR="00DF7C8A" w:rsidRPr="00287A69" w:rsidRDefault="00DF7C8A" w:rsidP="00210BD5">
      <w:pPr>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Pr="00287A69">
        <w:rPr>
          <w:rFonts w:ascii="Arial" w:hAnsi="Arial" w:cs="Arial"/>
          <w:sz w:val="22"/>
          <w:szCs w:val="22"/>
        </w:rPr>
        <w:t>3</w:t>
      </w:r>
    </w:p>
    <w:p w14:paraId="7D9CDBEB" w14:textId="77777777" w:rsidR="00DF7C8A" w:rsidRPr="00287A69" w:rsidRDefault="00DF7C8A">
      <w:pPr>
        <w:spacing w:line="360" w:lineRule="auto"/>
        <w:jc w:val="both"/>
        <w:rPr>
          <w:rFonts w:ascii="Arial" w:hAnsi="Arial" w:cs="Arial"/>
        </w:rPr>
      </w:pPr>
      <w:r w:rsidRPr="00287A69">
        <w:rPr>
          <w:rFonts w:ascii="Arial" w:hAnsi="Arial" w:cs="Arial"/>
          <w:sz w:val="22"/>
          <w:szCs w:val="22"/>
        </w:rPr>
        <w:t>1. Prace mogą być wykonywane przez pracowników lub inne osoby, które spełniają wszelkie wymogi określone umową, a Wykonawc</w:t>
      </w:r>
      <w:r w:rsidR="00892901" w:rsidRPr="00287A69">
        <w:rPr>
          <w:rFonts w:ascii="Arial" w:hAnsi="Arial" w:cs="Arial"/>
          <w:sz w:val="22"/>
          <w:szCs w:val="22"/>
        </w:rPr>
        <w:t>a zobowiązuje się do powierzenia</w:t>
      </w:r>
      <w:r w:rsidRPr="00287A69">
        <w:rPr>
          <w:rFonts w:ascii="Arial" w:hAnsi="Arial" w:cs="Arial"/>
          <w:sz w:val="22"/>
          <w:szCs w:val="22"/>
        </w:rPr>
        <w:t xml:space="preserve"> prac wyłącznie pracownikom</w:t>
      </w:r>
      <w:r w:rsidR="005A28B2" w:rsidRPr="00287A69">
        <w:rPr>
          <w:rFonts w:ascii="Arial" w:hAnsi="Arial" w:cs="Arial"/>
          <w:sz w:val="22"/>
          <w:szCs w:val="22"/>
        </w:rPr>
        <w:t xml:space="preserve"> lub innym osobom</w:t>
      </w:r>
      <w:r w:rsidRPr="00287A69">
        <w:rPr>
          <w:rFonts w:ascii="Arial" w:hAnsi="Arial" w:cs="Arial"/>
          <w:sz w:val="22"/>
          <w:szCs w:val="22"/>
        </w:rPr>
        <w:t xml:space="preserve"> spełniającym te wymogi.</w:t>
      </w:r>
      <w:r w:rsidR="00725C41" w:rsidRPr="00287A69">
        <w:rPr>
          <w:rFonts w:ascii="Arial" w:hAnsi="Arial" w:cs="Arial"/>
          <w:sz w:val="22"/>
          <w:szCs w:val="22"/>
        </w:rPr>
        <w:t xml:space="preserve"> </w:t>
      </w:r>
    </w:p>
    <w:p w14:paraId="05ADD09E" w14:textId="77777777" w:rsidR="00DF7C8A" w:rsidRPr="00287A69" w:rsidRDefault="00DF7C8A">
      <w:pPr>
        <w:spacing w:line="360" w:lineRule="auto"/>
        <w:jc w:val="both"/>
        <w:rPr>
          <w:rFonts w:ascii="Arial" w:hAnsi="Arial" w:cs="Arial"/>
        </w:rPr>
      </w:pPr>
      <w:r w:rsidRPr="00287A69">
        <w:rPr>
          <w:rFonts w:ascii="Arial" w:hAnsi="Arial" w:cs="Arial"/>
          <w:sz w:val="22"/>
          <w:szCs w:val="22"/>
        </w:rPr>
        <w:t xml:space="preserve">2. </w:t>
      </w:r>
      <w:r w:rsidR="00045353" w:rsidRPr="00287A69">
        <w:rPr>
          <w:rFonts w:ascii="Arial" w:hAnsi="Arial" w:cs="Arial"/>
          <w:sz w:val="22"/>
          <w:szCs w:val="22"/>
        </w:rPr>
        <w:t xml:space="preserve">Najpóźniej na 5 dni przed rozpoczęciem prac Wykonawca zobowiązuje się do dostarczenia Zamawiającemu (drogą e-mailową) wypełnionego formularza </w:t>
      </w:r>
      <w:r w:rsidR="005502F7" w:rsidRPr="00CD493D">
        <w:rPr>
          <w:rFonts w:ascii="Arial" w:hAnsi="Arial" w:cs="Arial"/>
          <w:sz w:val="22"/>
          <w:szCs w:val="22"/>
        </w:rPr>
        <w:t>„FO/1 Oświadczenie Wykonawcy / Podwykonawcy</w:t>
      </w:r>
      <w:r w:rsidR="005502F7" w:rsidRPr="001F0B2F">
        <w:rPr>
          <w:rFonts w:ascii="Arial" w:hAnsi="Arial" w:cs="Arial"/>
          <w:sz w:val="22"/>
          <w:szCs w:val="22"/>
        </w:rPr>
        <w:t>”</w:t>
      </w:r>
      <w:r w:rsidR="00045353" w:rsidRPr="001F0B2F">
        <w:rPr>
          <w:rFonts w:ascii="Arial" w:hAnsi="Arial" w:cs="Arial"/>
          <w:sz w:val="22"/>
          <w:szCs w:val="22"/>
        </w:rPr>
        <w:t>, zawartego w załączniku nr 2 do umowy.</w:t>
      </w:r>
    </w:p>
    <w:p w14:paraId="7828F5D1" w14:textId="77777777" w:rsidR="00DF7C8A" w:rsidRPr="00287A69" w:rsidRDefault="00DF7C8A">
      <w:pPr>
        <w:spacing w:line="360" w:lineRule="auto"/>
        <w:jc w:val="both"/>
        <w:rPr>
          <w:rFonts w:ascii="Arial" w:hAnsi="Arial" w:cs="Arial"/>
        </w:rPr>
      </w:pPr>
      <w:r w:rsidRPr="00287A69">
        <w:rPr>
          <w:rFonts w:ascii="Arial" w:hAnsi="Arial" w:cs="Arial"/>
          <w:sz w:val="22"/>
          <w:szCs w:val="22"/>
        </w:rPr>
        <w:t xml:space="preserve">3. Wykonawca zobowiązuje się: </w:t>
      </w:r>
    </w:p>
    <w:p w14:paraId="566B4A83" w14:textId="77777777" w:rsidR="005A28B2" w:rsidRPr="00287A69" w:rsidRDefault="00DF7C8A" w:rsidP="005A28B2">
      <w:pPr>
        <w:spacing w:line="360" w:lineRule="auto"/>
        <w:jc w:val="both"/>
      </w:pPr>
      <w:r w:rsidRPr="00287A69">
        <w:rPr>
          <w:rFonts w:ascii="Arial" w:hAnsi="Arial" w:cs="Arial"/>
          <w:sz w:val="22"/>
          <w:szCs w:val="22"/>
        </w:rPr>
        <w:t xml:space="preserve">1/ </w:t>
      </w:r>
      <w:r w:rsidR="005A28B2" w:rsidRPr="00287A69">
        <w:rPr>
          <w:rFonts w:ascii="Arial" w:hAnsi="Arial" w:cs="Arial"/>
          <w:sz w:val="22"/>
          <w:szCs w:val="22"/>
        </w:rPr>
        <w:t xml:space="preserve">od chwili przekazania Wykonawcy terenu </w:t>
      </w:r>
      <w:r w:rsidR="00AC1385" w:rsidRPr="00287A69">
        <w:rPr>
          <w:rFonts w:ascii="Arial" w:hAnsi="Arial" w:cs="Arial"/>
          <w:sz w:val="22"/>
          <w:szCs w:val="22"/>
        </w:rPr>
        <w:t xml:space="preserve">prac </w:t>
      </w:r>
      <w:r w:rsidR="005A28B2" w:rsidRPr="00287A69">
        <w:rPr>
          <w:rFonts w:ascii="Arial" w:hAnsi="Arial" w:cs="Arial"/>
          <w:sz w:val="22"/>
          <w:szCs w:val="22"/>
        </w:rPr>
        <w:t>i przez cały okres realizacji prac objętych umową, posiadać w miejscu wykonywania prac komplet aktualnych dokumentów potwierdzających informacje ok</w:t>
      </w:r>
      <w:r w:rsidR="002067BF">
        <w:rPr>
          <w:rFonts w:ascii="Arial" w:hAnsi="Arial" w:cs="Arial"/>
          <w:sz w:val="22"/>
          <w:szCs w:val="22"/>
        </w:rPr>
        <w:t>reślone w ust. 4 i przedkładać je</w:t>
      </w:r>
      <w:r w:rsidR="005A28B2" w:rsidRPr="00287A69">
        <w:rPr>
          <w:rFonts w:ascii="Arial" w:hAnsi="Arial" w:cs="Arial"/>
          <w:sz w:val="22"/>
          <w:szCs w:val="22"/>
        </w:rPr>
        <w:t xml:space="preserve"> Zamawiającemu na każde jego żądanie, </w:t>
      </w:r>
    </w:p>
    <w:p w14:paraId="6D165988" w14:textId="77777777" w:rsidR="00F90339" w:rsidRPr="00287A69" w:rsidRDefault="00DF7C8A">
      <w:pPr>
        <w:spacing w:line="360" w:lineRule="auto"/>
        <w:jc w:val="both"/>
        <w:rPr>
          <w:rFonts w:ascii="Arial" w:hAnsi="Arial" w:cs="Arial"/>
          <w:sz w:val="22"/>
          <w:szCs w:val="22"/>
        </w:rPr>
      </w:pPr>
      <w:r w:rsidRPr="00287A69">
        <w:rPr>
          <w:rFonts w:ascii="Arial" w:hAnsi="Arial" w:cs="Arial"/>
          <w:sz w:val="22"/>
          <w:szCs w:val="22"/>
        </w:rPr>
        <w:t xml:space="preserve">2/ </w:t>
      </w:r>
      <w:r w:rsidR="00C42827" w:rsidRPr="00287A69">
        <w:rPr>
          <w:rFonts w:ascii="Arial" w:hAnsi="Arial" w:cs="Arial"/>
          <w:sz w:val="22"/>
          <w:szCs w:val="22"/>
        </w:rPr>
        <w:t>na bieżąco aktualizować formularz „</w:t>
      </w:r>
      <w:r w:rsidR="002136CF">
        <w:rPr>
          <w:rFonts w:ascii="Arial" w:hAnsi="Arial" w:cs="Arial"/>
          <w:sz w:val="22"/>
          <w:szCs w:val="22"/>
        </w:rPr>
        <w:t xml:space="preserve">FO/1 </w:t>
      </w:r>
      <w:r w:rsidR="00C42827" w:rsidRPr="00287A69">
        <w:rPr>
          <w:rFonts w:ascii="Arial" w:hAnsi="Arial" w:cs="Arial"/>
          <w:sz w:val="22"/>
          <w:szCs w:val="22"/>
        </w:rPr>
        <w:t>Oświadczenie Wykonawcy</w:t>
      </w:r>
      <w:r w:rsidR="00C65A7B">
        <w:rPr>
          <w:rFonts w:ascii="Arial" w:hAnsi="Arial" w:cs="Arial"/>
          <w:sz w:val="22"/>
          <w:szCs w:val="22"/>
        </w:rPr>
        <w:t>/</w:t>
      </w:r>
      <w:r w:rsidR="00C42827" w:rsidRPr="00287A69">
        <w:rPr>
          <w:rFonts w:ascii="Arial" w:hAnsi="Arial" w:cs="Arial"/>
          <w:sz w:val="22"/>
          <w:szCs w:val="22"/>
        </w:rPr>
        <w:t>Podwykonawcy” i pozostałe dokumenty</w:t>
      </w:r>
      <w:r w:rsidR="00C65A7B">
        <w:rPr>
          <w:rFonts w:ascii="Arial" w:hAnsi="Arial" w:cs="Arial"/>
          <w:sz w:val="22"/>
          <w:szCs w:val="22"/>
        </w:rPr>
        <w:t>.</w:t>
      </w:r>
    </w:p>
    <w:p w14:paraId="0D759D5C" w14:textId="0BC2371B" w:rsidR="00DF7C8A" w:rsidRPr="00287A69" w:rsidRDefault="00DF7C8A">
      <w:pPr>
        <w:spacing w:line="360" w:lineRule="auto"/>
        <w:jc w:val="both"/>
        <w:rPr>
          <w:rFonts w:ascii="Arial" w:hAnsi="Arial" w:cs="Arial"/>
        </w:rPr>
      </w:pPr>
      <w:r w:rsidRPr="00287A69">
        <w:rPr>
          <w:rFonts w:ascii="Arial" w:hAnsi="Arial" w:cs="Arial"/>
          <w:sz w:val="22"/>
          <w:szCs w:val="22"/>
        </w:rPr>
        <w:t>4. Dokumentację, o której mowa w ust. 3 pkt 1 stanowią:</w:t>
      </w:r>
    </w:p>
    <w:p w14:paraId="74229C13" w14:textId="77777777" w:rsidR="00DF7C8A" w:rsidRPr="00287A69" w:rsidRDefault="00DF7C8A">
      <w:pPr>
        <w:spacing w:line="360" w:lineRule="auto"/>
        <w:jc w:val="both"/>
        <w:rPr>
          <w:rFonts w:ascii="Arial" w:hAnsi="Arial" w:cs="Arial"/>
        </w:rPr>
      </w:pPr>
      <w:r w:rsidRPr="00287A69">
        <w:rPr>
          <w:rFonts w:ascii="Arial" w:hAnsi="Arial" w:cs="Arial"/>
          <w:sz w:val="22"/>
          <w:szCs w:val="22"/>
        </w:rPr>
        <w:t xml:space="preserve">1/ </w:t>
      </w:r>
      <w:r w:rsidR="002136CF">
        <w:rPr>
          <w:rFonts w:ascii="Arial" w:hAnsi="Arial" w:cs="Arial"/>
          <w:sz w:val="22"/>
          <w:szCs w:val="22"/>
        </w:rPr>
        <w:t xml:space="preserve">aktualne </w:t>
      </w:r>
      <w:r w:rsidR="00C42827" w:rsidRPr="00287A69">
        <w:rPr>
          <w:rFonts w:ascii="Arial" w:hAnsi="Arial" w:cs="Arial"/>
          <w:sz w:val="22"/>
          <w:szCs w:val="22"/>
        </w:rPr>
        <w:t xml:space="preserve">zaświadczenia pracowników o ukończeniu kursu BHP i </w:t>
      </w:r>
      <w:proofErr w:type="spellStart"/>
      <w:r w:rsidR="00C42827" w:rsidRPr="00287A69">
        <w:rPr>
          <w:rFonts w:ascii="Arial" w:hAnsi="Arial" w:cs="Arial"/>
          <w:sz w:val="22"/>
          <w:szCs w:val="22"/>
        </w:rPr>
        <w:t>Ppoż</w:t>
      </w:r>
      <w:proofErr w:type="spellEnd"/>
      <w:r w:rsidR="00C42827" w:rsidRPr="00287A69">
        <w:rPr>
          <w:rFonts w:ascii="Arial" w:hAnsi="Arial" w:cs="Arial"/>
          <w:sz w:val="22"/>
          <w:szCs w:val="22"/>
        </w:rPr>
        <w:t>,</w:t>
      </w:r>
    </w:p>
    <w:p w14:paraId="6ECA73F2" w14:textId="020AECF0" w:rsidR="00F90714" w:rsidRPr="00287A69" w:rsidRDefault="00DF7C8A">
      <w:pPr>
        <w:spacing w:line="360" w:lineRule="auto"/>
        <w:jc w:val="both"/>
        <w:rPr>
          <w:rFonts w:ascii="Arial" w:hAnsi="Arial" w:cs="Arial"/>
          <w:sz w:val="22"/>
          <w:szCs w:val="22"/>
        </w:rPr>
      </w:pPr>
      <w:r w:rsidRPr="00287A69">
        <w:rPr>
          <w:rFonts w:ascii="Arial" w:hAnsi="Arial" w:cs="Arial"/>
          <w:sz w:val="22"/>
          <w:szCs w:val="22"/>
        </w:rPr>
        <w:t xml:space="preserve">2/ </w:t>
      </w:r>
      <w:r w:rsidR="002136CF">
        <w:rPr>
          <w:rFonts w:ascii="Arial" w:hAnsi="Arial" w:cs="Arial"/>
          <w:sz w:val="22"/>
          <w:szCs w:val="22"/>
        </w:rPr>
        <w:t xml:space="preserve">aktualne </w:t>
      </w:r>
      <w:r w:rsidR="00C42827" w:rsidRPr="00287A69">
        <w:rPr>
          <w:rFonts w:ascii="Arial" w:hAnsi="Arial" w:cs="Arial"/>
          <w:sz w:val="22"/>
          <w:szCs w:val="22"/>
        </w:rPr>
        <w:t>badania okresowe pracowników oraz Wykonawcy</w:t>
      </w:r>
      <w:r w:rsidR="00345CA5">
        <w:rPr>
          <w:rFonts w:ascii="Arial" w:hAnsi="Arial" w:cs="Arial"/>
          <w:sz w:val="22"/>
          <w:szCs w:val="22"/>
        </w:rPr>
        <w:t>,</w:t>
      </w:r>
      <w:r w:rsidR="00C42827" w:rsidRPr="00287A69">
        <w:rPr>
          <w:rFonts w:ascii="Arial" w:hAnsi="Arial" w:cs="Arial"/>
          <w:sz w:val="22"/>
          <w:szCs w:val="22"/>
        </w:rPr>
        <w:t xml:space="preserve"> gdy wchodzi w skład zespołu pracowników,</w:t>
      </w:r>
    </w:p>
    <w:p w14:paraId="67CEEC3E" w14:textId="2E51F5FF" w:rsidR="00DF7C8A" w:rsidRPr="00287A69" w:rsidRDefault="00DF7C8A">
      <w:pPr>
        <w:spacing w:line="360" w:lineRule="auto"/>
        <w:jc w:val="both"/>
        <w:rPr>
          <w:rFonts w:ascii="Arial" w:hAnsi="Arial" w:cs="Arial"/>
        </w:rPr>
      </w:pPr>
      <w:r w:rsidRPr="00287A69">
        <w:rPr>
          <w:rFonts w:ascii="Arial" w:hAnsi="Arial" w:cs="Arial"/>
          <w:sz w:val="22"/>
          <w:szCs w:val="22"/>
        </w:rPr>
        <w:t xml:space="preserve">3/ </w:t>
      </w:r>
      <w:r w:rsidR="002136CF">
        <w:rPr>
          <w:rFonts w:ascii="Arial" w:hAnsi="Arial" w:cs="Arial"/>
          <w:sz w:val="22"/>
          <w:szCs w:val="22"/>
        </w:rPr>
        <w:t xml:space="preserve">aktualne </w:t>
      </w:r>
      <w:r w:rsidR="00725C41" w:rsidRPr="00287A69">
        <w:rPr>
          <w:rFonts w:ascii="Arial" w:hAnsi="Arial" w:cs="Arial"/>
          <w:sz w:val="22"/>
          <w:szCs w:val="22"/>
        </w:rPr>
        <w:t xml:space="preserve">odpowiednie do charakteru wykonywanej pracy </w:t>
      </w:r>
      <w:r w:rsidRPr="00287A69">
        <w:rPr>
          <w:rFonts w:ascii="Arial" w:hAnsi="Arial" w:cs="Arial"/>
          <w:sz w:val="22"/>
          <w:szCs w:val="22"/>
        </w:rPr>
        <w:t xml:space="preserve">świadectwa kwalifikacyjne uprawniające do zajmowania się eksploatacją urządzeń, instalacji i sieci na stanowisku eksploatacji oraz dozoru </w:t>
      </w:r>
      <w:r w:rsidR="00C720F5">
        <w:rPr>
          <w:rFonts w:ascii="Arial" w:hAnsi="Arial" w:cs="Arial"/>
          <w:sz w:val="22"/>
          <w:szCs w:val="22"/>
        </w:rPr>
        <w:t>w </w:t>
      </w:r>
      <w:r w:rsidRPr="00287A69">
        <w:rPr>
          <w:rFonts w:ascii="Arial" w:hAnsi="Arial" w:cs="Arial"/>
          <w:sz w:val="22"/>
          <w:szCs w:val="22"/>
        </w:rPr>
        <w:t>zakresie urządzeń Grupy 1 (</w:t>
      </w:r>
      <w:proofErr w:type="spellStart"/>
      <w:r w:rsidRPr="00287A69">
        <w:rPr>
          <w:rFonts w:ascii="Arial" w:hAnsi="Arial" w:cs="Arial"/>
          <w:sz w:val="22"/>
          <w:szCs w:val="22"/>
        </w:rPr>
        <w:t>ppkt</w:t>
      </w:r>
      <w:proofErr w:type="spellEnd"/>
      <w:r w:rsidRPr="00287A69">
        <w:rPr>
          <w:rFonts w:ascii="Arial" w:hAnsi="Arial" w:cs="Arial"/>
          <w:sz w:val="22"/>
          <w:szCs w:val="22"/>
        </w:rPr>
        <w:t xml:space="preserve">. 2, wg załącznika 1 do rozporządzenia Ministra </w:t>
      </w:r>
      <w:r w:rsidR="005C57FE" w:rsidRPr="00287A69">
        <w:rPr>
          <w:rFonts w:ascii="Arial" w:hAnsi="Arial" w:cs="Arial"/>
          <w:sz w:val="22"/>
          <w:szCs w:val="22"/>
        </w:rPr>
        <w:t xml:space="preserve">Klimatu </w:t>
      </w:r>
      <w:r w:rsidR="001231E8">
        <w:rPr>
          <w:rFonts w:ascii="Arial" w:hAnsi="Arial" w:cs="Arial"/>
          <w:sz w:val="22"/>
          <w:szCs w:val="22"/>
        </w:rPr>
        <w:t xml:space="preserve">                      </w:t>
      </w:r>
      <w:r w:rsidR="005C57FE" w:rsidRPr="00287A69">
        <w:rPr>
          <w:rFonts w:ascii="Arial" w:hAnsi="Arial" w:cs="Arial"/>
          <w:sz w:val="22"/>
          <w:szCs w:val="22"/>
        </w:rPr>
        <w:t xml:space="preserve">i Środowiska z dnia 1 lipca 2022 r. </w:t>
      </w:r>
      <w:r w:rsidRPr="00287A69">
        <w:rPr>
          <w:rFonts w:ascii="Arial" w:hAnsi="Arial" w:cs="Arial"/>
          <w:sz w:val="22"/>
          <w:szCs w:val="22"/>
        </w:rPr>
        <w:t xml:space="preserve">w sprawie szczegółowych zasad stwierdzania posiadania kwalifikacji przez osoby zajmujące się eksploatacją urządzeń, instalacji </w:t>
      </w:r>
      <w:r w:rsidR="00C720F5">
        <w:rPr>
          <w:rFonts w:ascii="Arial" w:hAnsi="Arial" w:cs="Arial"/>
          <w:sz w:val="22"/>
          <w:szCs w:val="22"/>
        </w:rPr>
        <w:t>i </w:t>
      </w:r>
      <w:r w:rsidRPr="00287A69">
        <w:rPr>
          <w:rFonts w:ascii="Arial" w:hAnsi="Arial" w:cs="Arial"/>
          <w:sz w:val="22"/>
          <w:szCs w:val="22"/>
        </w:rPr>
        <w:t xml:space="preserve">sieci </w:t>
      </w:r>
      <w:r w:rsidR="00C720F5">
        <w:rPr>
          <w:rFonts w:ascii="Arial" w:hAnsi="Arial" w:cs="Arial"/>
          <w:sz w:val="22"/>
          <w:szCs w:val="22"/>
        </w:rPr>
        <w:t>(</w:t>
      </w:r>
      <w:r w:rsidRPr="00287A69">
        <w:rPr>
          <w:rFonts w:ascii="Arial" w:hAnsi="Arial" w:cs="Arial"/>
          <w:sz w:val="22"/>
          <w:szCs w:val="22"/>
        </w:rPr>
        <w:t>Dz.U.</w:t>
      </w:r>
      <w:r w:rsidR="005C57FE" w:rsidRPr="00287A69">
        <w:rPr>
          <w:rFonts w:ascii="Arial" w:hAnsi="Arial" w:cs="Arial"/>
          <w:sz w:val="22"/>
          <w:szCs w:val="22"/>
        </w:rPr>
        <w:t xml:space="preserve"> z 2022 r. </w:t>
      </w:r>
      <w:r w:rsidRPr="00287A69">
        <w:rPr>
          <w:rFonts w:ascii="Arial" w:hAnsi="Arial" w:cs="Arial"/>
          <w:sz w:val="22"/>
          <w:szCs w:val="22"/>
        </w:rPr>
        <w:t>,poz.</w:t>
      </w:r>
      <w:r w:rsidR="005C57FE" w:rsidRPr="00287A69">
        <w:rPr>
          <w:rFonts w:ascii="Arial" w:hAnsi="Arial" w:cs="Arial"/>
          <w:sz w:val="22"/>
          <w:szCs w:val="22"/>
        </w:rPr>
        <w:t>139</w:t>
      </w:r>
      <w:r w:rsidR="001231E8">
        <w:rPr>
          <w:rFonts w:ascii="Arial" w:hAnsi="Arial" w:cs="Arial"/>
          <w:sz w:val="22"/>
          <w:szCs w:val="22"/>
        </w:rPr>
        <w:t>2</w:t>
      </w:r>
      <w:r w:rsidR="005C57FE" w:rsidRPr="00287A69">
        <w:rPr>
          <w:rFonts w:ascii="Arial" w:hAnsi="Arial" w:cs="Arial"/>
          <w:sz w:val="22"/>
          <w:szCs w:val="22"/>
        </w:rPr>
        <w:t xml:space="preserve"> </w:t>
      </w:r>
      <w:r w:rsidRPr="00287A69">
        <w:rPr>
          <w:rFonts w:ascii="Arial" w:hAnsi="Arial" w:cs="Arial"/>
          <w:sz w:val="22"/>
          <w:szCs w:val="22"/>
        </w:rPr>
        <w:t>)</w:t>
      </w:r>
      <w:r w:rsidR="000E4482" w:rsidRPr="00287A69">
        <w:rPr>
          <w:rFonts w:ascii="Arial" w:hAnsi="Arial" w:cs="Arial"/>
          <w:sz w:val="22"/>
          <w:szCs w:val="22"/>
        </w:rPr>
        <w:t>,</w:t>
      </w:r>
    </w:p>
    <w:p w14:paraId="084A04EE" w14:textId="77777777" w:rsidR="00DF7C8A" w:rsidRPr="00287A69" w:rsidRDefault="00DF7C8A">
      <w:pPr>
        <w:spacing w:line="360" w:lineRule="auto"/>
        <w:jc w:val="both"/>
        <w:rPr>
          <w:rFonts w:ascii="Arial" w:hAnsi="Arial" w:cs="Arial"/>
        </w:rPr>
      </w:pPr>
      <w:r w:rsidRPr="00287A69">
        <w:rPr>
          <w:rFonts w:ascii="Arial" w:hAnsi="Arial" w:cs="Arial"/>
          <w:sz w:val="22"/>
          <w:szCs w:val="22"/>
        </w:rPr>
        <w:t xml:space="preserve">4/ </w:t>
      </w:r>
      <w:r w:rsidR="002136CF">
        <w:rPr>
          <w:rFonts w:ascii="Arial" w:hAnsi="Arial" w:cs="Arial"/>
          <w:sz w:val="22"/>
          <w:szCs w:val="22"/>
        </w:rPr>
        <w:t xml:space="preserve">aktualne </w:t>
      </w:r>
      <w:r w:rsidRPr="00287A69">
        <w:rPr>
          <w:rFonts w:ascii="Arial" w:hAnsi="Arial" w:cs="Arial"/>
          <w:sz w:val="22"/>
          <w:szCs w:val="22"/>
        </w:rPr>
        <w:t>atesty lub certyfikaty</w:t>
      </w:r>
      <w:r w:rsidR="000E4482" w:rsidRPr="00287A69">
        <w:rPr>
          <w:rFonts w:ascii="Arial" w:hAnsi="Arial" w:cs="Arial"/>
          <w:sz w:val="22"/>
          <w:szCs w:val="22"/>
        </w:rPr>
        <w:t xml:space="preserve"> przedłużaczy i elektronarzędzi,</w:t>
      </w:r>
    </w:p>
    <w:p w14:paraId="1AABE259" w14:textId="77777777" w:rsidR="00DF7C8A" w:rsidRDefault="00DF7C8A">
      <w:pPr>
        <w:spacing w:line="360" w:lineRule="auto"/>
        <w:jc w:val="both"/>
        <w:rPr>
          <w:rFonts w:ascii="Arial" w:hAnsi="Arial" w:cs="Arial"/>
          <w:sz w:val="22"/>
          <w:szCs w:val="22"/>
        </w:rPr>
      </w:pPr>
      <w:r w:rsidRPr="00287A69">
        <w:rPr>
          <w:rFonts w:ascii="Arial" w:hAnsi="Arial" w:cs="Arial"/>
          <w:sz w:val="22"/>
          <w:szCs w:val="22"/>
        </w:rPr>
        <w:t xml:space="preserve">5/ </w:t>
      </w:r>
      <w:r w:rsidR="002136CF">
        <w:rPr>
          <w:rFonts w:ascii="Arial" w:hAnsi="Arial" w:cs="Arial"/>
          <w:sz w:val="22"/>
          <w:szCs w:val="22"/>
        </w:rPr>
        <w:t xml:space="preserve">aktualne </w:t>
      </w:r>
      <w:r w:rsidRPr="00287A69">
        <w:rPr>
          <w:rFonts w:ascii="Arial" w:hAnsi="Arial" w:cs="Arial"/>
          <w:sz w:val="22"/>
          <w:szCs w:val="22"/>
        </w:rPr>
        <w:t>świadectwa met</w:t>
      </w:r>
      <w:r w:rsidR="000E4482" w:rsidRPr="00287A69">
        <w:rPr>
          <w:rFonts w:ascii="Arial" w:hAnsi="Arial" w:cs="Arial"/>
          <w:sz w:val="22"/>
          <w:szCs w:val="22"/>
        </w:rPr>
        <w:t>rologiczne urządzeń pomiarowych,</w:t>
      </w:r>
    </w:p>
    <w:p w14:paraId="4F173989" w14:textId="77777777" w:rsidR="002136CF" w:rsidRPr="00C65A7B" w:rsidRDefault="002136CF">
      <w:pPr>
        <w:spacing w:line="360" w:lineRule="auto"/>
        <w:jc w:val="both"/>
        <w:rPr>
          <w:rFonts w:ascii="Arial" w:hAnsi="Arial" w:cs="Arial"/>
          <w:sz w:val="22"/>
          <w:szCs w:val="22"/>
        </w:rPr>
      </w:pPr>
      <w:r w:rsidRPr="00CD493D">
        <w:rPr>
          <w:rFonts w:ascii="Arial" w:hAnsi="Arial" w:cs="Arial"/>
          <w:sz w:val="22"/>
          <w:szCs w:val="22"/>
        </w:rPr>
        <w:t>5. Wykonawca oświadcza, że wszystkie osoby/pracownicy, którzy bezpośrednio będą realizować prace, są wyposażeni w sprawny sprzęt ochrony osobist</w:t>
      </w:r>
      <w:r w:rsidR="00C65A7B">
        <w:rPr>
          <w:rFonts w:ascii="Arial" w:hAnsi="Arial" w:cs="Arial"/>
          <w:sz w:val="22"/>
          <w:szCs w:val="22"/>
        </w:rPr>
        <w:t>ej w zakresie wymaganym prawem.</w:t>
      </w:r>
    </w:p>
    <w:p w14:paraId="4907285E" w14:textId="77777777" w:rsidR="00B97AF2" w:rsidRPr="00287A69" w:rsidRDefault="00C65A7B" w:rsidP="00B97AF2">
      <w:pPr>
        <w:spacing w:line="276" w:lineRule="auto"/>
        <w:ind w:right="-29"/>
        <w:jc w:val="both"/>
        <w:rPr>
          <w:rFonts w:ascii="Arial" w:hAnsi="Arial" w:cs="Arial"/>
          <w:sz w:val="22"/>
          <w:szCs w:val="22"/>
          <w:lang w:eastAsia="pl-PL"/>
        </w:rPr>
      </w:pPr>
      <w:r>
        <w:rPr>
          <w:rFonts w:ascii="Arial" w:hAnsi="Arial" w:cs="Arial"/>
          <w:sz w:val="22"/>
          <w:szCs w:val="22"/>
        </w:rPr>
        <w:t>6</w:t>
      </w:r>
      <w:r w:rsidR="003674CF">
        <w:rPr>
          <w:rFonts w:ascii="Arial" w:hAnsi="Arial" w:cs="Arial"/>
          <w:sz w:val="22"/>
          <w:szCs w:val="22"/>
        </w:rPr>
        <w:t>. Wykonawcę, na zasadach określonych Umową, obciążają koszty</w:t>
      </w:r>
      <w:r w:rsidR="00C720F5">
        <w:rPr>
          <w:rFonts w:ascii="Arial" w:hAnsi="Arial" w:cs="Arial"/>
          <w:sz w:val="22"/>
          <w:szCs w:val="22"/>
          <w:lang w:eastAsia="pl-PL"/>
        </w:rPr>
        <w:t>:</w:t>
      </w:r>
    </w:p>
    <w:p w14:paraId="32A471B2" w14:textId="77777777" w:rsidR="00DF7C8A" w:rsidRPr="00287A69" w:rsidRDefault="00DF7C8A">
      <w:pPr>
        <w:spacing w:line="360" w:lineRule="auto"/>
        <w:jc w:val="both"/>
        <w:rPr>
          <w:rFonts w:ascii="Arial" w:hAnsi="Arial" w:cs="Arial"/>
        </w:rPr>
      </w:pPr>
      <w:r w:rsidRPr="00287A69">
        <w:rPr>
          <w:rFonts w:ascii="Arial" w:hAnsi="Arial" w:cs="Arial"/>
          <w:sz w:val="22"/>
        </w:rPr>
        <w:t xml:space="preserve">1/ </w:t>
      </w:r>
      <w:r w:rsidR="003674CF">
        <w:rPr>
          <w:rFonts w:ascii="Arial" w:hAnsi="Arial" w:cs="Arial"/>
          <w:sz w:val="22"/>
        </w:rPr>
        <w:t xml:space="preserve">zawinionej przez Wykonawcę </w:t>
      </w:r>
      <w:r w:rsidRPr="00287A69">
        <w:rPr>
          <w:rFonts w:ascii="Arial" w:hAnsi="Arial" w:cs="Arial"/>
          <w:sz w:val="22"/>
        </w:rPr>
        <w:t>utraty lub uszkodzenia któregokolwiek elementu systemu</w:t>
      </w:r>
      <w:r w:rsidR="00C65A7B">
        <w:rPr>
          <w:rFonts w:ascii="Arial" w:hAnsi="Arial" w:cs="Arial"/>
          <w:sz w:val="22"/>
        </w:rPr>
        <w:t xml:space="preserve"> </w:t>
      </w:r>
      <w:proofErr w:type="spellStart"/>
      <w:r w:rsidR="00C65A7B">
        <w:rPr>
          <w:rFonts w:ascii="Arial" w:hAnsi="Arial" w:cs="Arial"/>
          <w:sz w:val="22"/>
        </w:rPr>
        <w:t>DeltaV</w:t>
      </w:r>
      <w:proofErr w:type="spellEnd"/>
      <w:r w:rsidR="00C65A7B">
        <w:rPr>
          <w:rFonts w:ascii="Arial" w:hAnsi="Arial" w:cs="Arial"/>
          <w:sz w:val="22"/>
        </w:rPr>
        <w:t>/</w:t>
      </w:r>
      <w:proofErr w:type="spellStart"/>
      <w:r w:rsidR="00C65A7B">
        <w:rPr>
          <w:rFonts w:ascii="Arial" w:hAnsi="Arial" w:cs="Arial"/>
          <w:sz w:val="22"/>
        </w:rPr>
        <w:t>DeltaV</w:t>
      </w:r>
      <w:proofErr w:type="spellEnd"/>
      <w:r w:rsidR="00C65A7B">
        <w:rPr>
          <w:rFonts w:ascii="Arial" w:hAnsi="Arial" w:cs="Arial"/>
          <w:sz w:val="22"/>
        </w:rPr>
        <w:t xml:space="preserve"> SIS/</w:t>
      </w:r>
      <w:r w:rsidR="005A34DD" w:rsidRPr="00287A69">
        <w:rPr>
          <w:rFonts w:ascii="Arial" w:hAnsi="Arial" w:cs="Arial"/>
          <w:sz w:val="22"/>
        </w:rPr>
        <w:t>AMS</w:t>
      </w:r>
      <w:r w:rsidR="004026A6" w:rsidRPr="00287A69">
        <w:rPr>
          <w:rFonts w:ascii="Arial" w:hAnsi="Arial" w:cs="Arial"/>
          <w:sz w:val="22"/>
        </w:rPr>
        <w:t xml:space="preserve"> w okresie wykonania umowy</w:t>
      </w:r>
      <w:r w:rsidR="006B0F1C" w:rsidRPr="00287A69">
        <w:rPr>
          <w:rFonts w:ascii="Arial" w:hAnsi="Arial" w:cs="Arial"/>
          <w:sz w:val="22"/>
        </w:rPr>
        <w:t>,</w:t>
      </w:r>
    </w:p>
    <w:p w14:paraId="69AA8171" w14:textId="77777777" w:rsidR="005A28B2" w:rsidRPr="00287A69" w:rsidRDefault="005A28B2" w:rsidP="005A28B2">
      <w:pPr>
        <w:spacing w:line="360" w:lineRule="auto"/>
        <w:jc w:val="both"/>
        <w:rPr>
          <w:rFonts w:ascii="Arial" w:hAnsi="Arial" w:cs="Arial"/>
          <w:sz w:val="22"/>
          <w:szCs w:val="22"/>
        </w:rPr>
      </w:pPr>
      <w:r w:rsidRPr="00287A69">
        <w:rPr>
          <w:rFonts w:ascii="Arial" w:hAnsi="Arial" w:cs="Arial"/>
          <w:sz w:val="22"/>
          <w:szCs w:val="22"/>
        </w:rPr>
        <w:t>2/ używania do realizacji prac materiałów, substancji</w:t>
      </w:r>
      <w:r w:rsidR="00C720F5">
        <w:rPr>
          <w:rFonts w:ascii="Arial" w:hAnsi="Arial" w:cs="Arial"/>
          <w:sz w:val="22"/>
          <w:szCs w:val="22"/>
        </w:rPr>
        <w:t>, maszyn, urządzeń lub narzędzi</w:t>
      </w:r>
      <w:r w:rsidRPr="00287A69">
        <w:rPr>
          <w:rFonts w:ascii="Arial" w:hAnsi="Arial" w:cs="Arial"/>
          <w:sz w:val="22"/>
          <w:szCs w:val="22"/>
        </w:rPr>
        <w:t xml:space="preserve"> niezgodnych z wymogami umowy</w:t>
      </w:r>
      <w:r w:rsidR="00446B13" w:rsidRPr="00287A69">
        <w:rPr>
          <w:rFonts w:ascii="Arial" w:hAnsi="Arial" w:cs="Arial"/>
          <w:sz w:val="22"/>
          <w:szCs w:val="22"/>
        </w:rPr>
        <w:t>,</w:t>
      </w:r>
      <w:r w:rsidRPr="00287A69">
        <w:rPr>
          <w:rFonts w:ascii="Arial" w:hAnsi="Arial" w:cs="Arial"/>
          <w:sz w:val="22"/>
          <w:szCs w:val="22"/>
        </w:rPr>
        <w:t xml:space="preserve"> </w:t>
      </w:r>
    </w:p>
    <w:p w14:paraId="4D34CCB4" w14:textId="77777777" w:rsidR="005A28B2" w:rsidRPr="00287A69" w:rsidRDefault="005A28B2" w:rsidP="005A28B2">
      <w:pPr>
        <w:spacing w:line="360" w:lineRule="auto"/>
        <w:jc w:val="both"/>
      </w:pPr>
      <w:r w:rsidRPr="00287A69">
        <w:rPr>
          <w:rFonts w:ascii="Arial" w:hAnsi="Arial" w:cs="Arial"/>
          <w:sz w:val="22"/>
          <w:szCs w:val="22"/>
        </w:rPr>
        <w:t>3/ nieposiadania sprzętu ochrony osobistej przez osoby/pracowników Wykonawcy,</w:t>
      </w:r>
    </w:p>
    <w:p w14:paraId="7D9DEA81" w14:textId="77777777" w:rsidR="005A28B2" w:rsidRPr="00287A69" w:rsidRDefault="005A28B2" w:rsidP="005A28B2">
      <w:pPr>
        <w:spacing w:line="360" w:lineRule="auto"/>
        <w:jc w:val="both"/>
      </w:pPr>
      <w:r w:rsidRPr="00287A69">
        <w:rPr>
          <w:rFonts w:ascii="Arial" w:hAnsi="Arial" w:cs="Arial"/>
          <w:sz w:val="22"/>
          <w:szCs w:val="22"/>
        </w:rPr>
        <w:t>4/ posiadania przez osoby, wskazane w ust. 1 sprzętu ochrony osobistej niezgodnego z wymogami prawa, niesprawnego lub nienadającego się do wykorzystania bezpośrednio przy wykonywaniu prac,</w:t>
      </w:r>
    </w:p>
    <w:p w14:paraId="2E3A6441" w14:textId="77777777" w:rsidR="005A28B2" w:rsidRDefault="005A28B2" w:rsidP="005A28B2">
      <w:pPr>
        <w:spacing w:line="360" w:lineRule="auto"/>
        <w:jc w:val="both"/>
        <w:rPr>
          <w:rFonts w:ascii="Arial" w:hAnsi="Arial" w:cs="Arial"/>
          <w:sz w:val="22"/>
          <w:szCs w:val="22"/>
        </w:rPr>
      </w:pPr>
      <w:r w:rsidRPr="00287A69">
        <w:rPr>
          <w:rFonts w:ascii="Arial" w:hAnsi="Arial" w:cs="Arial"/>
          <w:sz w:val="22"/>
          <w:szCs w:val="22"/>
        </w:rPr>
        <w:t>5/ niekorzystania lub niewłaściwego korzystania ze sprzętu ochrony osobistej przez osoby/pracowników Wykonawcy.</w:t>
      </w:r>
    </w:p>
    <w:p w14:paraId="1124E22A" w14:textId="30FD24CD" w:rsidR="002136CF" w:rsidRPr="00287A69" w:rsidRDefault="002136CF" w:rsidP="005A28B2">
      <w:pPr>
        <w:spacing w:line="360" w:lineRule="auto"/>
        <w:jc w:val="both"/>
        <w:rPr>
          <w:rFonts w:ascii="Arial" w:hAnsi="Arial" w:cs="Arial"/>
          <w:sz w:val="22"/>
          <w:szCs w:val="22"/>
        </w:rPr>
      </w:pPr>
      <w:r w:rsidRPr="00CD493D">
        <w:rPr>
          <w:rFonts w:ascii="Arial" w:hAnsi="Arial" w:cs="Arial"/>
          <w:sz w:val="22"/>
          <w:szCs w:val="22"/>
        </w:rPr>
        <w:t>6/ niedopuszczenia do pracy oraz usunięcie z terenu obiektu osób, które nie spełnia</w:t>
      </w:r>
      <w:r w:rsidR="00A76DE5">
        <w:rPr>
          <w:rFonts w:ascii="Arial" w:hAnsi="Arial" w:cs="Arial"/>
          <w:sz w:val="22"/>
          <w:szCs w:val="22"/>
        </w:rPr>
        <w:t xml:space="preserve">ją wymagań </w:t>
      </w:r>
      <w:r w:rsidR="00710A20">
        <w:rPr>
          <w:rFonts w:ascii="Arial" w:hAnsi="Arial" w:cs="Arial"/>
          <w:sz w:val="22"/>
          <w:szCs w:val="22"/>
        </w:rPr>
        <w:t xml:space="preserve">określonych w </w:t>
      </w:r>
      <w:r w:rsidR="00A76DE5">
        <w:rPr>
          <w:rFonts w:ascii="Arial" w:hAnsi="Arial" w:cs="Arial"/>
          <w:sz w:val="22"/>
          <w:szCs w:val="22"/>
        </w:rPr>
        <w:t>ust. 4 punkty 1 – 3.</w:t>
      </w:r>
    </w:p>
    <w:p w14:paraId="4F0522D9" w14:textId="4D4AA13C" w:rsidR="005A28B2" w:rsidRPr="00287A69" w:rsidRDefault="00A76DE5" w:rsidP="00A76DE5">
      <w:pPr>
        <w:spacing w:line="360" w:lineRule="auto"/>
        <w:jc w:val="both"/>
        <w:rPr>
          <w:rFonts w:ascii="Arial" w:hAnsi="Arial" w:cs="Arial"/>
          <w:sz w:val="22"/>
          <w:szCs w:val="22"/>
        </w:rPr>
      </w:pPr>
      <w:r>
        <w:rPr>
          <w:rFonts w:ascii="Arial" w:hAnsi="Arial" w:cs="Arial"/>
          <w:sz w:val="22"/>
          <w:szCs w:val="22"/>
        </w:rPr>
        <w:t>7</w:t>
      </w:r>
      <w:r w:rsidR="00DA0962" w:rsidRPr="00287A69">
        <w:rPr>
          <w:rFonts w:ascii="Arial" w:hAnsi="Arial" w:cs="Arial"/>
          <w:sz w:val="22"/>
          <w:szCs w:val="22"/>
        </w:rPr>
        <w:t xml:space="preserve">. Wykonawca nie ponosi odpowiedzialności za adekwatność, kompletność i prawidłowość danych, informacji oraz dokumentacji przekazanych mu przez Zamawiającego. </w:t>
      </w:r>
      <w:r w:rsidR="00AB1B6E" w:rsidRPr="00287A69">
        <w:rPr>
          <w:rFonts w:ascii="Arial" w:hAnsi="Arial" w:cs="Arial"/>
          <w:sz w:val="22"/>
          <w:szCs w:val="22"/>
        </w:rPr>
        <w:t>W</w:t>
      </w:r>
      <w:r w:rsidR="00DA0962" w:rsidRPr="00287A69">
        <w:rPr>
          <w:rFonts w:ascii="Arial" w:hAnsi="Arial" w:cs="Arial"/>
          <w:sz w:val="22"/>
          <w:szCs w:val="22"/>
        </w:rPr>
        <w:t xml:space="preserve"> zakresie w jakim przedmiot </w:t>
      </w:r>
      <w:r w:rsidR="00AB1B6E" w:rsidRPr="00287A69">
        <w:rPr>
          <w:rFonts w:ascii="Arial" w:hAnsi="Arial" w:cs="Arial"/>
          <w:sz w:val="22"/>
          <w:szCs w:val="22"/>
        </w:rPr>
        <w:t xml:space="preserve">umowy </w:t>
      </w:r>
      <w:r w:rsidR="00DA0962" w:rsidRPr="00287A69">
        <w:rPr>
          <w:rFonts w:ascii="Arial" w:hAnsi="Arial" w:cs="Arial"/>
          <w:sz w:val="22"/>
          <w:szCs w:val="22"/>
        </w:rPr>
        <w:t>dotyczy systemu bezpieczeństwa (lub taki system w sobie zawiera)</w:t>
      </w:r>
      <w:r w:rsidR="00710A20">
        <w:rPr>
          <w:rFonts w:ascii="Arial" w:hAnsi="Arial" w:cs="Arial"/>
          <w:sz w:val="22"/>
          <w:szCs w:val="22"/>
        </w:rPr>
        <w:t>,</w:t>
      </w:r>
      <w:r w:rsidR="00DA0962" w:rsidRPr="00287A69">
        <w:rPr>
          <w:rFonts w:ascii="Arial" w:hAnsi="Arial" w:cs="Arial"/>
          <w:sz w:val="22"/>
          <w:szCs w:val="22"/>
        </w:rPr>
        <w:t xml:space="preserve"> Zamawiający ponosi wyłączną odpowiedzialność za zdefiniowanie parametrów wyłączania, wykrycia lub innych stosownych procesów bezpieczeństwa, a także metodologii zastosowanej do dokonania wyłączenia lub innej operacji takiego systemu bezpieczeństwa.</w:t>
      </w:r>
    </w:p>
    <w:p w14:paraId="1316C483" w14:textId="77777777" w:rsidR="00F90714" w:rsidRPr="00287A69" w:rsidRDefault="00F90714">
      <w:pPr>
        <w:spacing w:line="360" w:lineRule="auto"/>
        <w:jc w:val="both"/>
        <w:rPr>
          <w:rFonts w:ascii="Arial" w:hAnsi="Arial" w:cs="Arial"/>
          <w:sz w:val="22"/>
          <w:szCs w:val="22"/>
        </w:rPr>
      </w:pPr>
    </w:p>
    <w:p w14:paraId="6B7D9BB8"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SPRAWDZENIA</w:t>
      </w:r>
    </w:p>
    <w:p w14:paraId="4CCBE2A5" w14:textId="77777777" w:rsidR="00DF7C8A" w:rsidRPr="00287A69" w:rsidRDefault="00DF7C8A" w:rsidP="00210BD5">
      <w:pPr>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Pr="00287A69">
        <w:rPr>
          <w:rFonts w:ascii="Arial" w:hAnsi="Arial" w:cs="Arial"/>
          <w:sz w:val="22"/>
          <w:szCs w:val="22"/>
        </w:rPr>
        <w:t>4</w:t>
      </w:r>
    </w:p>
    <w:p w14:paraId="44C2B712" w14:textId="77777777" w:rsidR="002D0FC4" w:rsidRDefault="00DA0962" w:rsidP="00DA0962">
      <w:pPr>
        <w:spacing w:line="360" w:lineRule="auto"/>
        <w:jc w:val="both"/>
        <w:rPr>
          <w:rFonts w:ascii="Arial" w:hAnsi="Arial" w:cs="Arial"/>
          <w:sz w:val="22"/>
          <w:szCs w:val="22"/>
        </w:rPr>
      </w:pPr>
      <w:r w:rsidRPr="00287A69">
        <w:rPr>
          <w:rFonts w:ascii="Arial" w:hAnsi="Arial" w:cs="Arial"/>
          <w:sz w:val="22"/>
          <w:szCs w:val="22"/>
        </w:rPr>
        <w:t>1. Zamawiający może w każdym czasie sprawdzić wymagane umową</w:t>
      </w:r>
      <w:r w:rsidR="005A12CA">
        <w:rPr>
          <w:rFonts w:ascii="Arial" w:hAnsi="Arial" w:cs="Arial"/>
          <w:sz w:val="22"/>
          <w:szCs w:val="22"/>
        </w:rPr>
        <w:t xml:space="preserve"> od Wykonawcy dokumenty, w tym </w:t>
      </w:r>
      <w:r w:rsidRPr="00287A69">
        <w:rPr>
          <w:rFonts w:ascii="Arial" w:hAnsi="Arial" w:cs="Arial"/>
          <w:sz w:val="22"/>
          <w:szCs w:val="22"/>
        </w:rPr>
        <w:t xml:space="preserve">potwierdzające informacje zawarte </w:t>
      </w:r>
      <w:r w:rsidR="00A50119" w:rsidRPr="00287A69">
        <w:rPr>
          <w:rFonts w:ascii="Arial" w:hAnsi="Arial" w:cs="Arial"/>
          <w:sz w:val="22"/>
          <w:szCs w:val="22"/>
        </w:rPr>
        <w:t>w formu</w:t>
      </w:r>
      <w:r w:rsidR="00A50119" w:rsidRPr="001F0B2F">
        <w:rPr>
          <w:rFonts w:ascii="Arial" w:hAnsi="Arial" w:cs="Arial"/>
          <w:sz w:val="22"/>
          <w:szCs w:val="22"/>
        </w:rPr>
        <w:t>larzu „</w:t>
      </w:r>
      <w:r w:rsidR="002136CF" w:rsidRPr="001F0B2F">
        <w:rPr>
          <w:rFonts w:ascii="Arial" w:hAnsi="Arial" w:cs="Arial"/>
          <w:sz w:val="22"/>
          <w:szCs w:val="22"/>
        </w:rPr>
        <w:t xml:space="preserve">FO/1 </w:t>
      </w:r>
      <w:r w:rsidR="00A50119" w:rsidRPr="001F0B2F">
        <w:rPr>
          <w:rFonts w:ascii="Arial" w:hAnsi="Arial" w:cs="Arial"/>
          <w:sz w:val="22"/>
          <w:szCs w:val="22"/>
        </w:rPr>
        <w:t>Oświadczenie Wykonawcy</w:t>
      </w:r>
      <w:r w:rsidR="00A76DE5">
        <w:rPr>
          <w:rFonts w:ascii="Arial" w:hAnsi="Arial" w:cs="Arial"/>
          <w:sz w:val="22"/>
          <w:szCs w:val="22"/>
        </w:rPr>
        <w:t>/</w:t>
      </w:r>
      <w:r w:rsidR="00A50119" w:rsidRPr="001F0B2F">
        <w:rPr>
          <w:rFonts w:ascii="Arial" w:hAnsi="Arial" w:cs="Arial"/>
          <w:sz w:val="22"/>
          <w:szCs w:val="22"/>
        </w:rPr>
        <w:t>Podwykonawcy”</w:t>
      </w:r>
      <w:r w:rsidRPr="001F0B2F">
        <w:rPr>
          <w:rFonts w:ascii="Arial" w:hAnsi="Arial" w:cs="Arial"/>
          <w:sz w:val="22"/>
          <w:szCs w:val="22"/>
        </w:rPr>
        <w:t xml:space="preserve">; sprawdzenie </w:t>
      </w:r>
      <w:r w:rsidRPr="00287A69">
        <w:rPr>
          <w:rFonts w:ascii="Arial" w:hAnsi="Arial" w:cs="Arial"/>
          <w:sz w:val="22"/>
          <w:szCs w:val="22"/>
        </w:rPr>
        <w:t xml:space="preserve">może być wyrywkowe. </w:t>
      </w:r>
    </w:p>
    <w:p w14:paraId="7CF6134A" w14:textId="77777777" w:rsidR="00DA0962" w:rsidRPr="001F0B2F" w:rsidRDefault="002D0FC4" w:rsidP="00DA0962">
      <w:pPr>
        <w:spacing w:line="360" w:lineRule="auto"/>
        <w:jc w:val="both"/>
        <w:rPr>
          <w:rFonts w:ascii="Arial" w:hAnsi="Arial" w:cs="Arial"/>
          <w:sz w:val="22"/>
          <w:szCs w:val="22"/>
        </w:rPr>
      </w:pPr>
      <w:r>
        <w:rPr>
          <w:rFonts w:ascii="Arial" w:hAnsi="Arial" w:cs="Arial"/>
          <w:sz w:val="22"/>
          <w:szCs w:val="22"/>
        </w:rPr>
        <w:t xml:space="preserve">2. </w:t>
      </w:r>
      <w:r w:rsidR="00DA0962" w:rsidRPr="00287A69">
        <w:rPr>
          <w:rFonts w:ascii="Arial" w:hAnsi="Arial" w:cs="Arial"/>
          <w:sz w:val="22"/>
          <w:szCs w:val="22"/>
        </w:rPr>
        <w:t xml:space="preserve">Pierwsze sprawdzenie nastąpi najpóźniej w dniu przekazania terenu </w:t>
      </w:r>
      <w:r w:rsidR="00AC1385" w:rsidRPr="00287A69">
        <w:rPr>
          <w:rFonts w:ascii="Arial" w:hAnsi="Arial" w:cs="Arial"/>
          <w:sz w:val="22"/>
          <w:szCs w:val="22"/>
        </w:rPr>
        <w:t xml:space="preserve">prac </w:t>
      </w:r>
      <w:r w:rsidR="00DA0962" w:rsidRPr="00287A69">
        <w:rPr>
          <w:rFonts w:ascii="Arial" w:hAnsi="Arial" w:cs="Arial"/>
          <w:sz w:val="22"/>
          <w:szCs w:val="22"/>
        </w:rPr>
        <w:t>i zostanie dokonane przez Z</w:t>
      </w:r>
      <w:r w:rsidR="00A76DE5">
        <w:rPr>
          <w:rFonts w:ascii="Arial" w:hAnsi="Arial" w:cs="Arial"/>
          <w:sz w:val="22"/>
          <w:szCs w:val="22"/>
        </w:rPr>
        <w:t>amawiającego w formie inspekcji/inspekcji dopuszczającej</w:t>
      </w:r>
      <w:r w:rsidR="00DA0962" w:rsidRPr="00287A69">
        <w:rPr>
          <w:rFonts w:ascii="Arial" w:hAnsi="Arial" w:cs="Arial"/>
          <w:sz w:val="22"/>
          <w:szCs w:val="22"/>
        </w:rPr>
        <w:t>, wynik której decydować będzie o dopuszczeniu Wykonawcy do realizacji prac. Wykonawcy przysługuje prawo uczestniczenia w inspekcji z głosem wyjaśniającym.</w:t>
      </w:r>
    </w:p>
    <w:p w14:paraId="074EF15A" w14:textId="77777777" w:rsidR="00DA0962" w:rsidRPr="00287A69" w:rsidRDefault="002D0FC4" w:rsidP="00DA0962">
      <w:pPr>
        <w:spacing w:line="360" w:lineRule="auto"/>
        <w:jc w:val="both"/>
      </w:pPr>
      <w:r>
        <w:rPr>
          <w:rFonts w:ascii="Arial" w:hAnsi="Arial" w:cs="Arial"/>
          <w:sz w:val="22"/>
          <w:szCs w:val="22"/>
        </w:rPr>
        <w:t>3</w:t>
      </w:r>
      <w:r w:rsidR="00DA0962" w:rsidRPr="00287A69">
        <w:rPr>
          <w:rFonts w:ascii="Arial" w:hAnsi="Arial" w:cs="Arial"/>
          <w:sz w:val="22"/>
          <w:szCs w:val="22"/>
        </w:rPr>
        <w:t>. Przebieg i wynik inspekcji Zamawiający przedstawi w pisemnym raporcie z inspekcji.</w:t>
      </w:r>
    </w:p>
    <w:p w14:paraId="7A8DB9B9" w14:textId="77777777" w:rsidR="00DA0962" w:rsidRPr="00287A69" w:rsidRDefault="002D0FC4" w:rsidP="00DA0962">
      <w:pPr>
        <w:spacing w:line="360" w:lineRule="auto"/>
        <w:jc w:val="both"/>
      </w:pPr>
      <w:r>
        <w:rPr>
          <w:rFonts w:ascii="Arial" w:hAnsi="Arial" w:cs="Arial"/>
          <w:sz w:val="22"/>
          <w:szCs w:val="22"/>
        </w:rPr>
        <w:t>4</w:t>
      </w:r>
      <w:r w:rsidR="00DA0962" w:rsidRPr="00287A69">
        <w:rPr>
          <w:rFonts w:ascii="Arial" w:hAnsi="Arial" w:cs="Arial"/>
          <w:sz w:val="22"/>
          <w:szCs w:val="22"/>
        </w:rPr>
        <w:t xml:space="preserve">. Niezwłocznie po zakończeniu inspekcji Zamawiający poinformuje Wykonawcę o jej wyniku, </w:t>
      </w:r>
      <w:r w:rsidR="00C720F5">
        <w:rPr>
          <w:rFonts w:ascii="Arial" w:hAnsi="Arial" w:cs="Arial"/>
          <w:sz w:val="22"/>
          <w:szCs w:val="22"/>
        </w:rPr>
        <w:t>a w </w:t>
      </w:r>
      <w:r w:rsidR="00DA0962" w:rsidRPr="00287A69">
        <w:rPr>
          <w:rFonts w:ascii="Arial" w:hAnsi="Arial" w:cs="Arial"/>
          <w:sz w:val="22"/>
          <w:szCs w:val="22"/>
        </w:rPr>
        <w:t>przypadku, jeżeli inspekcja potwierdzi spełnienie przez Wykonawcę wymogów okreś</w:t>
      </w:r>
      <w:r w:rsidR="005A12CA">
        <w:rPr>
          <w:rFonts w:ascii="Arial" w:hAnsi="Arial" w:cs="Arial"/>
          <w:sz w:val="22"/>
          <w:szCs w:val="22"/>
        </w:rPr>
        <w:t xml:space="preserve">lonych umową </w:t>
      </w:r>
      <w:r w:rsidR="00DA0962" w:rsidRPr="00287A69">
        <w:rPr>
          <w:rFonts w:ascii="Arial" w:hAnsi="Arial" w:cs="Arial"/>
          <w:sz w:val="22"/>
          <w:szCs w:val="22"/>
        </w:rPr>
        <w:t>Zamawiający dopuści Wykonawcę do realizacji prac.</w:t>
      </w:r>
    </w:p>
    <w:p w14:paraId="2A1AD89B" w14:textId="77777777" w:rsidR="00DA0962" w:rsidRPr="00287A69" w:rsidRDefault="002D0FC4" w:rsidP="00DA0962">
      <w:pPr>
        <w:spacing w:line="360" w:lineRule="auto"/>
        <w:jc w:val="both"/>
      </w:pPr>
      <w:r>
        <w:rPr>
          <w:rFonts w:ascii="Arial" w:hAnsi="Arial" w:cs="Arial"/>
          <w:sz w:val="22"/>
          <w:szCs w:val="22"/>
        </w:rPr>
        <w:t>5</w:t>
      </w:r>
      <w:r w:rsidR="00DA0962" w:rsidRPr="00287A69">
        <w:rPr>
          <w:rFonts w:ascii="Arial" w:hAnsi="Arial" w:cs="Arial"/>
          <w:sz w:val="22"/>
          <w:szCs w:val="22"/>
        </w:rPr>
        <w:t>. W sytuacji, gdy inspekcja stwierdzi uchybienia w wykonaniu obowiązków przez Wykonawcę, zostanie mu zakreślony termin do usunięcia braków, a powtórna inspekcja odbędzie się w dniu następnym po upływie tego terminu i dotyczyć będzie wyłącznie tych okoliczności, które były zakwestionowane.</w:t>
      </w:r>
    </w:p>
    <w:p w14:paraId="62F48973" w14:textId="77777777" w:rsidR="00DA0962" w:rsidRPr="00287A69" w:rsidRDefault="002D0FC4" w:rsidP="00DA0962">
      <w:pPr>
        <w:spacing w:line="360" w:lineRule="auto"/>
        <w:jc w:val="both"/>
      </w:pPr>
      <w:r>
        <w:rPr>
          <w:rFonts w:ascii="Arial" w:hAnsi="Arial" w:cs="Arial"/>
          <w:sz w:val="22"/>
          <w:szCs w:val="22"/>
        </w:rPr>
        <w:t>6</w:t>
      </w:r>
      <w:r w:rsidR="00DA0962" w:rsidRPr="00287A69">
        <w:rPr>
          <w:rFonts w:ascii="Arial" w:hAnsi="Arial" w:cs="Arial"/>
          <w:sz w:val="22"/>
          <w:szCs w:val="22"/>
        </w:rPr>
        <w:t>. Postanowienia ust. 1 –</w:t>
      </w:r>
      <w:r>
        <w:rPr>
          <w:rFonts w:ascii="Arial" w:hAnsi="Arial" w:cs="Arial"/>
          <w:sz w:val="22"/>
          <w:szCs w:val="22"/>
        </w:rPr>
        <w:t xml:space="preserve"> 5</w:t>
      </w:r>
      <w:r w:rsidRPr="00287A69">
        <w:rPr>
          <w:rFonts w:ascii="Arial" w:hAnsi="Arial" w:cs="Arial"/>
          <w:sz w:val="22"/>
          <w:szCs w:val="22"/>
        </w:rPr>
        <w:t xml:space="preserve"> </w:t>
      </w:r>
      <w:r w:rsidR="00DA0962" w:rsidRPr="00287A69">
        <w:rPr>
          <w:rFonts w:ascii="Arial" w:hAnsi="Arial" w:cs="Arial"/>
          <w:sz w:val="22"/>
          <w:szCs w:val="22"/>
        </w:rPr>
        <w:t>stosuje się odpowiednio do wszelkich inspekcji i sprawdzeń, przeprowadzanych przez Zamawiającego w trakcie realizacji umowy.</w:t>
      </w:r>
    </w:p>
    <w:p w14:paraId="5A49E422" w14:textId="07A35100" w:rsidR="00DA0962" w:rsidRPr="00287A69" w:rsidRDefault="002D0FC4" w:rsidP="00DA0962">
      <w:pPr>
        <w:spacing w:line="360" w:lineRule="auto"/>
        <w:jc w:val="both"/>
      </w:pPr>
      <w:r>
        <w:rPr>
          <w:rFonts w:ascii="Arial" w:hAnsi="Arial" w:cs="Arial"/>
          <w:sz w:val="22"/>
          <w:szCs w:val="22"/>
        </w:rPr>
        <w:t>7</w:t>
      </w:r>
      <w:r w:rsidR="00DA0962" w:rsidRPr="00287A69">
        <w:rPr>
          <w:rFonts w:ascii="Arial" w:hAnsi="Arial" w:cs="Arial"/>
          <w:sz w:val="22"/>
          <w:szCs w:val="22"/>
        </w:rPr>
        <w:t xml:space="preserve">. </w:t>
      </w:r>
      <w:r w:rsidR="00191AC7" w:rsidRPr="00287A69">
        <w:rPr>
          <w:rFonts w:ascii="Arial" w:hAnsi="Arial" w:cs="Arial"/>
          <w:sz w:val="22"/>
          <w:szCs w:val="22"/>
        </w:rPr>
        <w:t xml:space="preserve">Osoba, niezgłoszona przez Wykonawcę, nieprzeszkolona </w:t>
      </w:r>
      <w:r w:rsidR="000F3557">
        <w:rPr>
          <w:rFonts w:ascii="Arial" w:hAnsi="Arial" w:cs="Arial"/>
          <w:sz w:val="22"/>
          <w:szCs w:val="22"/>
        </w:rPr>
        <w:t>(</w:t>
      </w:r>
      <w:r w:rsidR="00191AC7" w:rsidRPr="00287A69">
        <w:rPr>
          <w:rFonts w:ascii="Arial" w:hAnsi="Arial" w:cs="Arial"/>
          <w:sz w:val="22"/>
          <w:szCs w:val="22"/>
        </w:rPr>
        <w:t>w tym zgodnie z wymogiem §</w:t>
      </w:r>
      <w:r w:rsidR="00B85AE8">
        <w:rPr>
          <w:rFonts w:ascii="Arial" w:hAnsi="Arial" w:cs="Arial"/>
          <w:sz w:val="22"/>
          <w:szCs w:val="22"/>
        </w:rPr>
        <w:t xml:space="preserve"> </w:t>
      </w:r>
      <w:r w:rsidR="00191AC7" w:rsidRPr="00287A69">
        <w:rPr>
          <w:rFonts w:ascii="Arial" w:hAnsi="Arial" w:cs="Arial"/>
          <w:sz w:val="22"/>
          <w:szCs w:val="22"/>
        </w:rPr>
        <w:t xml:space="preserve">2 </w:t>
      </w:r>
      <w:r w:rsidR="00B85AE8">
        <w:rPr>
          <w:rFonts w:ascii="Arial" w:hAnsi="Arial" w:cs="Arial"/>
          <w:sz w:val="22"/>
          <w:szCs w:val="22"/>
        </w:rPr>
        <w:t xml:space="preserve">ust. </w:t>
      </w:r>
      <w:r w:rsidR="00B97AF2" w:rsidRPr="00287A69">
        <w:rPr>
          <w:rFonts w:ascii="Arial" w:hAnsi="Arial" w:cs="Arial"/>
          <w:sz w:val="22"/>
          <w:szCs w:val="22"/>
        </w:rPr>
        <w:t xml:space="preserve"> </w:t>
      </w:r>
      <w:r w:rsidR="00191AC7" w:rsidRPr="00287A69">
        <w:rPr>
          <w:rFonts w:ascii="Arial" w:hAnsi="Arial" w:cs="Arial"/>
          <w:sz w:val="22"/>
          <w:szCs w:val="22"/>
        </w:rPr>
        <w:t>1 pkt</w:t>
      </w:r>
      <w:r w:rsidR="00B97AF2" w:rsidRPr="00287A69">
        <w:rPr>
          <w:rFonts w:ascii="Arial" w:hAnsi="Arial" w:cs="Arial"/>
          <w:sz w:val="22"/>
          <w:szCs w:val="22"/>
        </w:rPr>
        <w:t xml:space="preserve"> </w:t>
      </w:r>
      <w:r w:rsidR="00191AC7" w:rsidRPr="00287A69">
        <w:rPr>
          <w:rFonts w:ascii="Arial" w:hAnsi="Arial" w:cs="Arial"/>
          <w:sz w:val="22"/>
          <w:szCs w:val="22"/>
        </w:rPr>
        <w:t>4</w:t>
      </w:r>
      <w:r w:rsidR="000F3557">
        <w:rPr>
          <w:rFonts w:ascii="Arial" w:hAnsi="Arial" w:cs="Arial"/>
          <w:sz w:val="22"/>
          <w:szCs w:val="22"/>
        </w:rPr>
        <w:t>)</w:t>
      </w:r>
      <w:r w:rsidR="00191AC7" w:rsidRPr="00287A69">
        <w:rPr>
          <w:rFonts w:ascii="Arial" w:hAnsi="Arial" w:cs="Arial"/>
          <w:sz w:val="22"/>
          <w:szCs w:val="22"/>
        </w:rPr>
        <w:t xml:space="preserve"> lub nieposiadająca wymaganych umową dokumentów nie zostanie przez Zamawiającego dopuszczona do prac.</w:t>
      </w:r>
      <w:r w:rsidR="00DA0962" w:rsidRPr="00287A69">
        <w:rPr>
          <w:rFonts w:ascii="Arial" w:hAnsi="Arial" w:cs="Arial"/>
          <w:sz w:val="22"/>
          <w:szCs w:val="22"/>
        </w:rPr>
        <w:t xml:space="preserve"> </w:t>
      </w:r>
    </w:p>
    <w:p w14:paraId="5FC1C0A5" w14:textId="77777777" w:rsidR="00DA0962" w:rsidRPr="00287A69" w:rsidRDefault="002D0FC4" w:rsidP="00DA0962">
      <w:pPr>
        <w:spacing w:line="360" w:lineRule="auto"/>
        <w:jc w:val="both"/>
      </w:pPr>
      <w:r>
        <w:rPr>
          <w:rFonts w:ascii="Arial" w:hAnsi="Arial" w:cs="Arial"/>
          <w:sz w:val="22"/>
          <w:szCs w:val="22"/>
        </w:rPr>
        <w:t>8</w:t>
      </w:r>
      <w:r w:rsidR="00DA0962" w:rsidRPr="00287A69">
        <w:rPr>
          <w:rFonts w:ascii="Arial" w:hAnsi="Arial" w:cs="Arial"/>
          <w:sz w:val="22"/>
          <w:szCs w:val="22"/>
        </w:rPr>
        <w:t xml:space="preserve">. Postanowienie ust. </w:t>
      </w:r>
      <w:r>
        <w:rPr>
          <w:rFonts w:ascii="Arial" w:hAnsi="Arial" w:cs="Arial"/>
          <w:sz w:val="22"/>
          <w:szCs w:val="22"/>
        </w:rPr>
        <w:t>7</w:t>
      </w:r>
      <w:r w:rsidRPr="00287A69">
        <w:rPr>
          <w:rFonts w:ascii="Arial" w:hAnsi="Arial" w:cs="Arial"/>
          <w:sz w:val="22"/>
          <w:szCs w:val="22"/>
        </w:rPr>
        <w:t xml:space="preserve"> </w:t>
      </w:r>
      <w:r w:rsidR="00DA0962" w:rsidRPr="00287A69">
        <w:rPr>
          <w:rFonts w:ascii="Arial" w:hAnsi="Arial" w:cs="Arial"/>
          <w:sz w:val="22"/>
          <w:szCs w:val="22"/>
        </w:rPr>
        <w:t>stosuje się odpowiednio do maszyn, urządzeń, materiałów lub substancji.</w:t>
      </w:r>
    </w:p>
    <w:p w14:paraId="2708610B" w14:textId="13AB8C5D" w:rsidR="00DA0962" w:rsidRPr="00287A69" w:rsidRDefault="002D0FC4" w:rsidP="00DA0962">
      <w:pPr>
        <w:spacing w:line="360" w:lineRule="auto"/>
        <w:jc w:val="both"/>
      </w:pPr>
      <w:r>
        <w:rPr>
          <w:rFonts w:ascii="Arial" w:hAnsi="Arial" w:cs="Arial"/>
          <w:sz w:val="22"/>
          <w:szCs w:val="22"/>
        </w:rPr>
        <w:t>9</w:t>
      </w:r>
      <w:r w:rsidR="00DA0962" w:rsidRPr="00287A69">
        <w:rPr>
          <w:rFonts w:ascii="Arial" w:hAnsi="Arial" w:cs="Arial"/>
          <w:sz w:val="22"/>
          <w:szCs w:val="22"/>
        </w:rPr>
        <w:t>. Niewykonanie któregokolwiek z obowiązków, określonych w § 2</w:t>
      </w:r>
      <w:r w:rsidR="005A34DD" w:rsidRPr="00287A69">
        <w:rPr>
          <w:rFonts w:ascii="Arial" w:hAnsi="Arial" w:cs="Arial"/>
          <w:sz w:val="22"/>
          <w:szCs w:val="22"/>
        </w:rPr>
        <w:t xml:space="preserve"> </w:t>
      </w:r>
      <w:r w:rsidR="00DA0962" w:rsidRPr="00287A69">
        <w:rPr>
          <w:rFonts w:ascii="Arial" w:hAnsi="Arial" w:cs="Arial"/>
          <w:sz w:val="22"/>
          <w:szCs w:val="22"/>
        </w:rPr>
        <w:t>bądź w § 3 umowy</w:t>
      </w:r>
      <w:r w:rsidR="00B85AE8">
        <w:rPr>
          <w:rFonts w:ascii="Arial" w:hAnsi="Arial" w:cs="Arial"/>
          <w:sz w:val="22"/>
          <w:szCs w:val="22"/>
        </w:rPr>
        <w:t>,</w:t>
      </w:r>
      <w:r w:rsidR="00DA0962" w:rsidRPr="00287A69">
        <w:rPr>
          <w:rFonts w:ascii="Arial" w:hAnsi="Arial" w:cs="Arial"/>
          <w:sz w:val="22"/>
          <w:szCs w:val="22"/>
        </w:rPr>
        <w:t xml:space="preserve"> uprawnia Zamawiającego do rozwiązania umowy, w tym</w:t>
      </w:r>
      <w:r w:rsidR="00F66C3B">
        <w:rPr>
          <w:rFonts w:ascii="Arial" w:hAnsi="Arial" w:cs="Arial"/>
          <w:sz w:val="22"/>
          <w:szCs w:val="22"/>
        </w:rPr>
        <w:t xml:space="preserve"> </w:t>
      </w:r>
      <w:r w:rsidR="00DA0962" w:rsidRPr="00287A69">
        <w:rPr>
          <w:rFonts w:ascii="Arial" w:hAnsi="Arial" w:cs="Arial"/>
          <w:sz w:val="22"/>
          <w:szCs w:val="22"/>
        </w:rPr>
        <w:t>w drodze odstąpienia lub rozwiązania bez wypowiedzenia.</w:t>
      </w:r>
      <w:r w:rsidRPr="002D0FC4">
        <w:rPr>
          <w:rFonts w:ascii="Arial" w:hAnsi="Arial" w:cs="Arial"/>
          <w:sz w:val="22"/>
          <w:szCs w:val="22"/>
        </w:rPr>
        <w:t xml:space="preserve"> </w:t>
      </w:r>
      <w:r w:rsidRPr="00CD493D">
        <w:rPr>
          <w:rFonts w:ascii="Arial" w:hAnsi="Arial" w:cs="Arial"/>
          <w:sz w:val="22"/>
          <w:szCs w:val="22"/>
        </w:rPr>
        <w:t xml:space="preserve">Prawo odstąpienia Zamawiający może wykonać przez cały czas trwania umowy </w:t>
      </w:r>
      <w:r w:rsidR="002C7711">
        <w:rPr>
          <w:rFonts w:ascii="Arial" w:hAnsi="Arial" w:cs="Arial"/>
          <w:sz w:val="22"/>
          <w:szCs w:val="22"/>
        </w:rPr>
        <w:t>w </w:t>
      </w:r>
      <w:r w:rsidRPr="00CD493D">
        <w:rPr>
          <w:rFonts w:ascii="Arial" w:hAnsi="Arial" w:cs="Arial"/>
          <w:sz w:val="22"/>
          <w:szCs w:val="22"/>
        </w:rPr>
        <w:t xml:space="preserve">terminie maksymalnie </w:t>
      </w:r>
      <w:r w:rsidR="00A76DE5">
        <w:rPr>
          <w:rFonts w:ascii="Arial" w:hAnsi="Arial" w:cs="Arial"/>
          <w:sz w:val="22"/>
          <w:szCs w:val="22"/>
        </w:rPr>
        <w:t>6</w:t>
      </w:r>
      <w:r w:rsidRPr="00CD493D">
        <w:rPr>
          <w:rFonts w:ascii="Arial" w:hAnsi="Arial" w:cs="Arial"/>
          <w:sz w:val="22"/>
          <w:szCs w:val="22"/>
        </w:rPr>
        <w:t>0 dni kalendarzowych od uzyskania wiadomości o naruszeniu.</w:t>
      </w:r>
    </w:p>
    <w:p w14:paraId="077FBA71" w14:textId="77777777" w:rsidR="00722366" w:rsidRDefault="00722366">
      <w:pPr>
        <w:spacing w:line="360" w:lineRule="auto"/>
        <w:jc w:val="both"/>
        <w:rPr>
          <w:rFonts w:ascii="Arial" w:hAnsi="Arial" w:cs="Arial"/>
          <w:sz w:val="22"/>
          <w:szCs w:val="22"/>
        </w:rPr>
      </w:pPr>
    </w:p>
    <w:p w14:paraId="56CE7ADC" w14:textId="77777777" w:rsidR="00AF7FD9" w:rsidRDefault="00AF7FD9">
      <w:pPr>
        <w:spacing w:line="360" w:lineRule="auto"/>
        <w:jc w:val="both"/>
        <w:rPr>
          <w:rFonts w:ascii="Arial" w:hAnsi="Arial" w:cs="Arial"/>
          <w:sz w:val="22"/>
          <w:szCs w:val="22"/>
        </w:rPr>
      </w:pPr>
    </w:p>
    <w:p w14:paraId="50669265" w14:textId="77777777" w:rsidR="00A76DE5" w:rsidRPr="00287A69" w:rsidRDefault="00A76DE5">
      <w:pPr>
        <w:spacing w:line="360" w:lineRule="auto"/>
        <w:jc w:val="both"/>
        <w:rPr>
          <w:rFonts w:ascii="Arial" w:hAnsi="Arial" w:cs="Arial"/>
          <w:sz w:val="22"/>
          <w:szCs w:val="22"/>
        </w:rPr>
      </w:pPr>
    </w:p>
    <w:p w14:paraId="0A0B154B"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rPr>
        <w:t>PODSTAWOWE</w:t>
      </w:r>
      <w:r w:rsidRPr="00287A69">
        <w:rPr>
          <w:rFonts w:ascii="Arial" w:hAnsi="Arial" w:cs="Arial"/>
          <w:sz w:val="22"/>
          <w:szCs w:val="22"/>
        </w:rPr>
        <w:t xml:space="preserve"> </w:t>
      </w:r>
      <w:r w:rsidRPr="00287A69">
        <w:rPr>
          <w:rFonts w:ascii="Arial" w:hAnsi="Arial" w:cs="Arial"/>
          <w:b/>
          <w:sz w:val="22"/>
        </w:rPr>
        <w:t>OBOWIĄZKI ZAMAWIAJĄCEGO</w:t>
      </w:r>
    </w:p>
    <w:p w14:paraId="663CA799" w14:textId="77777777" w:rsidR="00DF7C8A" w:rsidRPr="00287A69" w:rsidRDefault="00DF7C8A" w:rsidP="00756AF2">
      <w:pPr>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Pr="00287A69">
        <w:rPr>
          <w:rFonts w:ascii="Arial" w:hAnsi="Arial" w:cs="Arial"/>
          <w:sz w:val="22"/>
          <w:szCs w:val="22"/>
        </w:rPr>
        <w:t>5</w:t>
      </w:r>
    </w:p>
    <w:p w14:paraId="3FF6921E" w14:textId="77777777" w:rsidR="00FE4F4F" w:rsidRPr="00287A69" w:rsidRDefault="00FE4F4F" w:rsidP="00FE4F4F">
      <w:pPr>
        <w:spacing w:line="360" w:lineRule="auto"/>
        <w:jc w:val="both"/>
      </w:pPr>
      <w:r w:rsidRPr="00287A69">
        <w:rPr>
          <w:rFonts w:ascii="Arial" w:hAnsi="Arial" w:cs="Arial"/>
          <w:sz w:val="22"/>
          <w:szCs w:val="22"/>
        </w:rPr>
        <w:t xml:space="preserve">Zamawiający zobowiązuje się do: </w:t>
      </w:r>
    </w:p>
    <w:p w14:paraId="71505433" w14:textId="77777777" w:rsidR="00FE4F4F" w:rsidRPr="00287A69" w:rsidRDefault="00FE4F4F" w:rsidP="00FE4F4F">
      <w:pPr>
        <w:spacing w:line="360" w:lineRule="auto"/>
        <w:jc w:val="both"/>
      </w:pPr>
      <w:r w:rsidRPr="00287A69">
        <w:rPr>
          <w:rFonts w:ascii="Arial" w:hAnsi="Arial" w:cs="Arial"/>
          <w:sz w:val="22"/>
          <w:szCs w:val="22"/>
        </w:rPr>
        <w:t>1/ udzielania Wykonawcy na jego żądanie informacji o elementach systemu w zakresie niezbędnym do prawidłowej realizacji umowy,</w:t>
      </w:r>
    </w:p>
    <w:p w14:paraId="31BB176C" w14:textId="77777777" w:rsidR="001D1883" w:rsidRPr="00287A69" w:rsidRDefault="00FE4F4F" w:rsidP="00FE4F4F">
      <w:pPr>
        <w:spacing w:line="360" w:lineRule="auto"/>
        <w:jc w:val="both"/>
      </w:pPr>
      <w:r w:rsidRPr="00287A69">
        <w:rPr>
          <w:rFonts w:ascii="Arial" w:hAnsi="Arial" w:cs="Arial"/>
          <w:sz w:val="22"/>
          <w:szCs w:val="22"/>
        </w:rPr>
        <w:t>2/ udostępniania Wykonawcy dokumentacji technicznej urządzeń w zakresie wskazanym przez Wykonawcę,</w:t>
      </w:r>
    </w:p>
    <w:p w14:paraId="717E5D7A" w14:textId="77777777" w:rsidR="00FE4F4F" w:rsidRPr="00287A69" w:rsidRDefault="00FE4F4F" w:rsidP="00FE4F4F">
      <w:pPr>
        <w:spacing w:line="360" w:lineRule="auto"/>
        <w:jc w:val="both"/>
      </w:pPr>
      <w:r w:rsidRPr="00287A69">
        <w:rPr>
          <w:rFonts w:ascii="Arial" w:hAnsi="Arial" w:cs="Arial"/>
          <w:sz w:val="22"/>
          <w:szCs w:val="22"/>
        </w:rPr>
        <w:t xml:space="preserve">3/ sprawowania nadzoru </w:t>
      </w:r>
      <w:r w:rsidR="00AC1385" w:rsidRPr="00287A69">
        <w:rPr>
          <w:rFonts w:ascii="Arial" w:hAnsi="Arial" w:cs="Arial"/>
          <w:sz w:val="22"/>
          <w:szCs w:val="22"/>
        </w:rPr>
        <w:t xml:space="preserve">prac </w:t>
      </w:r>
      <w:r w:rsidRPr="00287A69">
        <w:rPr>
          <w:rFonts w:ascii="Arial" w:hAnsi="Arial" w:cs="Arial"/>
          <w:sz w:val="22"/>
          <w:szCs w:val="22"/>
        </w:rPr>
        <w:t>przez uprawnione osoby</w:t>
      </w:r>
      <w:r w:rsidR="006B0F1C" w:rsidRPr="00287A69">
        <w:rPr>
          <w:rFonts w:ascii="Arial" w:hAnsi="Arial" w:cs="Arial"/>
          <w:sz w:val="22"/>
          <w:szCs w:val="22"/>
        </w:rPr>
        <w:t>,</w:t>
      </w:r>
      <w:r w:rsidRPr="00287A69">
        <w:rPr>
          <w:rFonts w:ascii="Arial" w:hAnsi="Arial" w:cs="Arial"/>
          <w:sz w:val="22"/>
          <w:szCs w:val="22"/>
        </w:rPr>
        <w:t xml:space="preserve"> </w:t>
      </w:r>
    </w:p>
    <w:p w14:paraId="17D509F5" w14:textId="3E75FF60" w:rsidR="00FE4F4F" w:rsidRPr="00287A69" w:rsidRDefault="00FE4F4F" w:rsidP="00FE4F4F">
      <w:pPr>
        <w:widowControl w:val="0"/>
        <w:tabs>
          <w:tab w:val="left" w:pos="357"/>
        </w:tabs>
        <w:suppressAutoHyphens w:val="0"/>
        <w:autoSpaceDE w:val="0"/>
        <w:autoSpaceDN w:val="0"/>
        <w:adjustRightInd w:val="0"/>
        <w:spacing w:line="360" w:lineRule="auto"/>
        <w:jc w:val="both"/>
        <w:rPr>
          <w:rFonts w:ascii="Arial" w:hAnsi="Arial" w:cs="Arial"/>
          <w:sz w:val="22"/>
          <w:szCs w:val="22"/>
        </w:rPr>
      </w:pPr>
      <w:r w:rsidRPr="00287A69">
        <w:rPr>
          <w:rFonts w:ascii="Arial" w:hAnsi="Arial" w:cs="Arial"/>
          <w:sz w:val="22"/>
          <w:szCs w:val="22"/>
        </w:rPr>
        <w:t>4/ przygotowania i wydania poleceń na prace oraz dopuszczenia do wykonania prac na terenie obiektu,</w:t>
      </w:r>
    </w:p>
    <w:p w14:paraId="62EBC090" w14:textId="77777777" w:rsidR="00DF7C8A" w:rsidRDefault="00FE4F4F" w:rsidP="003E3445">
      <w:pPr>
        <w:widowControl w:val="0"/>
        <w:tabs>
          <w:tab w:val="left" w:pos="357"/>
        </w:tabs>
        <w:suppressAutoHyphens w:val="0"/>
        <w:autoSpaceDE w:val="0"/>
        <w:autoSpaceDN w:val="0"/>
        <w:adjustRightInd w:val="0"/>
        <w:spacing w:line="360" w:lineRule="auto"/>
        <w:jc w:val="both"/>
        <w:rPr>
          <w:rFonts w:ascii="Arial" w:hAnsi="Arial" w:cs="Arial"/>
          <w:sz w:val="22"/>
          <w:szCs w:val="22"/>
        </w:rPr>
      </w:pPr>
      <w:r w:rsidRPr="00287A69">
        <w:rPr>
          <w:rFonts w:ascii="Arial" w:hAnsi="Arial" w:cs="Arial"/>
          <w:sz w:val="22"/>
          <w:szCs w:val="22"/>
        </w:rPr>
        <w:t>5/ odstawi</w:t>
      </w:r>
      <w:r w:rsidR="003E3445" w:rsidRPr="00287A69">
        <w:rPr>
          <w:rFonts w:ascii="Arial" w:hAnsi="Arial" w:cs="Arial"/>
          <w:sz w:val="22"/>
          <w:szCs w:val="22"/>
        </w:rPr>
        <w:t>enia urządzeń z ruchu.</w:t>
      </w:r>
    </w:p>
    <w:p w14:paraId="094735DF" w14:textId="1FEC66EF" w:rsidR="0083707C" w:rsidRPr="00CD493D" w:rsidRDefault="0083707C" w:rsidP="0083707C">
      <w:pPr>
        <w:widowControl w:val="0"/>
        <w:tabs>
          <w:tab w:val="left" w:pos="357"/>
        </w:tabs>
        <w:suppressAutoHyphens w:val="0"/>
        <w:autoSpaceDE w:val="0"/>
        <w:autoSpaceDN w:val="0"/>
        <w:adjustRightInd w:val="0"/>
        <w:spacing w:line="360" w:lineRule="auto"/>
        <w:jc w:val="both"/>
        <w:rPr>
          <w:rFonts w:ascii="Arial" w:hAnsi="Arial" w:cs="Arial"/>
          <w:sz w:val="22"/>
          <w:szCs w:val="22"/>
        </w:rPr>
      </w:pPr>
      <w:r w:rsidRPr="00CD493D">
        <w:rPr>
          <w:rFonts w:ascii="Arial" w:hAnsi="Arial" w:cs="Arial"/>
          <w:sz w:val="22"/>
          <w:szCs w:val="22"/>
        </w:rPr>
        <w:t>6/ nie później niż w dniu przekazania terenu prac</w:t>
      </w:r>
      <w:r w:rsidR="0035252E">
        <w:rPr>
          <w:rFonts w:ascii="Arial" w:hAnsi="Arial" w:cs="Arial"/>
          <w:sz w:val="22"/>
          <w:szCs w:val="22"/>
        </w:rPr>
        <w:t>,</w:t>
      </w:r>
      <w:r w:rsidRPr="00CD493D">
        <w:rPr>
          <w:rFonts w:ascii="Arial" w:hAnsi="Arial" w:cs="Arial"/>
          <w:sz w:val="22"/>
          <w:szCs w:val="22"/>
        </w:rPr>
        <w:t xml:space="preserve"> Zamawiający przeka</w:t>
      </w:r>
      <w:r w:rsidR="002C7711">
        <w:rPr>
          <w:rFonts w:ascii="Arial" w:hAnsi="Arial" w:cs="Arial"/>
          <w:sz w:val="22"/>
          <w:szCs w:val="22"/>
        </w:rPr>
        <w:t xml:space="preserve">że Wykonawcy – drogą mailową - </w:t>
      </w:r>
      <w:r w:rsidRPr="00CD493D">
        <w:rPr>
          <w:rFonts w:ascii="Arial" w:hAnsi="Arial" w:cs="Arial"/>
          <w:sz w:val="22"/>
          <w:szCs w:val="22"/>
        </w:rPr>
        <w:t xml:space="preserve">wszystkie dokumenty wyszczególnione w Wykazie wewnętrznych dokumentów Oddziału, mających zastosowanie dla przedmiotu umowy, stanowiącym załącznik nr 3 do umowy. </w:t>
      </w:r>
    </w:p>
    <w:p w14:paraId="0BEA7286" w14:textId="77777777" w:rsidR="0083707C" w:rsidRPr="00CD493D" w:rsidRDefault="0083707C" w:rsidP="0083707C">
      <w:pPr>
        <w:widowControl w:val="0"/>
        <w:tabs>
          <w:tab w:val="left" w:pos="357"/>
        </w:tabs>
        <w:suppressAutoHyphens w:val="0"/>
        <w:autoSpaceDE w:val="0"/>
        <w:autoSpaceDN w:val="0"/>
        <w:adjustRightInd w:val="0"/>
        <w:spacing w:line="360" w:lineRule="auto"/>
        <w:jc w:val="both"/>
        <w:rPr>
          <w:rFonts w:ascii="Arial" w:hAnsi="Arial" w:cs="Arial"/>
          <w:sz w:val="22"/>
          <w:szCs w:val="22"/>
        </w:rPr>
      </w:pPr>
      <w:r w:rsidRPr="00CD493D">
        <w:rPr>
          <w:rFonts w:ascii="Arial" w:hAnsi="Arial" w:cs="Arial"/>
          <w:sz w:val="22"/>
          <w:szCs w:val="22"/>
        </w:rPr>
        <w:t>Przekazanie Wykonawcy wszelkich innych dokumentów, informacji, danych i materiałów odbywać się będzie za pisemnym potwierdzeniem odbioru.</w:t>
      </w:r>
    </w:p>
    <w:p w14:paraId="3C382F3C" w14:textId="77777777" w:rsidR="00032D6E" w:rsidRPr="00287A69" w:rsidRDefault="00032D6E">
      <w:pPr>
        <w:tabs>
          <w:tab w:val="left" w:pos="3960"/>
        </w:tabs>
        <w:spacing w:line="360" w:lineRule="auto"/>
        <w:rPr>
          <w:rFonts w:ascii="Arial" w:hAnsi="Arial" w:cs="Arial"/>
          <w:sz w:val="22"/>
          <w:szCs w:val="22"/>
        </w:rPr>
      </w:pPr>
    </w:p>
    <w:p w14:paraId="5278DF3F"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rPr>
        <w:t>ZASADY REALIZACJI UMOWY</w:t>
      </w:r>
    </w:p>
    <w:p w14:paraId="0219548C" w14:textId="77777777" w:rsidR="00DF7C8A" w:rsidRPr="00287A69" w:rsidRDefault="00DF7C8A" w:rsidP="00A76DE5">
      <w:pPr>
        <w:tabs>
          <w:tab w:val="left" w:pos="3960"/>
        </w:tabs>
        <w:spacing w:line="360" w:lineRule="auto"/>
        <w:jc w:val="center"/>
        <w:rPr>
          <w:rFonts w:ascii="Arial" w:hAnsi="Arial" w:cs="Arial"/>
        </w:rPr>
      </w:pPr>
      <w:r w:rsidRPr="00287A69">
        <w:rPr>
          <w:rFonts w:ascii="Arial" w:hAnsi="Arial" w:cs="Arial"/>
          <w:sz w:val="22"/>
          <w:szCs w:val="22"/>
        </w:rPr>
        <w:t>§</w:t>
      </w:r>
      <w:r w:rsidR="00722366" w:rsidRPr="00287A69">
        <w:rPr>
          <w:rFonts w:ascii="Arial" w:hAnsi="Arial" w:cs="Arial"/>
          <w:sz w:val="22"/>
          <w:szCs w:val="22"/>
        </w:rPr>
        <w:t xml:space="preserve"> </w:t>
      </w:r>
      <w:r w:rsidRPr="00287A69">
        <w:rPr>
          <w:rFonts w:ascii="Arial" w:hAnsi="Arial" w:cs="Arial"/>
          <w:sz w:val="22"/>
          <w:szCs w:val="22"/>
        </w:rPr>
        <w:t>6</w:t>
      </w:r>
    </w:p>
    <w:p w14:paraId="20CD3E7A" w14:textId="77777777" w:rsidR="00FE4F4F" w:rsidRPr="00287A69" w:rsidRDefault="00FE4F4F" w:rsidP="00FE4F4F">
      <w:pPr>
        <w:spacing w:line="360" w:lineRule="auto"/>
        <w:jc w:val="both"/>
      </w:pPr>
      <w:r w:rsidRPr="00287A69">
        <w:rPr>
          <w:rFonts w:ascii="Arial" w:hAnsi="Arial" w:cs="Arial"/>
          <w:sz w:val="22"/>
          <w:szCs w:val="22"/>
        </w:rPr>
        <w:t>1. Wykonawca zobowiązuje się do zrealizowania powierzonych umową obowiązków poprzez:</w:t>
      </w:r>
    </w:p>
    <w:p w14:paraId="7CE289F6" w14:textId="77777777" w:rsidR="00FE4F4F" w:rsidRPr="00287A69" w:rsidRDefault="00B97AF2" w:rsidP="000930C8">
      <w:pPr>
        <w:spacing w:line="360" w:lineRule="auto"/>
        <w:jc w:val="both"/>
      </w:pPr>
      <w:r w:rsidRPr="00287A69">
        <w:rPr>
          <w:rFonts w:ascii="Arial" w:hAnsi="Arial" w:cs="Arial"/>
          <w:sz w:val="22"/>
          <w:szCs w:val="22"/>
        </w:rPr>
        <w:t xml:space="preserve">1/ </w:t>
      </w:r>
      <w:r w:rsidR="00FE4F4F" w:rsidRPr="00287A69">
        <w:rPr>
          <w:rFonts w:ascii="Arial" w:hAnsi="Arial" w:cs="Arial"/>
          <w:sz w:val="22"/>
          <w:szCs w:val="22"/>
        </w:rPr>
        <w:t>wykonanie napraw bieżących,</w:t>
      </w:r>
    </w:p>
    <w:p w14:paraId="19D3A9B1" w14:textId="77777777" w:rsidR="00FE4F4F" w:rsidRPr="00287A69" w:rsidRDefault="00B97AF2" w:rsidP="00A76DE5">
      <w:pPr>
        <w:tabs>
          <w:tab w:val="left" w:pos="720"/>
          <w:tab w:val="left" w:pos="851"/>
        </w:tabs>
        <w:spacing w:line="360" w:lineRule="auto"/>
        <w:jc w:val="both"/>
      </w:pPr>
      <w:r w:rsidRPr="00287A69">
        <w:rPr>
          <w:rFonts w:ascii="Arial" w:hAnsi="Arial" w:cs="Arial"/>
          <w:sz w:val="22"/>
          <w:szCs w:val="22"/>
        </w:rPr>
        <w:t xml:space="preserve">2/ </w:t>
      </w:r>
      <w:r w:rsidR="00FE4F4F" w:rsidRPr="00287A69">
        <w:rPr>
          <w:rFonts w:ascii="Arial" w:hAnsi="Arial" w:cs="Arial"/>
          <w:sz w:val="22"/>
          <w:szCs w:val="22"/>
        </w:rPr>
        <w:t>wykonanie wsparcia inżynieryjnego,</w:t>
      </w:r>
    </w:p>
    <w:p w14:paraId="6821A093" w14:textId="77777777" w:rsidR="00FE4F4F" w:rsidRPr="00287A69" w:rsidRDefault="00B97AF2" w:rsidP="00A76DE5">
      <w:pPr>
        <w:tabs>
          <w:tab w:val="left" w:pos="720"/>
          <w:tab w:val="left" w:pos="851"/>
        </w:tabs>
        <w:spacing w:line="360" w:lineRule="auto"/>
        <w:jc w:val="both"/>
      </w:pPr>
      <w:r w:rsidRPr="00287A69">
        <w:rPr>
          <w:rFonts w:ascii="Arial" w:hAnsi="Arial" w:cs="Arial"/>
          <w:sz w:val="22"/>
          <w:szCs w:val="22"/>
        </w:rPr>
        <w:t xml:space="preserve">3/ </w:t>
      </w:r>
      <w:r w:rsidR="00FE4F4F" w:rsidRPr="00287A69">
        <w:rPr>
          <w:rFonts w:ascii="Arial" w:hAnsi="Arial" w:cs="Arial"/>
          <w:sz w:val="22"/>
          <w:szCs w:val="22"/>
        </w:rPr>
        <w:t>wykonanie przeglądu technicznego elementów systemu,</w:t>
      </w:r>
    </w:p>
    <w:p w14:paraId="6D1A06DC" w14:textId="77777777" w:rsidR="00FE4F4F" w:rsidRPr="00287A69" w:rsidRDefault="00B97AF2" w:rsidP="00A76DE5">
      <w:pPr>
        <w:tabs>
          <w:tab w:val="left" w:pos="720"/>
          <w:tab w:val="left" w:pos="851"/>
        </w:tabs>
        <w:spacing w:line="360" w:lineRule="auto"/>
        <w:jc w:val="both"/>
      </w:pPr>
      <w:r w:rsidRPr="00287A69">
        <w:rPr>
          <w:rFonts w:ascii="Arial" w:hAnsi="Arial" w:cs="Arial"/>
          <w:sz w:val="22"/>
          <w:szCs w:val="22"/>
        </w:rPr>
        <w:t xml:space="preserve">4/ </w:t>
      </w:r>
      <w:r w:rsidR="00FE4F4F" w:rsidRPr="00287A69">
        <w:rPr>
          <w:rFonts w:ascii="Arial" w:hAnsi="Arial" w:cs="Arial"/>
          <w:sz w:val="22"/>
          <w:szCs w:val="22"/>
        </w:rPr>
        <w:t>wykonanie innych czynności wynikających z konieczności zapewnienia ciągłości działania obiektu.</w:t>
      </w:r>
    </w:p>
    <w:p w14:paraId="1A860F80" w14:textId="77777777" w:rsidR="00FE4F4F" w:rsidRPr="00287A69" w:rsidRDefault="00FE4F4F" w:rsidP="00FE4F4F">
      <w:pPr>
        <w:spacing w:line="360" w:lineRule="auto"/>
        <w:jc w:val="both"/>
      </w:pPr>
      <w:r w:rsidRPr="00287A69">
        <w:rPr>
          <w:rFonts w:ascii="Arial" w:hAnsi="Arial" w:cs="Arial"/>
          <w:sz w:val="22"/>
          <w:szCs w:val="22"/>
          <w:lang w:eastAsia="pl-PL"/>
        </w:rPr>
        <w:t>2. Naprawy bieżące stanowią :</w:t>
      </w:r>
    </w:p>
    <w:p w14:paraId="240D526E" w14:textId="77777777" w:rsidR="00FE4F4F" w:rsidRPr="00287A69" w:rsidRDefault="00FE4F4F" w:rsidP="00FE4F4F">
      <w:pPr>
        <w:spacing w:line="360" w:lineRule="auto"/>
        <w:jc w:val="both"/>
      </w:pPr>
      <w:r w:rsidRPr="00287A69">
        <w:rPr>
          <w:rFonts w:ascii="Arial" w:hAnsi="Arial" w:cs="Arial"/>
          <w:sz w:val="22"/>
          <w:szCs w:val="22"/>
        </w:rPr>
        <w:t xml:space="preserve">1/ </w:t>
      </w:r>
      <w:r w:rsidRPr="00287A69">
        <w:rPr>
          <w:rFonts w:ascii="Arial" w:hAnsi="Arial" w:cs="Arial"/>
          <w:sz w:val="22"/>
          <w:szCs w:val="22"/>
          <w:lang w:eastAsia="pl-PL"/>
        </w:rPr>
        <w:t>usuwanie awarii,</w:t>
      </w:r>
    </w:p>
    <w:p w14:paraId="2E2010E4" w14:textId="3672AAF4" w:rsidR="00FE4F4F" w:rsidRPr="00287A69" w:rsidRDefault="00FE4F4F" w:rsidP="00FE4F4F">
      <w:pPr>
        <w:spacing w:line="360" w:lineRule="auto"/>
        <w:jc w:val="both"/>
      </w:pPr>
      <w:r w:rsidRPr="00287A69">
        <w:rPr>
          <w:rFonts w:ascii="Arial" w:hAnsi="Arial" w:cs="Arial"/>
          <w:sz w:val="22"/>
          <w:szCs w:val="22"/>
        </w:rPr>
        <w:t xml:space="preserve">2/ </w:t>
      </w:r>
      <w:r w:rsidRPr="00287A69">
        <w:rPr>
          <w:rFonts w:ascii="Arial" w:hAnsi="Arial" w:cs="Arial"/>
          <w:sz w:val="22"/>
          <w:szCs w:val="22"/>
          <w:lang w:eastAsia="pl-PL"/>
        </w:rPr>
        <w:t>usuwanie niesprawności systemu ujawnionych podczas wykonywania przeglądu</w:t>
      </w:r>
      <w:r w:rsidR="0035252E">
        <w:rPr>
          <w:rFonts w:ascii="Arial" w:hAnsi="Arial" w:cs="Arial"/>
          <w:sz w:val="22"/>
          <w:szCs w:val="22"/>
          <w:lang w:eastAsia="pl-PL"/>
        </w:rPr>
        <w:t>.</w:t>
      </w:r>
    </w:p>
    <w:p w14:paraId="1F34C6E2" w14:textId="77777777" w:rsidR="00FE4F4F" w:rsidRPr="00287A69" w:rsidRDefault="00FE4F4F" w:rsidP="00FE4F4F">
      <w:pPr>
        <w:spacing w:line="360" w:lineRule="auto"/>
        <w:jc w:val="both"/>
      </w:pPr>
      <w:r w:rsidRPr="00287A69">
        <w:rPr>
          <w:rFonts w:ascii="Arial" w:hAnsi="Arial" w:cs="Arial"/>
          <w:sz w:val="22"/>
          <w:szCs w:val="22"/>
          <w:lang w:eastAsia="pl-PL"/>
        </w:rPr>
        <w:t>3. Wsparcie inżynieryjne stanowi:</w:t>
      </w:r>
    </w:p>
    <w:p w14:paraId="46BE8D97" w14:textId="77777777" w:rsidR="00FE4F4F" w:rsidRPr="00287A69" w:rsidRDefault="00FE4F4F" w:rsidP="00FE4F4F">
      <w:pPr>
        <w:spacing w:line="360" w:lineRule="auto"/>
        <w:jc w:val="both"/>
      </w:pPr>
      <w:r w:rsidRPr="00287A69">
        <w:rPr>
          <w:rFonts w:ascii="Arial" w:hAnsi="Arial" w:cs="Arial"/>
          <w:sz w:val="22"/>
          <w:szCs w:val="22"/>
          <w:lang w:eastAsia="pl-PL"/>
        </w:rPr>
        <w:t>1/ wsparcie telefoniczne,</w:t>
      </w:r>
    </w:p>
    <w:p w14:paraId="174AAA42" w14:textId="77777777" w:rsidR="00FE4F4F" w:rsidRPr="00287A69" w:rsidRDefault="00FE4F4F" w:rsidP="00FE4F4F">
      <w:pPr>
        <w:spacing w:line="360" w:lineRule="auto"/>
        <w:jc w:val="both"/>
      </w:pPr>
      <w:r w:rsidRPr="00287A69">
        <w:rPr>
          <w:rFonts w:ascii="Arial" w:hAnsi="Arial" w:cs="Arial"/>
          <w:sz w:val="22"/>
          <w:szCs w:val="22"/>
          <w:lang w:eastAsia="pl-PL"/>
        </w:rPr>
        <w:t xml:space="preserve">2/ instalacja aktualizacji systemu operacyjnego, systemu antywirusowego, programów użytkowych, BIOS, </w:t>
      </w:r>
      <w:proofErr w:type="spellStart"/>
      <w:r w:rsidRPr="00287A69">
        <w:rPr>
          <w:rFonts w:ascii="Arial" w:hAnsi="Arial" w:cs="Arial"/>
          <w:sz w:val="22"/>
          <w:szCs w:val="22"/>
          <w:lang w:eastAsia="pl-PL"/>
        </w:rPr>
        <w:t>firmware</w:t>
      </w:r>
      <w:proofErr w:type="spellEnd"/>
      <w:r w:rsidRPr="00287A69">
        <w:rPr>
          <w:rFonts w:ascii="Arial" w:hAnsi="Arial" w:cs="Arial"/>
          <w:sz w:val="22"/>
          <w:szCs w:val="22"/>
          <w:lang w:eastAsia="pl-PL"/>
        </w:rPr>
        <w:t>,</w:t>
      </w:r>
    </w:p>
    <w:p w14:paraId="267255A2" w14:textId="0DE37B06" w:rsidR="00FE4F4F" w:rsidRPr="00287A69" w:rsidRDefault="00FE4F4F" w:rsidP="00FE4F4F">
      <w:pPr>
        <w:spacing w:line="360" w:lineRule="auto"/>
        <w:jc w:val="both"/>
      </w:pPr>
      <w:r w:rsidRPr="00287A69">
        <w:rPr>
          <w:rFonts w:ascii="Arial" w:hAnsi="Arial" w:cs="Arial"/>
          <w:sz w:val="22"/>
          <w:szCs w:val="22"/>
          <w:lang w:eastAsia="pl-PL"/>
        </w:rPr>
        <w:t>3/ wprowadzani</w:t>
      </w:r>
      <w:r w:rsidR="00CC3933" w:rsidRPr="00287A69">
        <w:rPr>
          <w:rFonts w:ascii="Arial" w:hAnsi="Arial" w:cs="Arial"/>
          <w:sz w:val="22"/>
          <w:szCs w:val="22"/>
          <w:lang w:eastAsia="pl-PL"/>
        </w:rPr>
        <w:t>e</w:t>
      </w:r>
      <w:r w:rsidRPr="00287A69">
        <w:rPr>
          <w:rFonts w:ascii="Arial" w:hAnsi="Arial" w:cs="Arial"/>
          <w:sz w:val="22"/>
          <w:szCs w:val="22"/>
          <w:lang w:eastAsia="pl-PL"/>
        </w:rPr>
        <w:t xml:space="preserve"> zmian funkcjonalnych mających na celu poprawę działania systemu i jego dostosowanie do aktualnego układu technologicznego </w:t>
      </w:r>
      <w:r w:rsidR="0035252E">
        <w:rPr>
          <w:rFonts w:ascii="Arial" w:hAnsi="Arial" w:cs="Arial"/>
          <w:sz w:val="22"/>
          <w:szCs w:val="22"/>
          <w:lang w:eastAsia="pl-PL"/>
        </w:rPr>
        <w:t>obiektu</w:t>
      </w:r>
      <w:r w:rsidRPr="00287A69">
        <w:rPr>
          <w:rFonts w:ascii="Arial" w:hAnsi="Arial" w:cs="Arial"/>
          <w:sz w:val="22"/>
          <w:szCs w:val="22"/>
          <w:lang w:eastAsia="pl-PL"/>
        </w:rPr>
        <w:t>,</w:t>
      </w:r>
    </w:p>
    <w:p w14:paraId="0B4BEF69" w14:textId="77777777" w:rsidR="00FE4F4F" w:rsidRPr="00287A69" w:rsidRDefault="00FE4F4F" w:rsidP="00FE4F4F">
      <w:pPr>
        <w:spacing w:line="360" w:lineRule="auto"/>
        <w:jc w:val="both"/>
      </w:pPr>
      <w:r w:rsidRPr="00287A69">
        <w:rPr>
          <w:rFonts w:ascii="Arial" w:hAnsi="Arial" w:cs="Arial"/>
          <w:sz w:val="22"/>
          <w:szCs w:val="22"/>
          <w:lang w:eastAsia="pl-PL"/>
        </w:rPr>
        <w:t>4/ sprawowanie nadzoru inżynieryjnego nad elementami systemu,</w:t>
      </w:r>
    </w:p>
    <w:p w14:paraId="7B2C5486" w14:textId="77777777" w:rsidR="00FE4F4F" w:rsidRPr="00287A69" w:rsidRDefault="00FE4F4F" w:rsidP="00FE4F4F">
      <w:pPr>
        <w:spacing w:line="360" w:lineRule="auto"/>
        <w:jc w:val="both"/>
        <w:rPr>
          <w:rFonts w:ascii="Arial" w:hAnsi="Arial" w:cs="Arial"/>
          <w:sz w:val="22"/>
          <w:szCs w:val="22"/>
          <w:lang w:eastAsia="pl-PL"/>
        </w:rPr>
      </w:pPr>
      <w:r w:rsidRPr="00287A69">
        <w:rPr>
          <w:rFonts w:ascii="Arial" w:hAnsi="Arial" w:cs="Arial"/>
          <w:sz w:val="22"/>
          <w:szCs w:val="22"/>
          <w:lang w:eastAsia="pl-PL"/>
        </w:rPr>
        <w:t>5/ wykonywanie oraz testowanie kopii bezpieczeństwa elementów systemu,</w:t>
      </w:r>
    </w:p>
    <w:p w14:paraId="6EB3A086" w14:textId="77777777" w:rsidR="00FE4F4F" w:rsidRDefault="00FE4F4F" w:rsidP="00FE4F4F">
      <w:pPr>
        <w:spacing w:line="360" w:lineRule="auto"/>
        <w:jc w:val="both"/>
        <w:rPr>
          <w:rFonts w:ascii="Arial" w:hAnsi="Arial" w:cs="Arial"/>
          <w:sz w:val="22"/>
          <w:szCs w:val="22"/>
        </w:rPr>
      </w:pPr>
      <w:r w:rsidRPr="00287A69">
        <w:rPr>
          <w:rFonts w:ascii="Arial" w:hAnsi="Arial" w:cs="Arial"/>
          <w:sz w:val="22"/>
          <w:szCs w:val="22"/>
        </w:rPr>
        <w:t>6/ zarządzanie podatnościami bezpieczeństwa na elementach systemu.</w:t>
      </w:r>
    </w:p>
    <w:p w14:paraId="7C221AA7" w14:textId="77777777" w:rsidR="00A76DE5" w:rsidRPr="00287A69" w:rsidRDefault="00A76DE5" w:rsidP="00FE4F4F">
      <w:pPr>
        <w:spacing w:line="360" w:lineRule="auto"/>
        <w:jc w:val="both"/>
        <w:rPr>
          <w:rFonts w:ascii="Arial" w:hAnsi="Arial" w:cs="Arial"/>
          <w:sz w:val="22"/>
          <w:szCs w:val="22"/>
        </w:rPr>
      </w:pPr>
    </w:p>
    <w:p w14:paraId="4365811D" w14:textId="77777777" w:rsidR="00811A20" w:rsidRPr="00D77C45" w:rsidRDefault="00FE4F4F" w:rsidP="00FE4F4F">
      <w:pPr>
        <w:spacing w:line="360" w:lineRule="auto"/>
        <w:jc w:val="both"/>
        <w:rPr>
          <w:rFonts w:ascii="Arial" w:hAnsi="Arial" w:cs="Arial"/>
          <w:sz w:val="22"/>
          <w:szCs w:val="22"/>
        </w:rPr>
      </w:pPr>
      <w:r w:rsidRPr="00D77C45">
        <w:rPr>
          <w:rFonts w:ascii="Arial" w:hAnsi="Arial" w:cs="Arial"/>
          <w:sz w:val="22"/>
          <w:szCs w:val="22"/>
        </w:rPr>
        <w:t xml:space="preserve">4. </w:t>
      </w:r>
      <w:r w:rsidR="00CF063C" w:rsidRPr="00D77C45">
        <w:rPr>
          <w:rFonts w:ascii="Arial" w:hAnsi="Arial" w:cs="Arial"/>
          <w:sz w:val="22"/>
          <w:szCs w:val="22"/>
        </w:rPr>
        <w:t xml:space="preserve">Wyżej wymienione obowiązki Wykonawcy będą realizowane w oparciu o aktywny pakiet Guardian </w:t>
      </w:r>
      <w:proofErr w:type="spellStart"/>
      <w:r w:rsidR="00CF063C" w:rsidRPr="00D77C45">
        <w:rPr>
          <w:rFonts w:ascii="Arial" w:hAnsi="Arial" w:cs="Arial"/>
          <w:sz w:val="22"/>
          <w:szCs w:val="22"/>
        </w:rPr>
        <w:t>Support</w:t>
      </w:r>
      <w:proofErr w:type="spellEnd"/>
      <w:r w:rsidR="00CF063C" w:rsidRPr="00D77C45">
        <w:rPr>
          <w:rFonts w:ascii="Arial" w:hAnsi="Arial" w:cs="Arial"/>
          <w:sz w:val="22"/>
          <w:szCs w:val="22"/>
        </w:rPr>
        <w:t xml:space="preserve">, który Wykonawca </w:t>
      </w:r>
      <w:r w:rsidR="003674CF" w:rsidRPr="00D77C45">
        <w:rPr>
          <w:rFonts w:ascii="Arial" w:hAnsi="Arial" w:cs="Arial"/>
          <w:sz w:val="22"/>
          <w:szCs w:val="22"/>
        </w:rPr>
        <w:t>udostępni</w:t>
      </w:r>
      <w:r w:rsidR="00CF063C" w:rsidRPr="00D77C45">
        <w:rPr>
          <w:rFonts w:ascii="Arial" w:hAnsi="Arial" w:cs="Arial"/>
          <w:sz w:val="22"/>
          <w:szCs w:val="22"/>
        </w:rPr>
        <w:t xml:space="preserve"> Zamawiającemu w ramach </w:t>
      </w:r>
      <w:r w:rsidR="00CC3933" w:rsidRPr="00D77C45">
        <w:rPr>
          <w:rFonts w:ascii="Arial" w:hAnsi="Arial" w:cs="Arial"/>
          <w:sz w:val="22"/>
          <w:szCs w:val="22"/>
        </w:rPr>
        <w:t>niniejszej u</w:t>
      </w:r>
      <w:r w:rsidR="00CF063C" w:rsidRPr="00D77C45">
        <w:rPr>
          <w:rFonts w:ascii="Arial" w:hAnsi="Arial" w:cs="Arial"/>
          <w:sz w:val="22"/>
          <w:szCs w:val="22"/>
        </w:rPr>
        <w:t>mowy</w:t>
      </w:r>
      <w:r w:rsidR="00811A20" w:rsidRPr="00D77C45">
        <w:rPr>
          <w:rFonts w:ascii="Arial" w:hAnsi="Arial" w:cs="Arial"/>
          <w:sz w:val="22"/>
          <w:szCs w:val="22"/>
        </w:rPr>
        <w:t>:</w:t>
      </w:r>
    </w:p>
    <w:p w14:paraId="28170689" w14:textId="28ABAF1C" w:rsidR="00811A20" w:rsidRPr="00E4433A" w:rsidRDefault="00811A20" w:rsidP="00FE4F4F">
      <w:pPr>
        <w:spacing w:line="360" w:lineRule="auto"/>
        <w:jc w:val="both"/>
        <w:rPr>
          <w:rFonts w:ascii="Arial" w:hAnsi="Arial" w:cs="Arial"/>
          <w:sz w:val="22"/>
          <w:szCs w:val="22"/>
        </w:rPr>
      </w:pPr>
      <w:r w:rsidRPr="00E4433A">
        <w:rPr>
          <w:rFonts w:ascii="Arial" w:hAnsi="Arial" w:cs="Arial"/>
          <w:sz w:val="22"/>
          <w:szCs w:val="22"/>
        </w:rPr>
        <w:t xml:space="preserve">1/ </w:t>
      </w:r>
      <w:r w:rsidR="0035252E" w:rsidRPr="00E4433A">
        <w:rPr>
          <w:rFonts w:ascii="Arial" w:hAnsi="Arial" w:cs="Arial"/>
          <w:sz w:val="22"/>
          <w:szCs w:val="22"/>
        </w:rPr>
        <w:t>d</w:t>
      </w:r>
      <w:r w:rsidRPr="00E4433A">
        <w:rPr>
          <w:rFonts w:ascii="Arial" w:hAnsi="Arial" w:cs="Arial"/>
          <w:sz w:val="22"/>
          <w:szCs w:val="22"/>
        </w:rPr>
        <w:t xml:space="preserve">la </w:t>
      </w:r>
      <w:proofErr w:type="spellStart"/>
      <w:r w:rsidRPr="00E4433A">
        <w:rPr>
          <w:rFonts w:ascii="Arial" w:hAnsi="Arial" w:cs="Arial"/>
          <w:sz w:val="22"/>
          <w:szCs w:val="22"/>
        </w:rPr>
        <w:t>Odazotowni</w:t>
      </w:r>
      <w:proofErr w:type="spellEnd"/>
      <w:r w:rsidRPr="00E4433A">
        <w:rPr>
          <w:rFonts w:ascii="Arial" w:hAnsi="Arial" w:cs="Arial"/>
          <w:sz w:val="22"/>
          <w:szCs w:val="22"/>
        </w:rPr>
        <w:t xml:space="preserve"> Grodzisk i PMG Daszewo</w:t>
      </w:r>
      <w:r w:rsidR="00697588" w:rsidRPr="00E4433A">
        <w:rPr>
          <w:rFonts w:ascii="Arial" w:hAnsi="Arial" w:cs="Arial"/>
          <w:sz w:val="22"/>
          <w:szCs w:val="22"/>
        </w:rPr>
        <w:t>,</w:t>
      </w:r>
      <w:r w:rsidR="00CF063C" w:rsidRPr="00E4433A">
        <w:rPr>
          <w:rFonts w:ascii="Arial" w:hAnsi="Arial" w:cs="Arial"/>
          <w:sz w:val="22"/>
          <w:szCs w:val="22"/>
        </w:rPr>
        <w:t xml:space="preserve"> na czas </w:t>
      </w:r>
      <w:r w:rsidR="00D67919" w:rsidRPr="00E4433A">
        <w:rPr>
          <w:rFonts w:ascii="Arial" w:hAnsi="Arial" w:cs="Arial"/>
          <w:sz w:val="22"/>
          <w:szCs w:val="22"/>
        </w:rPr>
        <w:t>od</w:t>
      </w:r>
      <w:r w:rsidR="00697588" w:rsidRPr="00E4433A">
        <w:rPr>
          <w:rFonts w:ascii="Arial" w:hAnsi="Arial" w:cs="Arial"/>
          <w:sz w:val="22"/>
          <w:szCs w:val="22"/>
        </w:rPr>
        <w:t xml:space="preserve"> </w:t>
      </w:r>
      <w:r w:rsidR="004F3011" w:rsidRPr="00E4433A">
        <w:rPr>
          <w:rFonts w:ascii="Arial" w:hAnsi="Arial" w:cs="Arial"/>
          <w:sz w:val="22"/>
          <w:szCs w:val="22"/>
        </w:rPr>
        <w:t>daty podpisania umowy przez okres 36 miesięcy.</w:t>
      </w:r>
    </w:p>
    <w:p w14:paraId="166276CF" w14:textId="226F7CA5" w:rsidR="00FE4F4F" w:rsidRPr="00E4433A" w:rsidRDefault="00811A20" w:rsidP="00FE4F4F">
      <w:pPr>
        <w:spacing w:line="360" w:lineRule="auto"/>
        <w:jc w:val="both"/>
        <w:rPr>
          <w:rFonts w:ascii="Arial" w:hAnsi="Arial" w:cs="Arial"/>
          <w:sz w:val="22"/>
          <w:szCs w:val="22"/>
        </w:rPr>
      </w:pPr>
      <w:r w:rsidRPr="00E4433A">
        <w:rPr>
          <w:rFonts w:ascii="Arial" w:hAnsi="Arial" w:cs="Arial"/>
          <w:sz w:val="22"/>
          <w:szCs w:val="22"/>
        </w:rPr>
        <w:t xml:space="preserve">2/ </w:t>
      </w:r>
      <w:r w:rsidR="0035252E" w:rsidRPr="00E4433A">
        <w:rPr>
          <w:rFonts w:ascii="Arial" w:hAnsi="Arial" w:cs="Arial"/>
          <w:sz w:val="22"/>
          <w:szCs w:val="22"/>
        </w:rPr>
        <w:t>d</w:t>
      </w:r>
      <w:r w:rsidRPr="00E4433A">
        <w:rPr>
          <w:rFonts w:ascii="Arial" w:hAnsi="Arial" w:cs="Arial"/>
          <w:sz w:val="22"/>
          <w:szCs w:val="22"/>
        </w:rPr>
        <w:t xml:space="preserve">la KRNiGZ Lubiatów </w:t>
      </w:r>
      <w:r w:rsidR="001779B2" w:rsidRPr="00E4433A">
        <w:rPr>
          <w:rFonts w:ascii="Arial" w:hAnsi="Arial" w:cs="Arial"/>
          <w:sz w:val="22"/>
          <w:szCs w:val="22"/>
        </w:rPr>
        <w:t xml:space="preserve">na czas </w:t>
      </w:r>
      <w:r w:rsidRPr="00E4433A">
        <w:rPr>
          <w:rFonts w:ascii="Arial" w:hAnsi="Arial" w:cs="Arial"/>
          <w:sz w:val="22"/>
          <w:szCs w:val="22"/>
        </w:rPr>
        <w:t>od</w:t>
      </w:r>
      <w:r w:rsidR="00A76DE5" w:rsidRPr="00E4433A">
        <w:rPr>
          <w:rFonts w:ascii="Arial" w:hAnsi="Arial" w:cs="Arial"/>
          <w:sz w:val="22"/>
          <w:szCs w:val="22"/>
        </w:rPr>
        <w:t xml:space="preserve"> </w:t>
      </w:r>
      <w:r w:rsidR="001779B2" w:rsidRPr="00E4433A">
        <w:rPr>
          <w:rFonts w:ascii="Arial" w:hAnsi="Arial" w:cs="Arial"/>
          <w:sz w:val="22"/>
          <w:szCs w:val="22"/>
        </w:rPr>
        <w:t xml:space="preserve">02.03.2027 do </w:t>
      </w:r>
      <w:r w:rsidR="004F3011" w:rsidRPr="00E4433A">
        <w:rPr>
          <w:rFonts w:ascii="Arial" w:hAnsi="Arial" w:cs="Arial"/>
          <w:sz w:val="22"/>
          <w:szCs w:val="22"/>
        </w:rPr>
        <w:t>końca trwania umowy</w:t>
      </w:r>
      <w:r w:rsidR="001779B2" w:rsidRPr="00E4433A">
        <w:rPr>
          <w:rFonts w:ascii="Arial" w:hAnsi="Arial" w:cs="Arial"/>
          <w:sz w:val="22"/>
          <w:szCs w:val="22"/>
        </w:rPr>
        <w:t>.</w:t>
      </w:r>
    </w:p>
    <w:p w14:paraId="5A74B026" w14:textId="77777777" w:rsidR="000E3A34" w:rsidRPr="00287A69" w:rsidRDefault="000E3A34" w:rsidP="003E3445">
      <w:pPr>
        <w:tabs>
          <w:tab w:val="left" w:pos="3960"/>
        </w:tabs>
        <w:spacing w:line="360" w:lineRule="auto"/>
        <w:rPr>
          <w:rFonts w:ascii="Arial" w:hAnsi="Arial" w:cs="Arial"/>
          <w:b/>
          <w:sz w:val="22"/>
          <w:szCs w:val="22"/>
          <w:lang w:eastAsia="pl-PL"/>
        </w:rPr>
      </w:pPr>
    </w:p>
    <w:p w14:paraId="4996908C" w14:textId="77777777" w:rsidR="00890E2C" w:rsidRPr="00287A69" w:rsidRDefault="00890E2C" w:rsidP="00890E2C">
      <w:pPr>
        <w:tabs>
          <w:tab w:val="left" w:pos="3960"/>
        </w:tabs>
        <w:spacing w:line="360" w:lineRule="auto"/>
        <w:jc w:val="center"/>
        <w:rPr>
          <w:rFonts w:ascii="Arial" w:hAnsi="Arial" w:cs="Arial"/>
        </w:rPr>
      </w:pPr>
      <w:r w:rsidRPr="00287A69">
        <w:rPr>
          <w:rFonts w:ascii="Arial" w:hAnsi="Arial" w:cs="Arial"/>
          <w:b/>
          <w:sz w:val="22"/>
          <w:szCs w:val="22"/>
        </w:rPr>
        <w:t>AUTORSKIE PRAWA MAJĄTKOWE</w:t>
      </w:r>
    </w:p>
    <w:p w14:paraId="30343688" w14:textId="77777777" w:rsidR="00890E2C" w:rsidRPr="00287A69" w:rsidRDefault="00890E2C" w:rsidP="00890E2C">
      <w:pPr>
        <w:spacing w:line="360" w:lineRule="auto"/>
        <w:jc w:val="center"/>
        <w:rPr>
          <w:rFonts w:ascii="Arial" w:hAnsi="Arial" w:cs="Arial"/>
        </w:rPr>
      </w:pPr>
      <w:r w:rsidRPr="00287A69">
        <w:rPr>
          <w:rFonts w:ascii="Arial" w:hAnsi="Arial" w:cs="Arial"/>
          <w:sz w:val="22"/>
          <w:szCs w:val="22"/>
          <w:lang w:eastAsia="pl-PL"/>
        </w:rPr>
        <w:t>§</w:t>
      </w:r>
      <w:r w:rsidR="00722366" w:rsidRPr="00287A69">
        <w:rPr>
          <w:rFonts w:ascii="Arial" w:hAnsi="Arial" w:cs="Arial"/>
          <w:sz w:val="22"/>
          <w:szCs w:val="22"/>
          <w:lang w:eastAsia="pl-PL"/>
        </w:rPr>
        <w:t xml:space="preserve"> 7</w:t>
      </w:r>
    </w:p>
    <w:p w14:paraId="5E1CD9EB" w14:textId="4C8A7AEA" w:rsidR="003674CF" w:rsidRPr="003674CF" w:rsidRDefault="003674CF" w:rsidP="003674CF">
      <w:pPr>
        <w:tabs>
          <w:tab w:val="left" w:pos="284"/>
        </w:tabs>
        <w:spacing w:line="360" w:lineRule="auto"/>
        <w:jc w:val="both"/>
        <w:rPr>
          <w:rFonts w:ascii="Arial" w:hAnsi="Arial" w:cs="Arial"/>
          <w:sz w:val="22"/>
          <w:szCs w:val="22"/>
          <w:lang w:eastAsia="pl-PL"/>
        </w:rPr>
      </w:pPr>
      <w:r w:rsidRPr="003674CF">
        <w:rPr>
          <w:rFonts w:ascii="Arial" w:hAnsi="Arial" w:cs="Arial"/>
          <w:sz w:val="22"/>
          <w:szCs w:val="22"/>
          <w:lang w:eastAsia="pl-PL"/>
        </w:rPr>
        <w:t>1.</w:t>
      </w:r>
      <w:r w:rsidRPr="003674CF">
        <w:rPr>
          <w:rFonts w:ascii="Arial" w:hAnsi="Arial" w:cs="Arial"/>
          <w:sz w:val="22"/>
          <w:szCs w:val="22"/>
          <w:lang w:eastAsia="pl-PL"/>
        </w:rPr>
        <w:tab/>
        <w:t>Autorskie prawa majątkowe oraz własność oprogramowania i/lub oprogramowania wbudowanego (</w:t>
      </w:r>
      <w:proofErr w:type="spellStart"/>
      <w:r w:rsidRPr="003674CF">
        <w:rPr>
          <w:rFonts w:ascii="Arial" w:hAnsi="Arial" w:cs="Arial"/>
          <w:sz w:val="22"/>
          <w:szCs w:val="22"/>
          <w:lang w:eastAsia="pl-PL"/>
        </w:rPr>
        <w:t>firmware</w:t>
      </w:r>
      <w:proofErr w:type="spellEnd"/>
      <w:r w:rsidRPr="003674CF">
        <w:rPr>
          <w:rFonts w:ascii="Arial" w:hAnsi="Arial" w:cs="Arial"/>
          <w:sz w:val="22"/>
          <w:szCs w:val="22"/>
          <w:lang w:eastAsia="pl-PL"/>
        </w:rPr>
        <w:t xml:space="preserve">) w towary lub dostarczonego do użytku z towarami oraz dokumentacji, dostarczonej wraz z towarami, będą należeć do Wykonawcy (lub do innego podmiotu, który dostarczył Wykonawcy oprogramowanie i/lub dokumentację) i Zamawiający nie nabywa powyższych praw na podstawie niniejszej </w:t>
      </w:r>
      <w:r w:rsidR="006B1622">
        <w:rPr>
          <w:rFonts w:ascii="Arial" w:hAnsi="Arial" w:cs="Arial"/>
          <w:sz w:val="22"/>
          <w:szCs w:val="22"/>
          <w:lang w:eastAsia="pl-PL"/>
        </w:rPr>
        <w:t>u</w:t>
      </w:r>
      <w:r w:rsidRPr="003674CF">
        <w:rPr>
          <w:rFonts w:ascii="Arial" w:hAnsi="Arial" w:cs="Arial"/>
          <w:sz w:val="22"/>
          <w:szCs w:val="22"/>
          <w:lang w:eastAsia="pl-PL"/>
        </w:rPr>
        <w:t>mowy.</w:t>
      </w:r>
    </w:p>
    <w:p w14:paraId="13E0F666" w14:textId="6420BAC9" w:rsidR="003674CF" w:rsidRPr="003674CF" w:rsidRDefault="003674CF" w:rsidP="003674CF">
      <w:pPr>
        <w:tabs>
          <w:tab w:val="left" w:pos="284"/>
        </w:tabs>
        <w:spacing w:line="360" w:lineRule="auto"/>
        <w:jc w:val="both"/>
        <w:rPr>
          <w:rFonts w:ascii="Arial" w:hAnsi="Arial" w:cs="Arial"/>
          <w:sz w:val="22"/>
          <w:szCs w:val="22"/>
          <w:lang w:eastAsia="pl-PL"/>
        </w:rPr>
      </w:pPr>
      <w:r w:rsidRPr="003674CF">
        <w:rPr>
          <w:rFonts w:ascii="Arial" w:hAnsi="Arial" w:cs="Arial"/>
          <w:sz w:val="22"/>
          <w:szCs w:val="22"/>
          <w:lang w:eastAsia="pl-PL"/>
        </w:rPr>
        <w:t>2.</w:t>
      </w:r>
      <w:r w:rsidRPr="003674CF">
        <w:rPr>
          <w:rFonts w:ascii="Arial" w:hAnsi="Arial" w:cs="Arial"/>
          <w:sz w:val="22"/>
          <w:szCs w:val="22"/>
          <w:lang w:eastAsia="pl-PL"/>
        </w:rPr>
        <w:tab/>
        <w:t xml:space="preserve">Z zastrzeżeniem </w:t>
      </w:r>
      <w:r w:rsidR="006B1622">
        <w:rPr>
          <w:rFonts w:ascii="Arial" w:hAnsi="Arial" w:cs="Arial"/>
          <w:sz w:val="22"/>
          <w:szCs w:val="22"/>
          <w:lang w:eastAsia="pl-PL"/>
        </w:rPr>
        <w:t>ust.</w:t>
      </w:r>
      <w:r w:rsidRPr="003674CF">
        <w:rPr>
          <w:rFonts w:ascii="Arial" w:hAnsi="Arial" w:cs="Arial"/>
          <w:sz w:val="22"/>
          <w:szCs w:val="22"/>
          <w:lang w:eastAsia="pl-PL"/>
        </w:rPr>
        <w:t xml:space="preserve"> 3 poniżej</w:t>
      </w:r>
      <w:r w:rsidR="006B1622">
        <w:rPr>
          <w:rFonts w:ascii="Arial" w:hAnsi="Arial" w:cs="Arial"/>
          <w:sz w:val="22"/>
          <w:szCs w:val="22"/>
          <w:lang w:eastAsia="pl-PL"/>
        </w:rPr>
        <w:t>,</w:t>
      </w:r>
      <w:r w:rsidRPr="003674CF">
        <w:rPr>
          <w:rFonts w:ascii="Arial" w:hAnsi="Arial" w:cs="Arial"/>
          <w:sz w:val="22"/>
          <w:szCs w:val="22"/>
          <w:lang w:eastAsia="pl-PL"/>
        </w:rPr>
        <w:t xml:space="preserve"> Zamawiający uzyskuje niewyłączną, nieodpłatną licencję na korzystanie z oprogramowania i dokumentacji w powiązaniu z towarami, pod warunkiem, że oprogramowanie i dokumentacja nie zostaną zwielokrotnione (chyba, że obowiązujące prawo wyraźnie pozwala na zwielokrotnianie), i że Zamawiający będzie utrzymywał oprogramowanie </w:t>
      </w:r>
      <w:r w:rsidR="006B1622">
        <w:rPr>
          <w:rFonts w:ascii="Arial" w:hAnsi="Arial" w:cs="Arial"/>
          <w:sz w:val="22"/>
          <w:szCs w:val="22"/>
          <w:lang w:eastAsia="pl-PL"/>
        </w:rPr>
        <w:t xml:space="preserve">              </w:t>
      </w:r>
      <w:r w:rsidRPr="003674CF">
        <w:rPr>
          <w:rFonts w:ascii="Arial" w:hAnsi="Arial" w:cs="Arial"/>
          <w:sz w:val="22"/>
          <w:szCs w:val="22"/>
          <w:lang w:eastAsia="pl-PL"/>
        </w:rPr>
        <w:t>i dokumentację w ścisłej poufności i nie będzie ich ujawniać ani udostępniać ich innym osobom (poza standardowymi instrukcjami obsługi i konserwacji dostarczonymi przez Wykonawcę), a licencja niniejsza trwać będzie tylko tak długo, jak długo Zamawiający będzie tych warunków przestrzegał.</w:t>
      </w:r>
    </w:p>
    <w:p w14:paraId="38595B5B" w14:textId="2EC1C65E" w:rsidR="003674CF" w:rsidRPr="003674CF" w:rsidRDefault="003674CF" w:rsidP="003674CF">
      <w:pPr>
        <w:tabs>
          <w:tab w:val="left" w:pos="284"/>
        </w:tabs>
        <w:spacing w:line="360" w:lineRule="auto"/>
        <w:jc w:val="both"/>
        <w:rPr>
          <w:rFonts w:ascii="Arial" w:hAnsi="Arial" w:cs="Arial"/>
          <w:sz w:val="22"/>
          <w:szCs w:val="22"/>
          <w:lang w:eastAsia="pl-PL"/>
        </w:rPr>
      </w:pPr>
      <w:r w:rsidRPr="003674CF">
        <w:rPr>
          <w:rFonts w:ascii="Arial" w:hAnsi="Arial" w:cs="Arial"/>
          <w:sz w:val="22"/>
          <w:szCs w:val="22"/>
          <w:lang w:eastAsia="pl-PL"/>
        </w:rPr>
        <w:t>3.</w:t>
      </w:r>
      <w:r w:rsidRPr="003674CF">
        <w:rPr>
          <w:rFonts w:ascii="Arial" w:hAnsi="Arial" w:cs="Arial"/>
          <w:sz w:val="22"/>
          <w:szCs w:val="22"/>
          <w:lang w:eastAsia="pl-PL"/>
        </w:rPr>
        <w:tab/>
        <w:t xml:space="preserve">Niezależnie od postanowień </w:t>
      </w:r>
      <w:r w:rsidR="006B1622">
        <w:rPr>
          <w:rFonts w:ascii="Arial" w:hAnsi="Arial" w:cs="Arial"/>
          <w:sz w:val="22"/>
          <w:szCs w:val="22"/>
          <w:lang w:eastAsia="pl-PL"/>
        </w:rPr>
        <w:t>ust.</w:t>
      </w:r>
      <w:r w:rsidRPr="003674CF">
        <w:rPr>
          <w:rFonts w:ascii="Arial" w:hAnsi="Arial" w:cs="Arial"/>
          <w:sz w:val="22"/>
          <w:szCs w:val="22"/>
          <w:lang w:eastAsia="pl-PL"/>
        </w:rPr>
        <w:t xml:space="preserve"> 1 powyżej, korzystanie przez Zamawiając</w:t>
      </w:r>
      <w:r w:rsidR="00DD6574">
        <w:rPr>
          <w:rFonts w:ascii="Arial" w:hAnsi="Arial" w:cs="Arial"/>
          <w:sz w:val="22"/>
          <w:szCs w:val="22"/>
          <w:lang w:eastAsia="pl-PL"/>
        </w:rPr>
        <w:t>ego</w:t>
      </w:r>
      <w:r w:rsidRPr="003674CF">
        <w:rPr>
          <w:rFonts w:ascii="Arial" w:hAnsi="Arial" w:cs="Arial"/>
          <w:sz w:val="22"/>
          <w:szCs w:val="22"/>
          <w:lang w:eastAsia="pl-PL"/>
        </w:rPr>
        <w:t xml:space="preserve"> z niektórych elementów oprogramowania (wskazanych przez Wykonawcę, a w szczególności z systemu sterowania </w:t>
      </w:r>
      <w:proofErr w:type="spellStart"/>
      <w:r w:rsidRPr="003674CF">
        <w:rPr>
          <w:rFonts w:ascii="Arial" w:hAnsi="Arial" w:cs="Arial"/>
          <w:sz w:val="22"/>
          <w:szCs w:val="22"/>
          <w:lang w:eastAsia="pl-PL"/>
        </w:rPr>
        <w:t>DeltaV</w:t>
      </w:r>
      <w:proofErr w:type="spellEnd"/>
      <w:r w:rsidRPr="003674CF">
        <w:rPr>
          <w:rFonts w:ascii="Arial" w:hAnsi="Arial" w:cs="Arial"/>
          <w:sz w:val="22"/>
          <w:szCs w:val="22"/>
          <w:lang w:eastAsia="pl-PL"/>
        </w:rPr>
        <w:t xml:space="preserve"> oraz oprogramowania AMS), będzie podlegać wyłącznie właściwej umowie licencyjnej osoby trzeciej zawartej pomiędzy Zamawiający</w:t>
      </w:r>
      <w:r w:rsidR="00DD6574">
        <w:rPr>
          <w:rFonts w:ascii="Arial" w:hAnsi="Arial" w:cs="Arial"/>
          <w:sz w:val="22"/>
          <w:szCs w:val="22"/>
          <w:lang w:eastAsia="pl-PL"/>
        </w:rPr>
        <w:t>m</w:t>
      </w:r>
      <w:r w:rsidRPr="003674CF">
        <w:rPr>
          <w:rFonts w:ascii="Arial" w:hAnsi="Arial" w:cs="Arial"/>
          <w:sz w:val="22"/>
          <w:szCs w:val="22"/>
          <w:lang w:eastAsia="pl-PL"/>
        </w:rPr>
        <w:t xml:space="preserve"> a uprawnioną osobą trzecią na jej standardowych warunkach licencyjnych.</w:t>
      </w:r>
    </w:p>
    <w:p w14:paraId="571283A8" w14:textId="6831E172" w:rsidR="003674CF" w:rsidRDefault="003674CF" w:rsidP="003674CF">
      <w:pPr>
        <w:tabs>
          <w:tab w:val="left" w:pos="284"/>
        </w:tabs>
        <w:spacing w:line="360" w:lineRule="auto"/>
        <w:jc w:val="both"/>
        <w:rPr>
          <w:rFonts w:ascii="Arial" w:hAnsi="Arial" w:cs="Arial"/>
          <w:sz w:val="22"/>
          <w:szCs w:val="22"/>
          <w:lang w:eastAsia="pl-PL"/>
        </w:rPr>
      </w:pPr>
      <w:r w:rsidRPr="003674CF">
        <w:rPr>
          <w:rFonts w:ascii="Arial" w:hAnsi="Arial" w:cs="Arial"/>
          <w:sz w:val="22"/>
          <w:szCs w:val="22"/>
          <w:lang w:eastAsia="pl-PL"/>
        </w:rPr>
        <w:t>4.</w:t>
      </w:r>
      <w:r w:rsidRPr="003674CF">
        <w:rPr>
          <w:rFonts w:ascii="Arial" w:hAnsi="Arial" w:cs="Arial"/>
          <w:sz w:val="22"/>
          <w:szCs w:val="22"/>
          <w:lang w:eastAsia="pl-PL"/>
        </w:rPr>
        <w:tab/>
        <w:t xml:space="preserve">Zakłada się, że w ramach </w:t>
      </w:r>
      <w:r w:rsidR="006B1622">
        <w:rPr>
          <w:rFonts w:ascii="Arial" w:hAnsi="Arial" w:cs="Arial"/>
          <w:sz w:val="22"/>
          <w:szCs w:val="22"/>
          <w:lang w:eastAsia="pl-PL"/>
        </w:rPr>
        <w:t>u</w:t>
      </w:r>
      <w:r w:rsidRPr="003674CF">
        <w:rPr>
          <w:rFonts w:ascii="Arial" w:hAnsi="Arial" w:cs="Arial"/>
          <w:sz w:val="22"/>
          <w:szCs w:val="22"/>
          <w:lang w:eastAsia="pl-PL"/>
        </w:rPr>
        <w:t>mowy nie powstaną utwory w rozumien</w:t>
      </w:r>
      <w:r>
        <w:rPr>
          <w:rFonts w:ascii="Arial" w:hAnsi="Arial" w:cs="Arial"/>
          <w:sz w:val="22"/>
          <w:szCs w:val="22"/>
          <w:lang w:eastAsia="pl-PL"/>
        </w:rPr>
        <w:t>iu autorskich praw majątkowych.</w:t>
      </w:r>
    </w:p>
    <w:p w14:paraId="7C519673" w14:textId="77777777" w:rsidR="00A76DE5" w:rsidRPr="00A76DE5" w:rsidRDefault="00A76DE5" w:rsidP="003674CF">
      <w:pPr>
        <w:tabs>
          <w:tab w:val="left" w:pos="284"/>
        </w:tabs>
        <w:spacing w:line="360" w:lineRule="auto"/>
        <w:jc w:val="both"/>
        <w:rPr>
          <w:rFonts w:ascii="Arial" w:hAnsi="Arial" w:cs="Arial"/>
          <w:sz w:val="22"/>
          <w:szCs w:val="22"/>
          <w:lang w:eastAsia="pl-PL"/>
        </w:rPr>
      </w:pPr>
    </w:p>
    <w:p w14:paraId="6105B27C" w14:textId="77777777" w:rsidR="00DF7C8A" w:rsidRPr="00287A69" w:rsidRDefault="00B42C17">
      <w:pPr>
        <w:tabs>
          <w:tab w:val="left" w:pos="3960"/>
        </w:tabs>
        <w:spacing w:line="360" w:lineRule="auto"/>
        <w:jc w:val="center"/>
        <w:rPr>
          <w:rFonts w:ascii="Arial" w:hAnsi="Arial" w:cs="Arial"/>
        </w:rPr>
      </w:pPr>
      <w:r w:rsidRPr="00287A69">
        <w:rPr>
          <w:rFonts w:ascii="Arial" w:hAnsi="Arial" w:cs="Arial"/>
          <w:b/>
          <w:sz w:val="22"/>
          <w:szCs w:val="22"/>
        </w:rPr>
        <w:t xml:space="preserve">ZASADY </w:t>
      </w:r>
      <w:r w:rsidR="002848E0" w:rsidRPr="00287A69">
        <w:rPr>
          <w:rFonts w:ascii="Arial" w:hAnsi="Arial" w:cs="Arial"/>
          <w:b/>
          <w:sz w:val="22"/>
          <w:szCs w:val="22"/>
        </w:rPr>
        <w:t xml:space="preserve">WYKONYWANIA </w:t>
      </w:r>
      <w:r w:rsidR="00DF7C8A" w:rsidRPr="00287A69">
        <w:rPr>
          <w:rFonts w:ascii="Arial" w:hAnsi="Arial" w:cs="Arial"/>
          <w:b/>
          <w:sz w:val="22"/>
          <w:szCs w:val="22"/>
        </w:rPr>
        <w:t>KOPII</w:t>
      </w:r>
      <w:r w:rsidRPr="00287A69">
        <w:rPr>
          <w:rFonts w:ascii="Arial" w:hAnsi="Arial" w:cs="Arial"/>
          <w:b/>
          <w:sz w:val="22"/>
          <w:szCs w:val="22"/>
        </w:rPr>
        <w:t xml:space="preserve"> BEZPIECZEŃSTWA</w:t>
      </w:r>
      <w:r w:rsidR="00DF7C8A" w:rsidRPr="00287A69">
        <w:rPr>
          <w:rFonts w:ascii="Arial" w:hAnsi="Arial" w:cs="Arial"/>
          <w:b/>
          <w:sz w:val="22"/>
          <w:szCs w:val="22"/>
        </w:rPr>
        <w:t xml:space="preserve"> </w:t>
      </w:r>
    </w:p>
    <w:p w14:paraId="329D30DD" w14:textId="77777777" w:rsidR="00DF7C8A" w:rsidRPr="00287A69" w:rsidRDefault="00DF7C8A" w:rsidP="00CD7514">
      <w:pPr>
        <w:spacing w:line="360" w:lineRule="auto"/>
        <w:jc w:val="center"/>
        <w:rPr>
          <w:rFonts w:ascii="Arial" w:hAnsi="Arial" w:cs="Arial"/>
        </w:rPr>
      </w:pPr>
      <w:r w:rsidRPr="00287A69">
        <w:rPr>
          <w:rFonts w:ascii="Arial" w:hAnsi="Arial" w:cs="Arial"/>
          <w:sz w:val="22"/>
          <w:szCs w:val="22"/>
          <w:lang w:eastAsia="pl-PL"/>
        </w:rPr>
        <w:t>§</w:t>
      </w:r>
      <w:r w:rsidR="00722366" w:rsidRPr="00287A69">
        <w:rPr>
          <w:rFonts w:ascii="Arial" w:hAnsi="Arial" w:cs="Arial"/>
          <w:sz w:val="22"/>
          <w:szCs w:val="22"/>
          <w:lang w:eastAsia="pl-PL"/>
        </w:rPr>
        <w:t xml:space="preserve"> </w:t>
      </w:r>
      <w:r w:rsidR="002A03BB" w:rsidRPr="00287A69">
        <w:rPr>
          <w:rFonts w:ascii="Arial" w:hAnsi="Arial" w:cs="Arial"/>
          <w:sz w:val="22"/>
          <w:szCs w:val="22"/>
          <w:lang w:eastAsia="pl-PL"/>
        </w:rPr>
        <w:t>8</w:t>
      </w:r>
    </w:p>
    <w:p w14:paraId="536864C0" w14:textId="77777777" w:rsidR="00DF7C8A" w:rsidRPr="00287A69" w:rsidRDefault="00DF7C8A" w:rsidP="00F30A3A">
      <w:pPr>
        <w:spacing w:line="360" w:lineRule="auto"/>
        <w:jc w:val="both"/>
        <w:rPr>
          <w:rFonts w:ascii="Arial" w:hAnsi="Arial" w:cs="Arial"/>
        </w:rPr>
      </w:pPr>
      <w:r w:rsidRPr="00287A69">
        <w:rPr>
          <w:rFonts w:ascii="Arial" w:hAnsi="Arial" w:cs="Arial"/>
          <w:sz w:val="22"/>
          <w:szCs w:val="22"/>
          <w:lang w:eastAsia="pl-PL"/>
        </w:rPr>
        <w:t xml:space="preserve">1. </w:t>
      </w:r>
      <w:r w:rsidR="00DB45D9" w:rsidRPr="00287A69">
        <w:rPr>
          <w:rFonts w:ascii="Arial" w:hAnsi="Arial" w:cs="Arial"/>
          <w:sz w:val="22"/>
          <w:szCs w:val="22"/>
          <w:lang w:eastAsia="pl-PL"/>
        </w:rPr>
        <w:t>Wykonawca wykona kopię bezpieczeń</w:t>
      </w:r>
      <w:r w:rsidR="00B702A6">
        <w:rPr>
          <w:rFonts w:ascii="Arial" w:hAnsi="Arial" w:cs="Arial"/>
          <w:sz w:val="22"/>
          <w:szCs w:val="22"/>
          <w:lang w:eastAsia="pl-PL"/>
        </w:rPr>
        <w:t>stwa przed rozpoczęciem pracy/</w:t>
      </w:r>
      <w:r w:rsidR="00DB45D9" w:rsidRPr="00287A69">
        <w:rPr>
          <w:rFonts w:ascii="Arial" w:hAnsi="Arial" w:cs="Arial"/>
          <w:sz w:val="22"/>
          <w:szCs w:val="22"/>
          <w:lang w:eastAsia="pl-PL"/>
        </w:rPr>
        <w:t xml:space="preserve">zmian na danym elemencie systemu </w:t>
      </w:r>
      <w:r w:rsidR="00B702A6">
        <w:rPr>
          <w:rFonts w:ascii="Arial" w:hAnsi="Arial" w:cs="Arial"/>
          <w:sz w:val="22"/>
          <w:szCs w:val="22"/>
          <w:lang w:eastAsia="pl-PL"/>
        </w:rPr>
        <w:t xml:space="preserve">Emerson </w:t>
      </w:r>
      <w:proofErr w:type="spellStart"/>
      <w:r w:rsidR="00B702A6">
        <w:rPr>
          <w:rFonts w:ascii="Arial" w:hAnsi="Arial" w:cs="Arial"/>
          <w:sz w:val="22"/>
          <w:szCs w:val="22"/>
          <w:lang w:eastAsia="pl-PL"/>
        </w:rPr>
        <w:t>DeltaV</w:t>
      </w:r>
      <w:proofErr w:type="spellEnd"/>
      <w:r w:rsidR="00B702A6">
        <w:rPr>
          <w:rFonts w:ascii="Arial" w:hAnsi="Arial" w:cs="Arial"/>
          <w:sz w:val="22"/>
          <w:szCs w:val="22"/>
          <w:lang w:eastAsia="pl-PL"/>
        </w:rPr>
        <w:t>/</w:t>
      </w:r>
      <w:r w:rsidR="0023796C" w:rsidRPr="00287A69">
        <w:rPr>
          <w:rFonts w:ascii="Arial" w:hAnsi="Arial" w:cs="Arial"/>
          <w:sz w:val="22"/>
          <w:szCs w:val="22"/>
          <w:lang w:eastAsia="pl-PL"/>
        </w:rPr>
        <w:t>AMS</w:t>
      </w:r>
      <w:r w:rsidR="00B702A6">
        <w:rPr>
          <w:rFonts w:ascii="Arial" w:hAnsi="Arial" w:cs="Arial"/>
          <w:sz w:val="22"/>
          <w:szCs w:val="22"/>
          <w:lang w:eastAsia="pl-PL"/>
        </w:rPr>
        <w:t xml:space="preserve"> oraz po zakończeniu prac/</w:t>
      </w:r>
      <w:r w:rsidR="00CC3933" w:rsidRPr="00287A69">
        <w:rPr>
          <w:rFonts w:ascii="Arial" w:hAnsi="Arial" w:cs="Arial"/>
          <w:sz w:val="22"/>
          <w:szCs w:val="22"/>
          <w:lang w:eastAsia="pl-PL"/>
        </w:rPr>
        <w:t xml:space="preserve">dokonaniu </w:t>
      </w:r>
      <w:r w:rsidR="002C7711">
        <w:rPr>
          <w:rFonts w:ascii="Arial" w:hAnsi="Arial" w:cs="Arial"/>
          <w:sz w:val="22"/>
          <w:szCs w:val="22"/>
          <w:lang w:eastAsia="pl-PL"/>
        </w:rPr>
        <w:t>zmian.</w:t>
      </w:r>
    </w:p>
    <w:p w14:paraId="66EE0B1D" w14:textId="77777777" w:rsidR="00F96BE2" w:rsidRDefault="00DB45D9">
      <w:pPr>
        <w:spacing w:line="360" w:lineRule="auto"/>
        <w:jc w:val="both"/>
        <w:rPr>
          <w:rFonts w:ascii="Arial" w:hAnsi="Arial" w:cs="Arial"/>
          <w:sz w:val="22"/>
          <w:szCs w:val="22"/>
          <w:lang w:eastAsia="pl-PL"/>
        </w:rPr>
      </w:pPr>
      <w:r w:rsidRPr="00287A69">
        <w:rPr>
          <w:rFonts w:ascii="Arial" w:hAnsi="Arial" w:cs="Arial"/>
          <w:sz w:val="22"/>
          <w:szCs w:val="22"/>
          <w:lang w:eastAsia="pl-PL"/>
        </w:rPr>
        <w:t>2</w:t>
      </w:r>
      <w:r w:rsidR="00DF7C8A" w:rsidRPr="00287A69">
        <w:rPr>
          <w:rFonts w:ascii="Arial" w:hAnsi="Arial" w:cs="Arial"/>
          <w:sz w:val="22"/>
          <w:szCs w:val="22"/>
          <w:lang w:eastAsia="pl-PL"/>
        </w:rPr>
        <w:t xml:space="preserve">. W przypadku zagrożenia ciągłości działania instalacji technologicznej </w:t>
      </w:r>
      <w:r w:rsidR="00297D22" w:rsidRPr="00287A69">
        <w:rPr>
          <w:rFonts w:ascii="Arial" w:hAnsi="Arial" w:cs="Arial"/>
          <w:sz w:val="22"/>
          <w:szCs w:val="22"/>
          <w:lang w:eastAsia="pl-PL"/>
        </w:rPr>
        <w:t>wskutek</w:t>
      </w:r>
      <w:r w:rsidR="00DF7C8A" w:rsidRPr="00287A69">
        <w:rPr>
          <w:rFonts w:ascii="Arial" w:hAnsi="Arial" w:cs="Arial"/>
          <w:sz w:val="22"/>
          <w:szCs w:val="22"/>
          <w:lang w:eastAsia="pl-PL"/>
        </w:rPr>
        <w:t> przeprowadzenia testów funkcjonalnych</w:t>
      </w:r>
      <w:r w:rsidR="00297D22" w:rsidRPr="00287A69">
        <w:rPr>
          <w:rFonts w:ascii="Arial" w:hAnsi="Arial" w:cs="Arial"/>
          <w:sz w:val="22"/>
          <w:szCs w:val="22"/>
          <w:lang w:eastAsia="pl-PL"/>
        </w:rPr>
        <w:t>,</w:t>
      </w:r>
      <w:r w:rsidR="00DF7C8A" w:rsidRPr="00287A69">
        <w:rPr>
          <w:rFonts w:ascii="Arial" w:hAnsi="Arial" w:cs="Arial"/>
          <w:sz w:val="22"/>
          <w:szCs w:val="22"/>
          <w:lang w:eastAsia="pl-PL"/>
        </w:rPr>
        <w:t xml:space="preserve"> Wykonawca natychmiast po</w:t>
      </w:r>
      <w:r w:rsidR="00150C51" w:rsidRPr="00287A69">
        <w:rPr>
          <w:rFonts w:ascii="Arial" w:hAnsi="Arial" w:cs="Arial"/>
          <w:sz w:val="22"/>
          <w:szCs w:val="22"/>
          <w:lang w:eastAsia="pl-PL"/>
        </w:rPr>
        <w:t>informuje o takim fakcie Zamawiaj</w:t>
      </w:r>
      <w:r w:rsidR="00435749" w:rsidRPr="00287A69">
        <w:rPr>
          <w:rFonts w:ascii="Arial" w:hAnsi="Arial" w:cs="Arial"/>
          <w:sz w:val="22"/>
          <w:szCs w:val="22"/>
          <w:lang w:eastAsia="pl-PL"/>
        </w:rPr>
        <w:t>ącego</w:t>
      </w:r>
      <w:r w:rsidR="005A12CA">
        <w:rPr>
          <w:rFonts w:ascii="Arial" w:hAnsi="Arial" w:cs="Arial"/>
          <w:sz w:val="22"/>
          <w:szCs w:val="22"/>
          <w:lang w:eastAsia="pl-PL"/>
        </w:rPr>
        <w:t xml:space="preserve"> przy użyciu</w:t>
      </w:r>
      <w:r w:rsidR="008C6FC7" w:rsidRPr="00287A69">
        <w:rPr>
          <w:rFonts w:ascii="Arial" w:hAnsi="Arial" w:cs="Arial"/>
          <w:sz w:val="22"/>
          <w:szCs w:val="22"/>
          <w:lang w:eastAsia="pl-PL"/>
        </w:rPr>
        <w:t> formularza</w:t>
      </w:r>
      <w:r w:rsidR="00DF7C8A" w:rsidRPr="00287A69">
        <w:rPr>
          <w:rFonts w:ascii="Arial" w:hAnsi="Arial" w:cs="Arial"/>
          <w:sz w:val="22"/>
          <w:szCs w:val="22"/>
          <w:lang w:eastAsia="pl-PL"/>
        </w:rPr>
        <w:t xml:space="preserve"> zmian oraz analizy ryzyka dla prac wykonywa</w:t>
      </w:r>
      <w:r w:rsidR="008C6FC7" w:rsidRPr="00287A69">
        <w:rPr>
          <w:rFonts w:ascii="Arial" w:hAnsi="Arial" w:cs="Arial"/>
          <w:sz w:val="22"/>
          <w:szCs w:val="22"/>
          <w:lang w:eastAsia="pl-PL"/>
        </w:rPr>
        <w:t>nych na systemach OT stanowiącego</w:t>
      </w:r>
      <w:r w:rsidR="00DF7C8A" w:rsidRPr="00287A69">
        <w:rPr>
          <w:rFonts w:ascii="Arial" w:hAnsi="Arial" w:cs="Arial"/>
          <w:sz w:val="22"/>
          <w:szCs w:val="22"/>
          <w:lang w:eastAsia="pl-PL"/>
        </w:rPr>
        <w:t xml:space="preserve"> </w:t>
      </w:r>
      <w:r w:rsidR="00DF7C8A" w:rsidRPr="001E72A8">
        <w:rPr>
          <w:rFonts w:ascii="Arial" w:hAnsi="Arial" w:cs="Arial"/>
          <w:sz w:val="22"/>
          <w:szCs w:val="22"/>
          <w:lang w:eastAsia="pl-PL"/>
        </w:rPr>
        <w:t xml:space="preserve">załącznik nr </w:t>
      </w:r>
      <w:r w:rsidRPr="001E72A8">
        <w:rPr>
          <w:rFonts w:ascii="Arial" w:hAnsi="Arial" w:cs="Arial"/>
          <w:sz w:val="22"/>
          <w:szCs w:val="22"/>
          <w:lang w:eastAsia="pl-PL"/>
        </w:rPr>
        <w:t>11</w:t>
      </w:r>
      <w:r w:rsidR="00DF7C8A" w:rsidRPr="001E72A8">
        <w:rPr>
          <w:rFonts w:ascii="Arial" w:hAnsi="Arial" w:cs="Arial"/>
          <w:sz w:val="22"/>
          <w:szCs w:val="22"/>
          <w:lang w:eastAsia="pl-PL"/>
        </w:rPr>
        <w:t xml:space="preserve"> </w:t>
      </w:r>
      <w:r w:rsidR="00297D22" w:rsidRPr="006933BA">
        <w:rPr>
          <w:rFonts w:ascii="Arial" w:hAnsi="Arial" w:cs="Arial"/>
          <w:sz w:val="22"/>
          <w:szCs w:val="22"/>
          <w:lang w:eastAsia="pl-PL"/>
        </w:rPr>
        <w:t xml:space="preserve">do </w:t>
      </w:r>
      <w:r w:rsidR="00DF7C8A" w:rsidRPr="006933BA">
        <w:rPr>
          <w:rFonts w:ascii="Arial" w:hAnsi="Arial" w:cs="Arial"/>
          <w:sz w:val="22"/>
          <w:szCs w:val="22"/>
          <w:lang w:eastAsia="pl-PL"/>
        </w:rPr>
        <w:t>umowy.</w:t>
      </w:r>
    </w:p>
    <w:p w14:paraId="552D50EB" w14:textId="77777777" w:rsidR="00A76DE5" w:rsidRDefault="00A76DE5">
      <w:pPr>
        <w:spacing w:line="360" w:lineRule="auto"/>
        <w:jc w:val="both"/>
        <w:rPr>
          <w:rFonts w:ascii="Arial" w:hAnsi="Arial" w:cs="Arial"/>
          <w:sz w:val="22"/>
          <w:szCs w:val="22"/>
          <w:lang w:eastAsia="pl-PL"/>
        </w:rPr>
      </w:pPr>
    </w:p>
    <w:p w14:paraId="46862B1A" w14:textId="77777777" w:rsidR="00A76DE5" w:rsidRDefault="00A76DE5">
      <w:pPr>
        <w:spacing w:line="360" w:lineRule="auto"/>
        <w:jc w:val="both"/>
        <w:rPr>
          <w:rFonts w:ascii="Arial" w:hAnsi="Arial" w:cs="Arial"/>
          <w:sz w:val="22"/>
          <w:szCs w:val="22"/>
          <w:lang w:eastAsia="pl-PL"/>
        </w:rPr>
      </w:pPr>
    </w:p>
    <w:p w14:paraId="24305538" w14:textId="77777777" w:rsidR="00A76DE5" w:rsidRPr="00A76DE5" w:rsidRDefault="00A76DE5">
      <w:pPr>
        <w:spacing w:line="360" w:lineRule="auto"/>
        <w:jc w:val="both"/>
        <w:rPr>
          <w:rFonts w:ascii="Arial" w:hAnsi="Arial" w:cs="Arial"/>
        </w:rPr>
      </w:pPr>
    </w:p>
    <w:p w14:paraId="6D4217D6" w14:textId="77777777" w:rsidR="00DF7C8A" w:rsidRPr="00287A69" w:rsidRDefault="00DF7C8A" w:rsidP="00F92BAD">
      <w:pPr>
        <w:spacing w:line="360" w:lineRule="auto"/>
        <w:jc w:val="center"/>
        <w:rPr>
          <w:rFonts w:ascii="Arial" w:hAnsi="Arial" w:cs="Arial"/>
        </w:rPr>
      </w:pPr>
      <w:r w:rsidRPr="00287A69">
        <w:rPr>
          <w:rFonts w:ascii="Arial" w:hAnsi="Arial" w:cs="Arial"/>
          <w:sz w:val="22"/>
          <w:szCs w:val="22"/>
          <w:lang w:eastAsia="pl-PL"/>
        </w:rPr>
        <w:t>§</w:t>
      </w:r>
      <w:r w:rsidR="00722366" w:rsidRPr="00287A69">
        <w:rPr>
          <w:rFonts w:ascii="Arial" w:hAnsi="Arial" w:cs="Arial"/>
          <w:sz w:val="22"/>
          <w:szCs w:val="22"/>
          <w:lang w:eastAsia="pl-PL"/>
        </w:rPr>
        <w:t xml:space="preserve"> </w:t>
      </w:r>
      <w:r w:rsidR="002A03BB" w:rsidRPr="00287A69">
        <w:rPr>
          <w:rFonts w:ascii="Arial" w:hAnsi="Arial" w:cs="Arial"/>
          <w:sz w:val="22"/>
          <w:szCs w:val="22"/>
          <w:lang w:eastAsia="pl-PL"/>
        </w:rPr>
        <w:t>9</w:t>
      </w:r>
    </w:p>
    <w:p w14:paraId="1B996C6C" w14:textId="77777777" w:rsidR="00DF7C8A" w:rsidRPr="00287A69" w:rsidRDefault="00F30A3A" w:rsidP="00F30A3A">
      <w:pPr>
        <w:spacing w:line="360" w:lineRule="auto"/>
        <w:jc w:val="both"/>
        <w:rPr>
          <w:rFonts w:ascii="Arial" w:hAnsi="Arial" w:cs="Arial"/>
        </w:rPr>
      </w:pPr>
      <w:r w:rsidRPr="00287A69">
        <w:rPr>
          <w:rFonts w:ascii="Arial" w:hAnsi="Arial" w:cs="Arial"/>
          <w:sz w:val="22"/>
          <w:szCs w:val="22"/>
          <w:lang w:eastAsia="pl-PL"/>
        </w:rPr>
        <w:t xml:space="preserve">1. </w:t>
      </w:r>
      <w:r w:rsidR="00DF7C8A" w:rsidRPr="00287A69">
        <w:rPr>
          <w:rFonts w:ascii="Arial" w:hAnsi="Arial" w:cs="Arial"/>
          <w:sz w:val="22"/>
          <w:szCs w:val="22"/>
          <w:lang w:eastAsia="pl-PL"/>
        </w:rPr>
        <w:t>Przez test prawidłowości wykonania kopii bezpieczeństwa rozumie się odtworzenie konfiguracji elementu systemu</w:t>
      </w:r>
      <w:r w:rsidR="00E52CAC" w:rsidRPr="00287A69">
        <w:rPr>
          <w:rFonts w:ascii="Arial" w:hAnsi="Arial" w:cs="Arial"/>
          <w:sz w:val="22"/>
          <w:szCs w:val="22"/>
          <w:lang w:eastAsia="pl-PL"/>
        </w:rPr>
        <w:t>.</w:t>
      </w:r>
    </w:p>
    <w:p w14:paraId="67E1327D" w14:textId="77777777" w:rsidR="00DF7C8A" w:rsidRPr="00287A69" w:rsidRDefault="00F30A3A">
      <w:pPr>
        <w:spacing w:line="360" w:lineRule="auto"/>
        <w:jc w:val="both"/>
        <w:rPr>
          <w:rFonts w:ascii="Arial" w:hAnsi="Arial" w:cs="Arial"/>
        </w:rPr>
      </w:pPr>
      <w:r w:rsidRPr="00287A69">
        <w:rPr>
          <w:rFonts w:ascii="Arial" w:hAnsi="Arial" w:cs="Arial"/>
          <w:sz w:val="22"/>
          <w:szCs w:val="22"/>
          <w:lang w:eastAsia="pl-PL"/>
        </w:rPr>
        <w:t xml:space="preserve">2. </w:t>
      </w:r>
      <w:r w:rsidR="00DF7C8A" w:rsidRPr="00287A69">
        <w:rPr>
          <w:rFonts w:ascii="Arial" w:hAnsi="Arial" w:cs="Arial"/>
          <w:sz w:val="22"/>
          <w:szCs w:val="22"/>
          <w:lang w:eastAsia="pl-PL"/>
        </w:rPr>
        <w:t>Potwierdzenie prawidłowości odtworzenia</w:t>
      </w:r>
      <w:r w:rsidR="00297D22" w:rsidRPr="00287A69">
        <w:rPr>
          <w:rFonts w:ascii="Arial" w:hAnsi="Arial" w:cs="Arial"/>
          <w:sz w:val="22"/>
          <w:szCs w:val="22"/>
          <w:lang w:eastAsia="pl-PL"/>
        </w:rPr>
        <w:t xml:space="preserve"> </w:t>
      </w:r>
      <w:r w:rsidR="005E0176" w:rsidRPr="00287A69">
        <w:rPr>
          <w:rFonts w:ascii="Arial" w:hAnsi="Arial" w:cs="Arial"/>
          <w:sz w:val="22"/>
          <w:szCs w:val="22"/>
          <w:lang w:eastAsia="pl-PL"/>
        </w:rPr>
        <w:t>kopii bezpieczeństwa</w:t>
      </w:r>
      <w:r w:rsidR="00DF7C8A" w:rsidRPr="00287A69">
        <w:rPr>
          <w:rFonts w:ascii="Arial" w:hAnsi="Arial" w:cs="Arial"/>
          <w:sz w:val="22"/>
          <w:szCs w:val="22"/>
          <w:lang w:eastAsia="pl-PL"/>
        </w:rPr>
        <w:t xml:space="preserve"> stanowi za</w:t>
      </w:r>
      <w:r w:rsidR="005A12CA">
        <w:rPr>
          <w:rFonts w:ascii="Arial" w:hAnsi="Arial" w:cs="Arial"/>
          <w:sz w:val="22"/>
          <w:szCs w:val="22"/>
          <w:lang w:eastAsia="pl-PL"/>
        </w:rPr>
        <w:t>akceptowany przez Zamawiającego</w:t>
      </w:r>
      <w:r w:rsidR="00DF7C8A" w:rsidRPr="00287A69">
        <w:rPr>
          <w:rFonts w:ascii="Arial" w:hAnsi="Arial" w:cs="Arial"/>
          <w:sz w:val="22"/>
          <w:szCs w:val="22"/>
          <w:lang w:eastAsia="pl-PL"/>
        </w:rPr>
        <w:t xml:space="preserve"> protokół z testów funkcjonalnych</w:t>
      </w:r>
      <w:r w:rsidR="005E0176" w:rsidRPr="00287A69">
        <w:rPr>
          <w:rFonts w:ascii="Arial" w:hAnsi="Arial" w:cs="Arial"/>
          <w:sz w:val="22"/>
          <w:szCs w:val="22"/>
          <w:lang w:eastAsia="pl-PL"/>
        </w:rPr>
        <w:t>.</w:t>
      </w:r>
    </w:p>
    <w:p w14:paraId="455ADBA6" w14:textId="77777777" w:rsidR="00AA08A5" w:rsidRPr="00287A69" w:rsidRDefault="00F30A3A">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3. </w:t>
      </w:r>
      <w:r w:rsidR="00DF7C8A" w:rsidRPr="00287A69">
        <w:rPr>
          <w:rFonts w:ascii="Arial" w:hAnsi="Arial" w:cs="Arial"/>
          <w:sz w:val="22"/>
          <w:szCs w:val="22"/>
          <w:lang w:eastAsia="pl-PL"/>
        </w:rPr>
        <w:t xml:space="preserve">Wykonawca przekaże jeden egzemplarz kopii </w:t>
      </w:r>
      <w:r w:rsidR="00297D22" w:rsidRPr="00287A69">
        <w:rPr>
          <w:rFonts w:ascii="Arial" w:hAnsi="Arial" w:cs="Arial"/>
          <w:sz w:val="22"/>
          <w:szCs w:val="22"/>
          <w:lang w:eastAsia="pl-PL"/>
        </w:rPr>
        <w:t xml:space="preserve">bezpieczeństwa </w:t>
      </w:r>
      <w:r w:rsidR="00DF7C8A" w:rsidRPr="00287A69">
        <w:rPr>
          <w:rFonts w:ascii="Arial" w:hAnsi="Arial" w:cs="Arial"/>
          <w:sz w:val="22"/>
          <w:szCs w:val="22"/>
          <w:lang w:eastAsia="pl-PL"/>
        </w:rPr>
        <w:t xml:space="preserve">w formie elektronicznej na dostarczonym przez </w:t>
      </w:r>
      <w:r w:rsidR="00CE48D8" w:rsidRPr="00287A69">
        <w:rPr>
          <w:rFonts w:ascii="Arial" w:hAnsi="Arial" w:cs="Arial"/>
          <w:sz w:val="22"/>
          <w:szCs w:val="22"/>
          <w:lang w:eastAsia="pl-PL"/>
        </w:rPr>
        <w:t>Wykonawcę</w:t>
      </w:r>
      <w:r w:rsidR="00DF7C8A" w:rsidRPr="00287A69">
        <w:rPr>
          <w:rFonts w:ascii="Arial" w:hAnsi="Arial" w:cs="Arial"/>
          <w:sz w:val="22"/>
          <w:szCs w:val="22"/>
          <w:lang w:eastAsia="pl-PL"/>
        </w:rPr>
        <w:t xml:space="preserve"> zewnętrznym </w:t>
      </w:r>
      <w:r w:rsidR="00FA1862" w:rsidRPr="00287A69">
        <w:rPr>
          <w:rFonts w:ascii="Arial" w:hAnsi="Arial" w:cs="Arial"/>
          <w:sz w:val="22"/>
          <w:szCs w:val="22"/>
          <w:lang w:eastAsia="pl-PL"/>
        </w:rPr>
        <w:t>stałym nośniku pamięci</w:t>
      </w:r>
      <w:r w:rsidR="00A572F7" w:rsidRPr="00287A69">
        <w:rPr>
          <w:rFonts w:ascii="Arial" w:hAnsi="Arial" w:cs="Arial"/>
          <w:sz w:val="22"/>
          <w:szCs w:val="22"/>
          <w:lang w:eastAsia="pl-PL"/>
        </w:rPr>
        <w:t>.</w:t>
      </w:r>
    </w:p>
    <w:p w14:paraId="49A93AE8" w14:textId="77777777" w:rsidR="00DF7C8A" w:rsidRPr="00287A69" w:rsidRDefault="00DF7C8A">
      <w:pPr>
        <w:spacing w:line="360" w:lineRule="auto"/>
        <w:jc w:val="both"/>
        <w:rPr>
          <w:rFonts w:ascii="Arial" w:hAnsi="Arial" w:cs="Arial"/>
          <w:sz w:val="22"/>
          <w:szCs w:val="22"/>
          <w:lang w:eastAsia="pl-PL"/>
        </w:rPr>
      </w:pPr>
    </w:p>
    <w:p w14:paraId="7C45BAAF"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rPr>
        <w:t>USUWANIE AWARII</w:t>
      </w:r>
    </w:p>
    <w:p w14:paraId="1A17B4B4" w14:textId="77777777" w:rsidR="00DF7C8A" w:rsidRPr="00287A69" w:rsidRDefault="00DF7C8A" w:rsidP="00F92BAD">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002A03BB" w:rsidRPr="00287A69">
        <w:rPr>
          <w:rFonts w:ascii="Arial" w:hAnsi="Arial" w:cs="Arial"/>
          <w:sz w:val="22"/>
          <w:szCs w:val="22"/>
        </w:rPr>
        <w:t>10</w:t>
      </w:r>
    </w:p>
    <w:p w14:paraId="1A7C0AE0" w14:textId="281F59C2" w:rsidR="00DF7C8A" w:rsidRDefault="00DF7C8A">
      <w:pPr>
        <w:spacing w:line="360" w:lineRule="auto"/>
        <w:jc w:val="both"/>
        <w:rPr>
          <w:rFonts w:ascii="Arial" w:hAnsi="Arial" w:cs="Arial"/>
          <w:sz w:val="22"/>
          <w:szCs w:val="22"/>
        </w:rPr>
      </w:pPr>
      <w:r w:rsidRPr="00287A69">
        <w:rPr>
          <w:rFonts w:ascii="Arial" w:hAnsi="Arial" w:cs="Arial"/>
          <w:sz w:val="22"/>
          <w:szCs w:val="22"/>
          <w:lang w:eastAsia="pl-PL"/>
        </w:rPr>
        <w:t xml:space="preserve">1. </w:t>
      </w:r>
      <w:bookmarkStart w:id="0" w:name="_Hlk528703614"/>
      <w:r w:rsidRPr="00287A69">
        <w:rPr>
          <w:rFonts w:ascii="Arial" w:hAnsi="Arial" w:cs="Arial"/>
          <w:sz w:val="22"/>
          <w:szCs w:val="22"/>
          <w:lang w:eastAsia="pl-PL"/>
        </w:rPr>
        <w:t>Zamawiający może dokonać zgłoszenia awarii drogą telefoniczną, drogą elektroniczną (e-mail) lub na piśmie</w:t>
      </w:r>
      <w:bookmarkEnd w:id="0"/>
      <w:r w:rsidR="00752EBC">
        <w:rPr>
          <w:rFonts w:ascii="Arial" w:hAnsi="Arial" w:cs="Arial"/>
          <w:sz w:val="22"/>
          <w:szCs w:val="22"/>
          <w:lang w:eastAsia="pl-PL"/>
        </w:rPr>
        <w:t>,</w:t>
      </w:r>
      <w:r w:rsidRPr="00287A69">
        <w:rPr>
          <w:rFonts w:ascii="Arial" w:hAnsi="Arial" w:cs="Arial"/>
          <w:sz w:val="22"/>
          <w:szCs w:val="22"/>
          <w:lang w:eastAsia="pl-PL"/>
        </w:rPr>
        <w:t xml:space="preserve"> przy czym zgłoszenie telefoniczne awarii wymaga potwierdzenia pisemnego lub </w:t>
      </w:r>
      <w:r w:rsidR="00E52CAC" w:rsidRPr="00287A69">
        <w:rPr>
          <w:rFonts w:ascii="Arial" w:hAnsi="Arial" w:cs="Arial"/>
          <w:sz w:val="22"/>
          <w:szCs w:val="22"/>
          <w:lang w:eastAsia="pl-PL"/>
        </w:rPr>
        <w:br/>
      </w:r>
      <w:r w:rsidRPr="00287A69">
        <w:rPr>
          <w:rFonts w:ascii="Arial" w:hAnsi="Arial" w:cs="Arial"/>
          <w:sz w:val="22"/>
          <w:szCs w:val="22"/>
          <w:lang w:eastAsia="pl-PL"/>
        </w:rPr>
        <w:t xml:space="preserve">e-mail przez osoby wskazane w </w:t>
      </w:r>
      <w:r w:rsidRPr="00287A69">
        <w:rPr>
          <w:rFonts w:ascii="Arial" w:hAnsi="Arial" w:cs="Arial"/>
          <w:sz w:val="22"/>
          <w:szCs w:val="22"/>
        </w:rPr>
        <w:t xml:space="preserve">§ </w:t>
      </w:r>
      <w:r w:rsidR="00582A07" w:rsidRPr="00287A69">
        <w:rPr>
          <w:rFonts w:ascii="Arial" w:hAnsi="Arial" w:cs="Arial"/>
          <w:sz w:val="22"/>
          <w:szCs w:val="22"/>
        </w:rPr>
        <w:t>5</w:t>
      </w:r>
      <w:r w:rsidR="00F834F6" w:rsidRPr="00287A69">
        <w:rPr>
          <w:rFonts w:ascii="Arial" w:hAnsi="Arial" w:cs="Arial"/>
          <w:sz w:val="22"/>
          <w:szCs w:val="22"/>
        </w:rPr>
        <w:t>0</w:t>
      </w:r>
      <w:r w:rsidRPr="00287A69">
        <w:rPr>
          <w:rFonts w:ascii="Arial" w:hAnsi="Arial" w:cs="Arial"/>
          <w:sz w:val="22"/>
          <w:szCs w:val="22"/>
        </w:rPr>
        <w:t xml:space="preserve"> ust. 1 umowy. W przypadku zgłoszenia telefonicznego awarii zaistniałych w soboty, niedziele lub inne dni wolne od pracy, potwierdzenia w formie pisemnej będą przesyłane w pierwszy dzień roboczy następujący po dniu wolnym od pracy. Potwierdzenie ma charakter wyłącznie porządkowy.</w:t>
      </w:r>
    </w:p>
    <w:p w14:paraId="23B9F0AB" w14:textId="77777777" w:rsidR="00DF7C8A" w:rsidRPr="00287A69" w:rsidRDefault="001779B2">
      <w:pPr>
        <w:spacing w:line="360" w:lineRule="auto"/>
        <w:jc w:val="both"/>
        <w:rPr>
          <w:rFonts w:ascii="Arial" w:hAnsi="Arial" w:cs="Arial"/>
        </w:rPr>
      </w:pPr>
      <w:r>
        <w:rPr>
          <w:rFonts w:ascii="Arial" w:hAnsi="Arial" w:cs="Arial"/>
          <w:sz w:val="22"/>
          <w:szCs w:val="22"/>
        </w:rPr>
        <w:t>2</w:t>
      </w:r>
      <w:r w:rsidR="00DF7C8A" w:rsidRPr="00287A69">
        <w:rPr>
          <w:rFonts w:ascii="Arial" w:hAnsi="Arial" w:cs="Arial"/>
          <w:sz w:val="22"/>
          <w:szCs w:val="22"/>
        </w:rPr>
        <w:t xml:space="preserve">. Zgłoszenie awarii zostanie opisane w formularzu zgłoszenia awarii, którego wzór stanowi załącznik nr </w:t>
      </w:r>
      <w:r w:rsidR="00654282" w:rsidRPr="00287A69">
        <w:rPr>
          <w:rFonts w:ascii="Arial" w:hAnsi="Arial" w:cs="Arial"/>
          <w:sz w:val="22"/>
          <w:szCs w:val="22"/>
        </w:rPr>
        <w:t>1</w:t>
      </w:r>
      <w:r w:rsidR="0023796C" w:rsidRPr="00287A69">
        <w:rPr>
          <w:rFonts w:ascii="Arial" w:hAnsi="Arial" w:cs="Arial"/>
          <w:sz w:val="22"/>
          <w:szCs w:val="22"/>
        </w:rPr>
        <w:t>2</w:t>
      </w:r>
      <w:r w:rsidR="00DF7C8A" w:rsidRPr="00287A69">
        <w:rPr>
          <w:rFonts w:ascii="Arial" w:hAnsi="Arial" w:cs="Arial"/>
          <w:sz w:val="22"/>
          <w:szCs w:val="22"/>
        </w:rPr>
        <w:t xml:space="preserve"> do umowy.</w:t>
      </w:r>
    </w:p>
    <w:p w14:paraId="2F5299ED" w14:textId="6357ED0E" w:rsidR="003B3C01" w:rsidRPr="00287A69" w:rsidRDefault="001779B2" w:rsidP="003B3C01">
      <w:pPr>
        <w:tabs>
          <w:tab w:val="left" w:pos="3960"/>
        </w:tabs>
        <w:spacing w:line="360" w:lineRule="auto"/>
        <w:jc w:val="both"/>
      </w:pPr>
      <w:r>
        <w:rPr>
          <w:rFonts w:ascii="Arial" w:hAnsi="Arial" w:cs="Arial"/>
          <w:sz w:val="22"/>
          <w:szCs w:val="22"/>
        </w:rPr>
        <w:t>3</w:t>
      </w:r>
      <w:r w:rsidR="009D1C6C" w:rsidRPr="00287A69">
        <w:rPr>
          <w:rFonts w:ascii="Arial" w:hAnsi="Arial" w:cs="Arial"/>
          <w:sz w:val="22"/>
          <w:szCs w:val="22"/>
        </w:rPr>
        <w:t xml:space="preserve">. </w:t>
      </w:r>
      <w:r w:rsidR="003B3C01" w:rsidRPr="00287A69">
        <w:rPr>
          <w:rFonts w:ascii="Arial" w:hAnsi="Arial" w:cs="Arial"/>
          <w:sz w:val="22"/>
          <w:szCs w:val="22"/>
        </w:rPr>
        <w:t>W przypadku braku możliwości usunięcia</w:t>
      </w:r>
      <w:r w:rsidR="00C44365" w:rsidRPr="00287A69">
        <w:rPr>
          <w:rFonts w:ascii="Arial" w:hAnsi="Arial" w:cs="Arial"/>
          <w:sz w:val="22"/>
          <w:szCs w:val="22"/>
        </w:rPr>
        <w:t xml:space="preserve"> awarii w ramach pracy własnej (zgodnie z zał. nr 15</w:t>
      </w:r>
      <w:r w:rsidR="00752EBC">
        <w:rPr>
          <w:rFonts w:ascii="Arial" w:hAnsi="Arial" w:cs="Arial"/>
          <w:sz w:val="22"/>
          <w:szCs w:val="22"/>
        </w:rPr>
        <w:t xml:space="preserve"> do umowy</w:t>
      </w:r>
      <w:r w:rsidR="00C44365" w:rsidRPr="00287A69">
        <w:rPr>
          <w:rFonts w:ascii="Arial" w:hAnsi="Arial" w:cs="Arial"/>
          <w:sz w:val="22"/>
          <w:szCs w:val="22"/>
        </w:rPr>
        <w:t>)</w:t>
      </w:r>
      <w:r w:rsidR="00752EBC">
        <w:rPr>
          <w:rFonts w:ascii="Arial" w:hAnsi="Arial" w:cs="Arial"/>
          <w:sz w:val="22"/>
          <w:szCs w:val="22"/>
        </w:rPr>
        <w:t>,</w:t>
      </w:r>
      <w:r w:rsidR="003B3C01" w:rsidRPr="00287A69">
        <w:rPr>
          <w:rFonts w:ascii="Arial" w:hAnsi="Arial" w:cs="Arial"/>
          <w:sz w:val="22"/>
          <w:szCs w:val="22"/>
        </w:rPr>
        <w:t xml:space="preserve"> Wykonawca przedstawi kosztorys ramowy wraz z harmonogramem usunięcia awarii. Do obliczenia kosztów w kosztorysie Wykonawca przyjmie stawki ujęte w załączniku nr 14 do umowy.</w:t>
      </w:r>
    </w:p>
    <w:p w14:paraId="0EE7EFB8" w14:textId="77777777" w:rsidR="00DF7C8A" w:rsidRDefault="001779B2">
      <w:pPr>
        <w:tabs>
          <w:tab w:val="left" w:pos="3960"/>
        </w:tabs>
        <w:spacing w:line="360" w:lineRule="auto"/>
        <w:jc w:val="both"/>
        <w:rPr>
          <w:rFonts w:ascii="Arial" w:hAnsi="Arial" w:cs="Arial"/>
          <w:sz w:val="22"/>
          <w:szCs w:val="22"/>
        </w:rPr>
      </w:pPr>
      <w:r>
        <w:rPr>
          <w:rFonts w:ascii="Arial" w:hAnsi="Arial" w:cs="Arial"/>
          <w:sz w:val="22"/>
          <w:szCs w:val="22"/>
        </w:rPr>
        <w:t>4</w:t>
      </w:r>
      <w:r w:rsidR="00DF7C8A" w:rsidRPr="00287A69">
        <w:rPr>
          <w:rFonts w:ascii="Arial" w:hAnsi="Arial" w:cs="Arial"/>
          <w:sz w:val="22"/>
          <w:szCs w:val="22"/>
        </w:rPr>
        <w:t>. Przystąpienie Wykonawcy do prac związanych z usunięciem awarii na podstawie kosztorysu nastąpi po pisemnym lub e-mail</w:t>
      </w:r>
      <w:r w:rsidR="00DF7C8A" w:rsidRPr="00287A69">
        <w:rPr>
          <w:rFonts w:ascii="Arial" w:hAnsi="Arial" w:cs="Arial"/>
        </w:rPr>
        <w:t xml:space="preserve"> </w:t>
      </w:r>
      <w:r w:rsidR="00DF7C8A" w:rsidRPr="00287A69">
        <w:rPr>
          <w:rFonts w:ascii="Arial" w:hAnsi="Arial" w:cs="Arial"/>
          <w:sz w:val="22"/>
          <w:szCs w:val="22"/>
        </w:rPr>
        <w:t>zaakceptowaniu zakresu prac oraz kosztorysu</w:t>
      </w:r>
      <w:r w:rsidR="00167C6E" w:rsidRPr="00287A69">
        <w:rPr>
          <w:rFonts w:ascii="Arial" w:hAnsi="Arial" w:cs="Arial"/>
          <w:sz w:val="22"/>
          <w:szCs w:val="22"/>
        </w:rPr>
        <w:t>.</w:t>
      </w:r>
      <w:r w:rsidR="00DF7C8A" w:rsidRPr="00287A69">
        <w:rPr>
          <w:rFonts w:ascii="Arial" w:hAnsi="Arial" w:cs="Arial"/>
          <w:sz w:val="22"/>
          <w:szCs w:val="22"/>
        </w:rPr>
        <w:t xml:space="preserve"> </w:t>
      </w:r>
    </w:p>
    <w:p w14:paraId="72E4186B" w14:textId="77777777" w:rsidR="003D2C9E" w:rsidRPr="003D2C9E" w:rsidRDefault="00B702A6">
      <w:pPr>
        <w:tabs>
          <w:tab w:val="left" w:pos="3960"/>
        </w:tabs>
        <w:spacing w:line="360" w:lineRule="auto"/>
        <w:jc w:val="both"/>
        <w:rPr>
          <w:rFonts w:ascii="Arial" w:hAnsi="Arial" w:cs="Arial"/>
          <w:sz w:val="22"/>
        </w:rPr>
      </w:pPr>
      <w:r>
        <w:rPr>
          <w:rFonts w:ascii="Arial" w:hAnsi="Arial" w:cs="Arial"/>
          <w:sz w:val="22"/>
        </w:rPr>
        <w:t>5</w:t>
      </w:r>
      <w:r w:rsidR="003D2C9E">
        <w:rPr>
          <w:rFonts w:ascii="Arial" w:hAnsi="Arial" w:cs="Arial"/>
          <w:sz w:val="22"/>
        </w:rPr>
        <w:t xml:space="preserve">. </w:t>
      </w:r>
      <w:r w:rsidR="003D2C9E" w:rsidRPr="003D2C9E">
        <w:rPr>
          <w:rFonts w:ascii="Arial" w:hAnsi="Arial" w:cs="Arial"/>
          <w:sz w:val="22"/>
        </w:rPr>
        <w:t>Wykonawca jest zobowiązany do usunięcia awarii przy pomocy materiałów własnych.</w:t>
      </w:r>
    </w:p>
    <w:p w14:paraId="3389B204" w14:textId="77777777" w:rsidR="00697588" w:rsidRPr="00287A69" w:rsidRDefault="00697588" w:rsidP="00D72E77">
      <w:pPr>
        <w:tabs>
          <w:tab w:val="left" w:pos="3960"/>
        </w:tabs>
        <w:spacing w:line="360" w:lineRule="auto"/>
        <w:rPr>
          <w:rFonts w:ascii="Arial" w:hAnsi="Arial" w:cs="Arial"/>
          <w:sz w:val="22"/>
          <w:szCs w:val="22"/>
        </w:rPr>
      </w:pPr>
    </w:p>
    <w:p w14:paraId="447F01B8" w14:textId="77777777" w:rsidR="00DF7C8A" w:rsidRPr="00287A69" w:rsidRDefault="00DF7C8A" w:rsidP="00335268">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1</w:t>
      </w:r>
    </w:p>
    <w:p w14:paraId="5771C782" w14:textId="77777777" w:rsidR="00DF7C8A" w:rsidRPr="00287A69" w:rsidRDefault="00DF7C8A">
      <w:pPr>
        <w:spacing w:line="360" w:lineRule="auto"/>
        <w:jc w:val="both"/>
        <w:rPr>
          <w:rFonts w:ascii="Arial" w:hAnsi="Arial" w:cs="Arial"/>
        </w:rPr>
      </w:pPr>
      <w:r w:rsidRPr="00287A69">
        <w:rPr>
          <w:rFonts w:ascii="Arial" w:hAnsi="Arial" w:cs="Arial"/>
          <w:sz w:val="22"/>
          <w:szCs w:val="22"/>
          <w:lang w:eastAsia="pl-PL"/>
        </w:rPr>
        <w:t xml:space="preserve">1. </w:t>
      </w:r>
      <w:r w:rsidR="007710A6" w:rsidRPr="00287A69">
        <w:rPr>
          <w:rFonts w:ascii="Arial" w:hAnsi="Arial" w:cs="Arial"/>
          <w:sz w:val="22"/>
          <w:szCs w:val="22"/>
          <w:lang w:eastAsia="pl-PL"/>
        </w:rPr>
        <w:t xml:space="preserve">Z wyłączeniem </w:t>
      </w:r>
      <w:r w:rsidR="007710A6" w:rsidRPr="00287A69">
        <w:rPr>
          <w:rFonts w:ascii="Arial" w:hAnsi="Arial" w:cs="Arial"/>
          <w:sz w:val="22"/>
          <w:szCs w:val="22"/>
        </w:rPr>
        <w:t>§ 1</w:t>
      </w:r>
      <w:r w:rsidR="00697588" w:rsidRPr="00287A69">
        <w:rPr>
          <w:rFonts w:ascii="Arial" w:hAnsi="Arial" w:cs="Arial"/>
          <w:sz w:val="22"/>
          <w:szCs w:val="22"/>
        </w:rPr>
        <w:t>0</w:t>
      </w:r>
      <w:r w:rsidR="007710A6" w:rsidRPr="00287A69">
        <w:rPr>
          <w:rFonts w:ascii="Arial" w:hAnsi="Arial" w:cs="Arial"/>
          <w:sz w:val="22"/>
          <w:szCs w:val="22"/>
        </w:rPr>
        <w:t xml:space="preserve"> ust. 4 </w:t>
      </w:r>
      <w:r w:rsidRPr="00287A69">
        <w:rPr>
          <w:rFonts w:ascii="Arial" w:hAnsi="Arial" w:cs="Arial"/>
          <w:sz w:val="22"/>
          <w:szCs w:val="22"/>
          <w:lang w:eastAsia="pl-PL"/>
        </w:rPr>
        <w:t>Wykonawca zobowiązuje się rozpocząć usuwanie awarii każdorazowo w terminie:</w:t>
      </w:r>
    </w:p>
    <w:p w14:paraId="42FFB3FF" w14:textId="77777777" w:rsidR="003B3C01" w:rsidRPr="00287A69" w:rsidRDefault="003B3C01" w:rsidP="003B3C01">
      <w:pPr>
        <w:spacing w:line="360" w:lineRule="auto"/>
        <w:jc w:val="both"/>
      </w:pPr>
      <w:r w:rsidRPr="00287A69">
        <w:rPr>
          <w:rFonts w:ascii="Arial" w:hAnsi="Arial" w:cs="Arial"/>
          <w:sz w:val="22"/>
          <w:szCs w:val="22"/>
          <w:lang w:eastAsia="pl-PL"/>
        </w:rPr>
        <w:t>1/ nie dłuższym niż 24h od chwili zgłoszenia awarii stacji procesowych,</w:t>
      </w:r>
    </w:p>
    <w:p w14:paraId="66A91B72" w14:textId="77777777" w:rsidR="003B3C01" w:rsidRPr="00287A69" w:rsidRDefault="003B3C01" w:rsidP="003B3C01">
      <w:pPr>
        <w:spacing w:line="360" w:lineRule="auto"/>
        <w:jc w:val="both"/>
      </w:pPr>
      <w:r w:rsidRPr="00287A69">
        <w:rPr>
          <w:rFonts w:ascii="Arial" w:hAnsi="Arial" w:cs="Arial"/>
          <w:sz w:val="22"/>
          <w:szCs w:val="22"/>
          <w:lang w:eastAsia="pl-PL"/>
        </w:rPr>
        <w:t>2/ 12h od chwili zgłoszenia awarii krytycznych,</w:t>
      </w:r>
    </w:p>
    <w:p w14:paraId="008ECE24" w14:textId="77777777" w:rsidR="003B3C01" w:rsidRPr="00287A69" w:rsidRDefault="003B3C01" w:rsidP="003B3C01">
      <w:pPr>
        <w:spacing w:line="360" w:lineRule="auto"/>
        <w:jc w:val="both"/>
        <w:rPr>
          <w:rFonts w:ascii="Arial" w:hAnsi="Arial"/>
          <w:sz w:val="22"/>
        </w:rPr>
      </w:pPr>
      <w:r w:rsidRPr="00287A69">
        <w:rPr>
          <w:rFonts w:ascii="Arial" w:hAnsi="Arial" w:cs="Arial"/>
          <w:sz w:val="22"/>
          <w:szCs w:val="22"/>
          <w:lang w:eastAsia="pl-PL"/>
        </w:rPr>
        <w:t>3/ 3 dni roboczych od zgłoszenia w przypadku pozostałych awarii.</w:t>
      </w:r>
    </w:p>
    <w:p w14:paraId="0186F9DF" w14:textId="77777777" w:rsidR="003B3C01" w:rsidRPr="00287A69" w:rsidRDefault="003B3C01" w:rsidP="003B3C01">
      <w:pPr>
        <w:spacing w:line="360" w:lineRule="auto"/>
        <w:jc w:val="both"/>
      </w:pPr>
      <w:r w:rsidRPr="00287A69">
        <w:rPr>
          <w:rFonts w:ascii="Arial" w:hAnsi="Arial" w:cs="Arial"/>
          <w:sz w:val="22"/>
          <w:szCs w:val="22"/>
          <w:lang w:eastAsia="pl-PL"/>
        </w:rPr>
        <w:t>2. Poprzez awarię krytyczną rozumie się awarię elementu systemu skutkującą:</w:t>
      </w:r>
    </w:p>
    <w:p w14:paraId="322C9BBB" w14:textId="77777777" w:rsidR="003B3C01" w:rsidRPr="00287A69" w:rsidRDefault="003B3C01" w:rsidP="003B3C01">
      <w:pPr>
        <w:spacing w:line="360" w:lineRule="auto"/>
        <w:jc w:val="both"/>
      </w:pPr>
      <w:r w:rsidRPr="00287A69">
        <w:rPr>
          <w:rFonts w:ascii="Arial" w:hAnsi="Arial" w:cs="Arial"/>
          <w:sz w:val="22"/>
          <w:szCs w:val="22"/>
          <w:lang w:eastAsia="pl-PL"/>
        </w:rPr>
        <w:t>1/ koniecznością ograniczenia bądź zatrzymania produkcji,</w:t>
      </w:r>
    </w:p>
    <w:p w14:paraId="745F315A" w14:textId="77777777" w:rsidR="003B3C01" w:rsidRPr="00287A69" w:rsidRDefault="003B3C01" w:rsidP="003B3C01">
      <w:pPr>
        <w:spacing w:line="360" w:lineRule="auto"/>
        <w:jc w:val="both"/>
      </w:pPr>
      <w:r w:rsidRPr="00287A69">
        <w:rPr>
          <w:rFonts w:ascii="Arial" w:hAnsi="Arial" w:cs="Arial"/>
          <w:sz w:val="22"/>
          <w:szCs w:val="22"/>
          <w:lang w:eastAsia="pl-PL"/>
        </w:rPr>
        <w:t>2/ zagrożeniem bezpieczeństwa powszechnego,</w:t>
      </w:r>
    </w:p>
    <w:p w14:paraId="02F54824" w14:textId="77777777" w:rsidR="003B3C01" w:rsidRPr="00287A69" w:rsidRDefault="003B3C01" w:rsidP="003B3C01">
      <w:pPr>
        <w:spacing w:line="360" w:lineRule="auto"/>
        <w:jc w:val="both"/>
      </w:pPr>
      <w:r w:rsidRPr="00287A69">
        <w:rPr>
          <w:rFonts w:ascii="Arial" w:hAnsi="Arial" w:cs="Arial"/>
          <w:sz w:val="22"/>
          <w:szCs w:val="22"/>
          <w:lang w:eastAsia="pl-PL"/>
        </w:rPr>
        <w:t>3/ zagrożeniem bezpieczeństwa ludzi lub mienia,</w:t>
      </w:r>
    </w:p>
    <w:p w14:paraId="16DD414E" w14:textId="77777777" w:rsidR="003B3C01" w:rsidRPr="00287A69" w:rsidRDefault="003B3C01" w:rsidP="003B3C01">
      <w:pPr>
        <w:spacing w:line="360" w:lineRule="auto"/>
        <w:jc w:val="both"/>
      </w:pPr>
      <w:r w:rsidRPr="00287A69">
        <w:rPr>
          <w:rFonts w:ascii="Arial" w:hAnsi="Arial" w:cs="Arial"/>
          <w:sz w:val="22"/>
          <w:szCs w:val="22"/>
          <w:lang w:eastAsia="pl-PL"/>
        </w:rPr>
        <w:t>4/ zagrożeniem bezpieczeństwa środowiska.</w:t>
      </w:r>
    </w:p>
    <w:p w14:paraId="411F17F8" w14:textId="77777777" w:rsidR="003B3C01" w:rsidRPr="00287A69" w:rsidRDefault="003B3C01" w:rsidP="003B3C01">
      <w:pPr>
        <w:spacing w:line="360" w:lineRule="auto"/>
        <w:jc w:val="both"/>
      </w:pPr>
      <w:r w:rsidRPr="00287A69">
        <w:rPr>
          <w:rFonts w:ascii="Arial" w:hAnsi="Arial" w:cs="Arial"/>
          <w:sz w:val="22"/>
          <w:szCs w:val="22"/>
          <w:lang w:eastAsia="pl-PL"/>
        </w:rPr>
        <w:t>3. Wykonawca zobowiązuje się do usunięcia awarii każdorazowo w terminie:</w:t>
      </w:r>
    </w:p>
    <w:p w14:paraId="60E74C46" w14:textId="77777777" w:rsidR="003B3C01" w:rsidRPr="00287A69" w:rsidRDefault="003B3C01" w:rsidP="003B3C01">
      <w:pPr>
        <w:spacing w:line="360" w:lineRule="auto"/>
        <w:jc w:val="both"/>
      </w:pPr>
      <w:r w:rsidRPr="00287A69">
        <w:rPr>
          <w:rFonts w:ascii="Arial" w:hAnsi="Arial" w:cs="Arial"/>
          <w:sz w:val="22"/>
          <w:szCs w:val="22"/>
          <w:lang w:eastAsia="pl-PL"/>
        </w:rPr>
        <w:t>1/ awarię stacji procesowej w ciągu 48h</w:t>
      </w:r>
      <w:r w:rsidR="00DD2682">
        <w:rPr>
          <w:rFonts w:ascii="Arial" w:hAnsi="Arial" w:cs="Arial"/>
          <w:sz w:val="22"/>
          <w:szCs w:val="22"/>
          <w:lang w:eastAsia="pl-PL"/>
        </w:rPr>
        <w:t xml:space="preserve"> od zgłoszenia, </w:t>
      </w:r>
      <w:r w:rsidR="00DD2682" w:rsidRPr="00DD2682">
        <w:rPr>
          <w:rFonts w:ascii="Arial" w:hAnsi="Arial" w:cs="Arial"/>
          <w:sz w:val="22"/>
          <w:szCs w:val="22"/>
          <w:lang w:eastAsia="pl-PL"/>
        </w:rPr>
        <w:t>o ile awarię można usunąć poprzez wymianę uszkodzonego elementu na sprawny</w:t>
      </w:r>
      <w:r w:rsidR="00F26044">
        <w:rPr>
          <w:rFonts w:ascii="Arial" w:hAnsi="Arial" w:cs="Arial"/>
          <w:sz w:val="22"/>
          <w:szCs w:val="22"/>
          <w:lang w:eastAsia="pl-PL"/>
        </w:rPr>
        <w:t>.</w:t>
      </w:r>
    </w:p>
    <w:p w14:paraId="246608B3" w14:textId="77777777" w:rsidR="003B3C01" w:rsidRPr="00287A69" w:rsidRDefault="003B3C01" w:rsidP="00032D6E">
      <w:pPr>
        <w:spacing w:line="360" w:lineRule="auto"/>
        <w:jc w:val="both"/>
      </w:pPr>
      <w:r w:rsidRPr="00287A69">
        <w:rPr>
          <w:rFonts w:ascii="Arial" w:hAnsi="Arial" w:cs="Arial"/>
          <w:sz w:val="22"/>
          <w:szCs w:val="22"/>
          <w:lang w:eastAsia="pl-PL"/>
        </w:rPr>
        <w:t>2/ awarię krytyczną w ciągu 5 dni od daty zgłoszenia, lub</w:t>
      </w:r>
      <w:r w:rsidR="00DD2682">
        <w:rPr>
          <w:rFonts w:ascii="Arial" w:hAnsi="Arial" w:cs="Arial"/>
          <w:sz w:val="22"/>
          <w:szCs w:val="22"/>
          <w:lang w:eastAsia="pl-PL"/>
        </w:rPr>
        <w:t xml:space="preserve"> </w:t>
      </w:r>
      <w:r w:rsidR="00DD2682" w:rsidRPr="00DD2682">
        <w:rPr>
          <w:rFonts w:ascii="Arial" w:hAnsi="Arial" w:cs="Arial"/>
          <w:sz w:val="22"/>
          <w:szCs w:val="22"/>
          <w:lang w:eastAsia="pl-PL"/>
        </w:rPr>
        <w:t>dokonać w tym czasie</w:t>
      </w:r>
      <w:r w:rsidRPr="00287A69">
        <w:rPr>
          <w:rFonts w:ascii="Arial" w:hAnsi="Arial" w:cs="Arial"/>
          <w:sz w:val="22"/>
          <w:szCs w:val="22"/>
          <w:lang w:eastAsia="pl-PL"/>
        </w:rPr>
        <w:t xml:space="preserve"> takiej modyfikacji systemu aby jego praca nie ograniczała produkcji, jednak</w:t>
      </w:r>
      <w:r w:rsidR="00DD2682">
        <w:rPr>
          <w:rFonts w:ascii="Arial" w:hAnsi="Arial" w:cs="Arial"/>
          <w:sz w:val="22"/>
          <w:szCs w:val="22"/>
          <w:lang w:eastAsia="pl-PL"/>
        </w:rPr>
        <w:t xml:space="preserve"> </w:t>
      </w:r>
      <w:r w:rsidR="00DD2682" w:rsidRPr="00DD2682">
        <w:rPr>
          <w:rFonts w:ascii="Arial" w:hAnsi="Arial" w:cs="Arial"/>
          <w:sz w:val="22"/>
          <w:szCs w:val="22"/>
          <w:lang w:eastAsia="pl-PL"/>
        </w:rPr>
        <w:t>ostateczne usunięcie</w:t>
      </w:r>
      <w:r w:rsidR="00DD2682">
        <w:rPr>
          <w:rFonts w:ascii="Arial" w:hAnsi="Arial" w:cs="Arial"/>
          <w:sz w:val="22"/>
          <w:szCs w:val="22"/>
          <w:lang w:eastAsia="pl-PL"/>
        </w:rPr>
        <w:t xml:space="preserve"> </w:t>
      </w:r>
      <w:r w:rsidRPr="00287A69">
        <w:rPr>
          <w:rFonts w:ascii="Arial" w:hAnsi="Arial" w:cs="Arial"/>
          <w:sz w:val="22"/>
          <w:szCs w:val="22"/>
          <w:lang w:eastAsia="pl-PL"/>
        </w:rPr>
        <w:t>nie dłużej niż 14 dni od daty zgłoszenia</w:t>
      </w:r>
      <w:r w:rsidR="006B0F1C" w:rsidRPr="00287A69">
        <w:rPr>
          <w:rFonts w:ascii="Arial" w:hAnsi="Arial" w:cs="Arial"/>
          <w:sz w:val="22"/>
          <w:szCs w:val="22"/>
          <w:lang w:eastAsia="pl-PL"/>
        </w:rPr>
        <w:t>,</w:t>
      </w:r>
    </w:p>
    <w:p w14:paraId="79688ABF" w14:textId="77777777" w:rsidR="00DD2682" w:rsidRPr="00287A69" w:rsidRDefault="003B3C01" w:rsidP="003B3C01">
      <w:pPr>
        <w:spacing w:line="360" w:lineRule="auto"/>
        <w:rPr>
          <w:rFonts w:ascii="Arial" w:hAnsi="Arial" w:cs="Arial"/>
          <w:strike/>
          <w:sz w:val="22"/>
          <w:szCs w:val="22"/>
          <w:lang w:eastAsia="pl-PL"/>
        </w:rPr>
      </w:pPr>
      <w:r w:rsidRPr="00287A69">
        <w:rPr>
          <w:rFonts w:ascii="Arial" w:hAnsi="Arial" w:cs="Arial"/>
          <w:sz w:val="22"/>
          <w:szCs w:val="22"/>
          <w:lang w:eastAsia="pl-PL"/>
        </w:rPr>
        <w:t>3/ pozostałe awarie w ciągu 14 dni od daty zgłoszenia.</w:t>
      </w:r>
      <w:r w:rsidRPr="00287A69">
        <w:rPr>
          <w:rFonts w:ascii="Arial" w:hAnsi="Arial" w:cs="Arial"/>
          <w:sz w:val="22"/>
          <w:szCs w:val="22"/>
          <w:lang w:eastAsia="pl-PL"/>
        </w:rPr>
        <w:br/>
        <w:t>4. Strony mogą uzgodnić na piśmie lub e-mail</w:t>
      </w:r>
      <w:r w:rsidR="00CC3933" w:rsidRPr="00287A69">
        <w:rPr>
          <w:rFonts w:ascii="Arial" w:hAnsi="Arial" w:cs="Arial"/>
          <w:sz w:val="22"/>
          <w:szCs w:val="22"/>
          <w:lang w:eastAsia="pl-PL"/>
        </w:rPr>
        <w:t xml:space="preserve"> inny, niż określony w ust. 3 termin usunięcia awarii.</w:t>
      </w:r>
    </w:p>
    <w:p w14:paraId="3A9FCBC8" w14:textId="77777777" w:rsidR="00D72E77" w:rsidRPr="00287A69" w:rsidRDefault="00D72E77" w:rsidP="00E76CA9">
      <w:pPr>
        <w:tabs>
          <w:tab w:val="left" w:pos="3960"/>
        </w:tabs>
        <w:spacing w:line="360" w:lineRule="auto"/>
        <w:jc w:val="center"/>
        <w:rPr>
          <w:rFonts w:ascii="Arial" w:hAnsi="Arial" w:cs="Arial"/>
          <w:sz w:val="22"/>
          <w:szCs w:val="22"/>
        </w:rPr>
      </w:pPr>
    </w:p>
    <w:p w14:paraId="1F597E04" w14:textId="77777777" w:rsidR="00836A35" w:rsidRPr="00287A69" w:rsidRDefault="00836A35" w:rsidP="00E76CA9">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2</w:t>
      </w:r>
    </w:p>
    <w:p w14:paraId="4744286F" w14:textId="77777777" w:rsidR="00735A91" w:rsidRPr="00287A69" w:rsidRDefault="00735A91" w:rsidP="00735A91">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Odbiór prac zostanie dokonany w ciągu 3 dni, nie później jednak niż w ciągu 14 dni od dnia zakończenia </w:t>
      </w:r>
      <w:r w:rsidR="00AC1385" w:rsidRPr="00287A69">
        <w:rPr>
          <w:rFonts w:ascii="Arial" w:hAnsi="Arial" w:cs="Arial"/>
          <w:sz w:val="22"/>
          <w:szCs w:val="22"/>
          <w:lang w:eastAsia="pl-PL"/>
        </w:rPr>
        <w:t>prac</w:t>
      </w:r>
      <w:r w:rsidRPr="00287A69">
        <w:rPr>
          <w:rFonts w:ascii="Arial" w:hAnsi="Arial" w:cs="Arial"/>
          <w:sz w:val="22"/>
          <w:szCs w:val="22"/>
          <w:lang w:eastAsia="pl-PL"/>
        </w:rPr>
        <w:t xml:space="preserve">, w terminie wyznaczonym przez Zamawiającego. Strony sporządzą z tych czynności protokół odbioru </w:t>
      </w:r>
      <w:r w:rsidR="00AC1385" w:rsidRPr="00287A69">
        <w:rPr>
          <w:rFonts w:ascii="Arial" w:hAnsi="Arial" w:cs="Arial"/>
          <w:sz w:val="22"/>
          <w:szCs w:val="22"/>
          <w:lang w:eastAsia="pl-PL"/>
        </w:rPr>
        <w:t>usunięcia awarii</w:t>
      </w:r>
      <w:r w:rsidRPr="00287A69">
        <w:rPr>
          <w:rFonts w:ascii="Arial" w:hAnsi="Arial" w:cs="Arial"/>
          <w:sz w:val="22"/>
          <w:szCs w:val="22"/>
          <w:lang w:eastAsia="pl-PL"/>
        </w:rPr>
        <w:t>, którego wzór stanowi załącznik nr 13 do umowy.</w:t>
      </w:r>
    </w:p>
    <w:p w14:paraId="1CD00105" w14:textId="77777777" w:rsidR="00836A35" w:rsidRPr="00287A69" w:rsidRDefault="00836A35">
      <w:pPr>
        <w:tabs>
          <w:tab w:val="left" w:pos="3960"/>
        </w:tabs>
        <w:spacing w:line="360" w:lineRule="auto"/>
        <w:jc w:val="both"/>
        <w:rPr>
          <w:rFonts w:ascii="Arial" w:hAnsi="Arial" w:cs="Arial"/>
          <w:sz w:val="22"/>
          <w:szCs w:val="22"/>
        </w:rPr>
      </w:pPr>
    </w:p>
    <w:p w14:paraId="72C3D65C" w14:textId="77777777" w:rsidR="00DF7C8A" w:rsidRPr="00287A69" w:rsidRDefault="00DF7C8A" w:rsidP="000C6886">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3</w:t>
      </w:r>
    </w:p>
    <w:p w14:paraId="5E037471" w14:textId="357CC0DA" w:rsidR="00735A91" w:rsidRPr="00B702A6" w:rsidRDefault="00735A91" w:rsidP="00B702A6">
      <w:pPr>
        <w:tabs>
          <w:tab w:val="left" w:pos="3960"/>
        </w:tabs>
        <w:spacing w:line="360" w:lineRule="auto"/>
        <w:jc w:val="both"/>
      </w:pPr>
      <w:r w:rsidRPr="00287A69">
        <w:rPr>
          <w:rFonts w:ascii="Arial" w:hAnsi="Arial" w:cs="Arial"/>
          <w:sz w:val="22"/>
          <w:szCs w:val="22"/>
        </w:rPr>
        <w:t>Wynagrodzenie za usunięcie awarii zostanie zapłacone w wysokości wyliczonej zgodnie z załącznik</w:t>
      </w:r>
      <w:r w:rsidR="007F755D" w:rsidRPr="00287A69">
        <w:rPr>
          <w:rFonts w:ascii="Arial" w:hAnsi="Arial" w:cs="Arial"/>
          <w:sz w:val="22"/>
          <w:szCs w:val="22"/>
        </w:rPr>
        <w:t xml:space="preserve">ami </w:t>
      </w:r>
      <w:r w:rsidRPr="00287A69">
        <w:rPr>
          <w:rFonts w:ascii="Arial" w:hAnsi="Arial" w:cs="Arial"/>
          <w:sz w:val="22"/>
          <w:szCs w:val="22"/>
        </w:rPr>
        <w:t xml:space="preserve">nr </w:t>
      </w:r>
      <w:r w:rsidR="00C0539F" w:rsidRPr="00287A69">
        <w:rPr>
          <w:rFonts w:ascii="Arial" w:hAnsi="Arial" w:cs="Arial"/>
          <w:sz w:val="22"/>
          <w:szCs w:val="22"/>
        </w:rPr>
        <w:t xml:space="preserve">14 i </w:t>
      </w:r>
      <w:r w:rsidR="007F755D" w:rsidRPr="00287A69">
        <w:rPr>
          <w:rFonts w:ascii="Arial" w:hAnsi="Arial" w:cs="Arial"/>
          <w:sz w:val="22"/>
          <w:szCs w:val="22"/>
        </w:rPr>
        <w:t xml:space="preserve">nr </w:t>
      </w:r>
      <w:r w:rsidRPr="00287A69">
        <w:rPr>
          <w:rFonts w:ascii="Arial" w:hAnsi="Arial" w:cs="Arial"/>
          <w:sz w:val="22"/>
          <w:szCs w:val="22"/>
        </w:rPr>
        <w:t>15 do umowy</w:t>
      </w:r>
      <w:r w:rsidR="008077FE">
        <w:rPr>
          <w:rFonts w:ascii="Arial" w:hAnsi="Arial" w:cs="Arial"/>
          <w:sz w:val="22"/>
          <w:szCs w:val="22"/>
        </w:rPr>
        <w:t>,</w:t>
      </w:r>
      <w:r w:rsidR="002C7711">
        <w:rPr>
          <w:rFonts w:ascii="Arial" w:hAnsi="Arial" w:cs="Arial"/>
          <w:sz w:val="22"/>
          <w:szCs w:val="22"/>
        </w:rPr>
        <w:t xml:space="preserve"> a</w:t>
      </w:r>
      <w:r w:rsidRPr="00287A69">
        <w:rPr>
          <w:rFonts w:ascii="Arial" w:hAnsi="Arial" w:cs="Arial"/>
          <w:sz w:val="22"/>
          <w:szCs w:val="22"/>
        </w:rPr>
        <w:t xml:space="preserve"> w przypadku wykonywania prac na podstawie kosztorysu w wysokości wskazanej w piśmie lub e-mailu akceptującym kosztorys</w:t>
      </w:r>
      <w:r w:rsidR="007F755D" w:rsidRPr="00287A69">
        <w:rPr>
          <w:rFonts w:ascii="Arial" w:hAnsi="Arial" w:cs="Arial"/>
          <w:sz w:val="22"/>
          <w:szCs w:val="22"/>
        </w:rPr>
        <w:t>, o którym mowa w §</w:t>
      </w:r>
      <w:r w:rsidR="009934C4">
        <w:rPr>
          <w:rFonts w:ascii="Arial" w:hAnsi="Arial" w:cs="Arial"/>
          <w:sz w:val="22"/>
          <w:szCs w:val="22"/>
        </w:rPr>
        <w:t xml:space="preserve"> </w:t>
      </w:r>
      <w:r w:rsidR="007F755D" w:rsidRPr="00287A69">
        <w:rPr>
          <w:rFonts w:ascii="Arial" w:hAnsi="Arial" w:cs="Arial"/>
          <w:sz w:val="22"/>
          <w:szCs w:val="22"/>
        </w:rPr>
        <w:t xml:space="preserve">10 </w:t>
      </w:r>
      <w:r w:rsidR="009934C4">
        <w:rPr>
          <w:rFonts w:ascii="Arial" w:hAnsi="Arial" w:cs="Arial"/>
          <w:sz w:val="22"/>
          <w:szCs w:val="22"/>
        </w:rPr>
        <w:t xml:space="preserve">         </w:t>
      </w:r>
      <w:r w:rsidR="007F755D" w:rsidRPr="00287A69">
        <w:rPr>
          <w:rFonts w:ascii="Arial" w:hAnsi="Arial" w:cs="Arial"/>
          <w:sz w:val="22"/>
          <w:szCs w:val="22"/>
        </w:rPr>
        <w:t xml:space="preserve">ust. 4. </w:t>
      </w:r>
    </w:p>
    <w:p w14:paraId="4596F7FB" w14:textId="77777777" w:rsidR="00174EAE" w:rsidRPr="00287A69" w:rsidRDefault="00174EAE" w:rsidP="00735A91">
      <w:pPr>
        <w:spacing w:line="360" w:lineRule="auto"/>
        <w:jc w:val="center"/>
        <w:rPr>
          <w:rFonts w:ascii="Arial" w:hAnsi="Arial" w:cs="Arial"/>
          <w:b/>
          <w:sz w:val="22"/>
          <w:szCs w:val="22"/>
        </w:rPr>
      </w:pPr>
    </w:p>
    <w:p w14:paraId="4BB4255C"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USUWANIE NIESPRAWNOŚCI SYSTEMU UJAWNIONYCH PODCZAS PRZEGLĄDU</w:t>
      </w:r>
    </w:p>
    <w:p w14:paraId="590A17B5" w14:textId="77777777" w:rsidR="00DF7C8A" w:rsidRPr="00287A69" w:rsidRDefault="00DF7C8A" w:rsidP="00501F8D">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4</w:t>
      </w:r>
    </w:p>
    <w:p w14:paraId="733C5A0F" w14:textId="1313FBD0" w:rsidR="00735A91" w:rsidRPr="00287A69" w:rsidRDefault="00735A91" w:rsidP="00735A91">
      <w:pPr>
        <w:spacing w:line="360" w:lineRule="auto"/>
        <w:jc w:val="both"/>
      </w:pPr>
      <w:r w:rsidRPr="00287A69">
        <w:rPr>
          <w:rFonts w:ascii="Arial" w:hAnsi="Arial" w:cs="Arial"/>
          <w:sz w:val="22"/>
          <w:szCs w:val="22"/>
          <w:lang w:eastAsia="pl-PL"/>
        </w:rPr>
        <w:t xml:space="preserve">1. </w:t>
      </w:r>
      <w:r w:rsidR="007F755D" w:rsidRPr="00287A69">
        <w:rPr>
          <w:rFonts w:ascii="Arial" w:hAnsi="Arial" w:cs="Arial"/>
          <w:sz w:val="22"/>
          <w:szCs w:val="22"/>
          <w:lang w:eastAsia="pl-PL"/>
        </w:rPr>
        <w:t>W</w:t>
      </w:r>
      <w:r w:rsidRPr="00287A69">
        <w:rPr>
          <w:rFonts w:ascii="Arial" w:hAnsi="Arial" w:cs="Arial"/>
          <w:sz w:val="22"/>
          <w:szCs w:val="22"/>
          <w:lang w:eastAsia="pl-PL"/>
        </w:rPr>
        <w:t xml:space="preserve"> przypadku ujawnienia nieprawidłowości elementu/elementów systemu</w:t>
      </w:r>
      <w:r w:rsidR="009934C4">
        <w:rPr>
          <w:rFonts w:ascii="Arial" w:hAnsi="Arial" w:cs="Arial"/>
          <w:sz w:val="22"/>
          <w:szCs w:val="22"/>
          <w:lang w:eastAsia="pl-PL"/>
        </w:rPr>
        <w:t>,</w:t>
      </w:r>
      <w:r w:rsidRPr="00287A69">
        <w:rPr>
          <w:rFonts w:ascii="Arial" w:hAnsi="Arial" w:cs="Arial"/>
          <w:sz w:val="22"/>
          <w:szCs w:val="22"/>
          <w:lang w:eastAsia="pl-PL"/>
        </w:rPr>
        <w:t xml:space="preserve"> </w:t>
      </w:r>
      <w:r w:rsidR="007F755D" w:rsidRPr="00287A69">
        <w:rPr>
          <w:rFonts w:ascii="Arial" w:hAnsi="Arial" w:cs="Arial"/>
          <w:sz w:val="22"/>
          <w:szCs w:val="22"/>
          <w:lang w:eastAsia="pl-PL"/>
        </w:rPr>
        <w:t xml:space="preserve">Wykonawca </w:t>
      </w:r>
      <w:r w:rsidRPr="00287A69">
        <w:rPr>
          <w:rFonts w:ascii="Arial" w:hAnsi="Arial" w:cs="Arial"/>
          <w:sz w:val="22"/>
          <w:szCs w:val="22"/>
          <w:lang w:eastAsia="pl-PL"/>
        </w:rPr>
        <w:t>przedstawi Zamawiającemu w formie elektronicznej lub na piśmie raport z podziałem na poszczególne elementy systemu zawierający:</w:t>
      </w:r>
    </w:p>
    <w:p w14:paraId="6D57F373" w14:textId="77777777" w:rsidR="00735A91" w:rsidRPr="00287A69" w:rsidRDefault="00735A91" w:rsidP="00735A91">
      <w:pPr>
        <w:spacing w:line="360" w:lineRule="auto"/>
        <w:jc w:val="both"/>
      </w:pPr>
      <w:r w:rsidRPr="00287A69">
        <w:rPr>
          <w:rFonts w:ascii="Arial" w:hAnsi="Arial" w:cs="Arial"/>
          <w:sz w:val="22"/>
          <w:szCs w:val="22"/>
          <w:lang w:eastAsia="pl-PL"/>
        </w:rPr>
        <w:t>1/ opis niesprawności,</w:t>
      </w:r>
    </w:p>
    <w:p w14:paraId="6223624F" w14:textId="77777777" w:rsidR="00735A91" w:rsidRPr="00287A69" w:rsidRDefault="00735A91" w:rsidP="00735A91">
      <w:pPr>
        <w:spacing w:line="360" w:lineRule="auto"/>
        <w:jc w:val="both"/>
      </w:pPr>
      <w:r w:rsidRPr="00287A69">
        <w:rPr>
          <w:rFonts w:ascii="Arial" w:hAnsi="Arial" w:cs="Arial"/>
          <w:sz w:val="22"/>
          <w:szCs w:val="22"/>
          <w:lang w:eastAsia="pl-PL"/>
        </w:rPr>
        <w:t>2</w:t>
      </w:r>
      <w:r w:rsidR="007F755D" w:rsidRPr="00287A69">
        <w:rPr>
          <w:rFonts w:ascii="Arial" w:hAnsi="Arial" w:cs="Arial"/>
          <w:sz w:val="22"/>
          <w:szCs w:val="22"/>
          <w:lang w:eastAsia="pl-PL"/>
        </w:rPr>
        <w:t>/</w:t>
      </w:r>
      <w:r w:rsidRPr="00287A69">
        <w:rPr>
          <w:rFonts w:ascii="Arial" w:hAnsi="Arial" w:cs="Arial"/>
          <w:sz w:val="22"/>
          <w:szCs w:val="22"/>
          <w:lang w:eastAsia="pl-PL"/>
        </w:rPr>
        <w:t xml:space="preserve"> proponowany sposób usunięcia niesprawności,</w:t>
      </w:r>
    </w:p>
    <w:p w14:paraId="027F6152" w14:textId="77777777" w:rsidR="00735A91" w:rsidRPr="00287A69" w:rsidRDefault="00735A91" w:rsidP="00735A91">
      <w:pPr>
        <w:spacing w:line="360" w:lineRule="auto"/>
        <w:jc w:val="both"/>
      </w:pPr>
      <w:r w:rsidRPr="00287A69">
        <w:rPr>
          <w:rFonts w:ascii="Arial" w:hAnsi="Arial" w:cs="Arial"/>
          <w:sz w:val="22"/>
          <w:szCs w:val="22"/>
          <w:lang w:eastAsia="pl-PL"/>
        </w:rPr>
        <w:t>3/ propozycje harmonogramu usunięcia niesprawności,</w:t>
      </w:r>
    </w:p>
    <w:p w14:paraId="6BC53A7D" w14:textId="77777777" w:rsidR="00735A91" w:rsidRPr="00287A69" w:rsidRDefault="00735A91" w:rsidP="00735A91">
      <w:pPr>
        <w:spacing w:line="360" w:lineRule="auto"/>
        <w:jc w:val="both"/>
      </w:pPr>
      <w:r w:rsidRPr="00287A69">
        <w:rPr>
          <w:rFonts w:ascii="Arial" w:hAnsi="Arial" w:cs="Arial"/>
          <w:sz w:val="22"/>
          <w:szCs w:val="22"/>
          <w:lang w:eastAsia="pl-PL"/>
        </w:rPr>
        <w:t>4/ kosztorys usunięcia niesprawności. Do obliczenia kosztów w kosztorysie Wykonawca przyjmie stawki ujęte w załączniku nr 14 do umowy.</w:t>
      </w:r>
    </w:p>
    <w:p w14:paraId="0861B3FE" w14:textId="77777777" w:rsidR="00735A91" w:rsidRPr="00287A69" w:rsidRDefault="00735A91" w:rsidP="00735A91">
      <w:pPr>
        <w:spacing w:line="360" w:lineRule="auto"/>
        <w:jc w:val="both"/>
      </w:pPr>
      <w:r w:rsidRPr="00287A69">
        <w:rPr>
          <w:rFonts w:ascii="Arial" w:hAnsi="Arial" w:cs="Arial"/>
          <w:sz w:val="22"/>
          <w:szCs w:val="22"/>
        </w:rPr>
        <w:t>5/ dokumentację dotyczącą wprowadzonych zmian (w przypadku zmian struktury systemu).</w:t>
      </w:r>
    </w:p>
    <w:p w14:paraId="2742D4F1" w14:textId="77777777" w:rsidR="00735A91" w:rsidRPr="00287A69" w:rsidRDefault="00735A91" w:rsidP="00735A91">
      <w:pPr>
        <w:spacing w:line="360" w:lineRule="auto"/>
        <w:jc w:val="both"/>
        <w:rPr>
          <w:rFonts w:ascii="Arial" w:hAnsi="Arial" w:cs="Arial"/>
          <w:sz w:val="22"/>
          <w:szCs w:val="22"/>
          <w:lang w:eastAsia="pl-PL"/>
        </w:rPr>
      </w:pPr>
      <w:r w:rsidRPr="00287A69">
        <w:rPr>
          <w:rFonts w:ascii="Arial" w:hAnsi="Arial" w:cs="Arial"/>
          <w:sz w:val="22"/>
          <w:szCs w:val="22"/>
          <w:lang w:eastAsia="pl-PL"/>
        </w:rPr>
        <w:t>2. Przystąpienie Wykonawcy do prac związanych z usunięciem niesprawności nastąpi po zaakceptowaniu pisemnym lub e-mail zakresu prac do realizacji wraz z kosztorysem.</w:t>
      </w:r>
    </w:p>
    <w:p w14:paraId="49EFE7D5" w14:textId="77777777" w:rsidR="00DF7C8A" w:rsidRPr="00287A69" w:rsidRDefault="00DF7C8A">
      <w:pPr>
        <w:spacing w:line="360" w:lineRule="auto"/>
        <w:jc w:val="both"/>
        <w:rPr>
          <w:rFonts w:ascii="Arial" w:hAnsi="Arial" w:cs="Arial"/>
        </w:rPr>
      </w:pPr>
    </w:p>
    <w:p w14:paraId="139DBEC2" w14:textId="77777777" w:rsidR="00DF7C8A" w:rsidRPr="00287A69" w:rsidRDefault="00DF7C8A" w:rsidP="00501F8D">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5</w:t>
      </w:r>
    </w:p>
    <w:p w14:paraId="25ABCCEE" w14:textId="77777777" w:rsidR="00735A91" w:rsidRPr="00287A69" w:rsidRDefault="00735A91" w:rsidP="00735A91">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Odbiór prac zostanie dokonany w ciągu 3 dni, nie później jednak niż w ciągu 14 dni od dnia zakończenia </w:t>
      </w:r>
      <w:r w:rsidR="00AC1385" w:rsidRPr="00287A69">
        <w:rPr>
          <w:rFonts w:ascii="Arial" w:hAnsi="Arial" w:cs="Arial"/>
          <w:sz w:val="22"/>
          <w:szCs w:val="22"/>
          <w:lang w:eastAsia="pl-PL"/>
        </w:rPr>
        <w:t>prac</w:t>
      </w:r>
      <w:r w:rsidRPr="00287A69">
        <w:rPr>
          <w:rFonts w:ascii="Arial" w:hAnsi="Arial" w:cs="Arial"/>
          <w:sz w:val="22"/>
          <w:szCs w:val="22"/>
          <w:lang w:eastAsia="pl-PL"/>
        </w:rPr>
        <w:t xml:space="preserve">, w terminie wyznaczonym przez Zamawiającego. Strony sporządzą z tych czynności protokół odbioru </w:t>
      </w:r>
      <w:r w:rsidR="00AC1385" w:rsidRPr="00287A69">
        <w:rPr>
          <w:rFonts w:ascii="Arial" w:hAnsi="Arial" w:cs="Arial"/>
          <w:sz w:val="22"/>
          <w:szCs w:val="22"/>
          <w:lang w:eastAsia="pl-PL"/>
        </w:rPr>
        <w:t>prac zleconych</w:t>
      </w:r>
      <w:r w:rsidRPr="00287A69">
        <w:rPr>
          <w:rFonts w:ascii="Arial" w:hAnsi="Arial" w:cs="Arial"/>
          <w:sz w:val="22"/>
          <w:szCs w:val="22"/>
          <w:lang w:eastAsia="pl-PL"/>
        </w:rPr>
        <w:t>, którego wzór stanowi załącznik nr 16 do umowy.</w:t>
      </w:r>
    </w:p>
    <w:p w14:paraId="4AE17FA2" w14:textId="77777777" w:rsidR="00F024A1" w:rsidRPr="00287A69" w:rsidRDefault="00F024A1">
      <w:pPr>
        <w:tabs>
          <w:tab w:val="left" w:pos="3960"/>
        </w:tabs>
        <w:spacing w:line="360" w:lineRule="auto"/>
        <w:jc w:val="both"/>
        <w:rPr>
          <w:rFonts w:ascii="Arial" w:hAnsi="Arial" w:cs="Arial"/>
          <w:sz w:val="22"/>
          <w:szCs w:val="22"/>
        </w:rPr>
      </w:pPr>
    </w:p>
    <w:p w14:paraId="47EA3408" w14:textId="77777777" w:rsidR="00DF7C8A" w:rsidRPr="00287A69" w:rsidRDefault="00DF7C8A" w:rsidP="00501F8D">
      <w:pPr>
        <w:tabs>
          <w:tab w:val="left" w:pos="3960"/>
        </w:tabs>
        <w:spacing w:line="360" w:lineRule="auto"/>
        <w:jc w:val="center"/>
        <w:rPr>
          <w:rFonts w:ascii="Arial" w:hAnsi="Arial" w:cs="Arial"/>
        </w:rP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6</w:t>
      </w:r>
    </w:p>
    <w:p w14:paraId="7EDAEA00" w14:textId="77777777" w:rsidR="00735A91" w:rsidRPr="00287A69" w:rsidRDefault="00735A91" w:rsidP="00735A91">
      <w:pPr>
        <w:tabs>
          <w:tab w:val="left" w:pos="3960"/>
        </w:tabs>
        <w:spacing w:line="360" w:lineRule="auto"/>
        <w:jc w:val="both"/>
      </w:pPr>
      <w:r w:rsidRPr="00287A69">
        <w:rPr>
          <w:rFonts w:ascii="Arial" w:hAnsi="Arial" w:cs="Arial"/>
          <w:sz w:val="22"/>
          <w:szCs w:val="22"/>
        </w:rPr>
        <w:t>Wynagrodzenie za usunięcie niesprawności zostanie zapłacone w wysokości wskazanej w piśmie lub e-mailu określającym zakres i kosztorys prac</w:t>
      </w:r>
      <w:r w:rsidR="007F755D" w:rsidRPr="00287A69">
        <w:rPr>
          <w:rFonts w:ascii="Arial" w:hAnsi="Arial" w:cs="Arial"/>
          <w:sz w:val="22"/>
          <w:szCs w:val="22"/>
        </w:rPr>
        <w:t xml:space="preserve"> na zas</w:t>
      </w:r>
      <w:r w:rsidR="002C7711">
        <w:rPr>
          <w:rFonts w:ascii="Arial" w:hAnsi="Arial" w:cs="Arial"/>
          <w:sz w:val="22"/>
          <w:szCs w:val="22"/>
        </w:rPr>
        <w:t>adach określonych w § 43 umowy.</w:t>
      </w:r>
    </w:p>
    <w:p w14:paraId="2F4FECB3" w14:textId="77777777" w:rsidR="00754BD7" w:rsidRPr="00287A69" w:rsidRDefault="00754BD7">
      <w:pPr>
        <w:tabs>
          <w:tab w:val="left" w:pos="3960"/>
        </w:tabs>
        <w:spacing w:line="360" w:lineRule="auto"/>
        <w:jc w:val="both"/>
        <w:rPr>
          <w:rFonts w:ascii="Arial" w:hAnsi="Arial" w:cs="Arial"/>
          <w:sz w:val="22"/>
          <w:szCs w:val="22"/>
        </w:rPr>
      </w:pPr>
    </w:p>
    <w:p w14:paraId="28385BAE" w14:textId="77777777" w:rsidR="00FE7A9F" w:rsidRPr="00287A69" w:rsidRDefault="00FE7A9F" w:rsidP="00FE7A9F">
      <w:pPr>
        <w:spacing w:line="360" w:lineRule="auto"/>
        <w:jc w:val="center"/>
      </w:pPr>
      <w:r w:rsidRPr="00287A69">
        <w:rPr>
          <w:rFonts w:ascii="Arial" w:hAnsi="Arial" w:cs="Arial"/>
          <w:b/>
          <w:sz w:val="22"/>
          <w:szCs w:val="22"/>
        </w:rPr>
        <w:t>WSPARCIE TELEFONICZNE</w:t>
      </w:r>
    </w:p>
    <w:p w14:paraId="1521F516" w14:textId="77777777" w:rsidR="00FE7A9F" w:rsidRPr="00287A69" w:rsidRDefault="00FE7A9F" w:rsidP="00FE7A9F">
      <w:pPr>
        <w:tabs>
          <w:tab w:val="left" w:pos="3960"/>
        </w:tabs>
        <w:spacing w:line="360" w:lineRule="auto"/>
        <w:jc w:val="center"/>
      </w:pPr>
      <w:r w:rsidRPr="00287A69">
        <w:rPr>
          <w:rFonts w:ascii="Arial" w:hAnsi="Arial" w:cs="Arial"/>
          <w:sz w:val="22"/>
          <w:szCs w:val="22"/>
        </w:rPr>
        <w:t>§</w:t>
      </w:r>
      <w:r w:rsidR="00582A07" w:rsidRPr="00287A69">
        <w:rPr>
          <w:rFonts w:ascii="Arial" w:hAnsi="Arial" w:cs="Arial"/>
          <w:sz w:val="22"/>
          <w:szCs w:val="22"/>
        </w:rPr>
        <w:t xml:space="preserve"> </w:t>
      </w:r>
      <w:r w:rsidRPr="00287A69">
        <w:rPr>
          <w:rFonts w:ascii="Arial" w:hAnsi="Arial" w:cs="Arial"/>
          <w:sz w:val="22"/>
          <w:szCs w:val="22"/>
        </w:rPr>
        <w:t>1</w:t>
      </w:r>
      <w:r w:rsidR="00697588" w:rsidRPr="00287A69">
        <w:rPr>
          <w:rFonts w:ascii="Arial" w:hAnsi="Arial" w:cs="Arial"/>
          <w:sz w:val="22"/>
          <w:szCs w:val="22"/>
        </w:rPr>
        <w:t>7</w:t>
      </w:r>
    </w:p>
    <w:p w14:paraId="52C3FC6C" w14:textId="77777777" w:rsidR="00F86EB4" w:rsidRPr="00287A69" w:rsidRDefault="00FE7A9F" w:rsidP="00FE7A9F">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1. </w:t>
      </w:r>
      <w:r w:rsidR="007F755D" w:rsidRPr="00287A69">
        <w:rPr>
          <w:rFonts w:ascii="Arial" w:hAnsi="Arial" w:cs="Arial"/>
          <w:sz w:val="22"/>
          <w:szCs w:val="22"/>
          <w:lang w:eastAsia="pl-PL"/>
        </w:rPr>
        <w:t xml:space="preserve">W ramach obowiązków wynikających z umowy </w:t>
      </w:r>
      <w:r w:rsidR="00F0042A" w:rsidRPr="00287A69">
        <w:rPr>
          <w:rFonts w:ascii="Arial" w:hAnsi="Arial" w:cs="Arial"/>
          <w:sz w:val="22"/>
          <w:szCs w:val="22"/>
          <w:lang w:eastAsia="pl-PL"/>
        </w:rPr>
        <w:t xml:space="preserve">Wykonawca zapewni </w:t>
      </w:r>
      <w:r w:rsidR="007F755D" w:rsidRPr="00287A69">
        <w:rPr>
          <w:rFonts w:ascii="Arial" w:hAnsi="Arial" w:cs="Arial"/>
          <w:sz w:val="22"/>
          <w:szCs w:val="22"/>
          <w:lang w:eastAsia="pl-PL"/>
        </w:rPr>
        <w:t xml:space="preserve">Zamawiającemu </w:t>
      </w:r>
      <w:r w:rsidR="00F0042A" w:rsidRPr="00287A69">
        <w:rPr>
          <w:rFonts w:ascii="Arial" w:hAnsi="Arial" w:cs="Arial"/>
          <w:sz w:val="22"/>
          <w:szCs w:val="22"/>
          <w:lang w:eastAsia="pl-PL"/>
        </w:rPr>
        <w:t>u</w:t>
      </w:r>
      <w:r w:rsidRPr="00287A69">
        <w:rPr>
          <w:rFonts w:ascii="Arial" w:hAnsi="Arial" w:cs="Arial"/>
          <w:sz w:val="22"/>
          <w:szCs w:val="22"/>
          <w:lang w:eastAsia="pl-PL"/>
        </w:rPr>
        <w:t>sługę wsparcia t</w:t>
      </w:r>
      <w:r w:rsidR="005A12CA">
        <w:rPr>
          <w:rFonts w:ascii="Arial" w:hAnsi="Arial" w:cs="Arial"/>
          <w:sz w:val="22"/>
          <w:szCs w:val="22"/>
          <w:lang w:eastAsia="pl-PL"/>
        </w:rPr>
        <w:t>elefonicznego</w:t>
      </w:r>
      <w:r w:rsidR="007F755D" w:rsidRPr="00287A69">
        <w:rPr>
          <w:rFonts w:ascii="Arial" w:hAnsi="Arial" w:cs="Arial"/>
          <w:sz w:val="22"/>
          <w:szCs w:val="22"/>
          <w:lang w:eastAsia="pl-PL"/>
        </w:rPr>
        <w:t xml:space="preserve"> </w:t>
      </w:r>
      <w:r w:rsidR="00F86EB4" w:rsidRPr="00287A69">
        <w:rPr>
          <w:rFonts w:ascii="Arial" w:hAnsi="Arial" w:cs="Arial"/>
          <w:sz w:val="22"/>
          <w:szCs w:val="22"/>
          <w:lang w:eastAsia="pl-PL"/>
        </w:rPr>
        <w:t>24h na dobę</w:t>
      </w:r>
      <w:r w:rsidR="005A34DD" w:rsidRPr="00287A69">
        <w:rPr>
          <w:rFonts w:ascii="Arial" w:hAnsi="Arial" w:cs="Arial"/>
          <w:sz w:val="22"/>
          <w:szCs w:val="22"/>
          <w:lang w:eastAsia="pl-PL"/>
        </w:rPr>
        <w:t>, będ</w:t>
      </w:r>
      <w:r w:rsidR="007F755D" w:rsidRPr="00287A69">
        <w:rPr>
          <w:rFonts w:ascii="Arial" w:hAnsi="Arial" w:cs="Arial"/>
          <w:sz w:val="22"/>
          <w:szCs w:val="22"/>
          <w:lang w:eastAsia="pl-PL"/>
        </w:rPr>
        <w:t xml:space="preserve">ącą </w:t>
      </w:r>
      <w:r w:rsidR="005A34DD" w:rsidRPr="00287A69">
        <w:rPr>
          <w:rFonts w:ascii="Arial" w:hAnsi="Arial" w:cs="Arial"/>
          <w:sz w:val="22"/>
          <w:szCs w:val="22"/>
          <w:lang w:eastAsia="pl-PL"/>
        </w:rPr>
        <w:t xml:space="preserve">uzupełnieniem Guardian </w:t>
      </w:r>
      <w:proofErr w:type="spellStart"/>
      <w:r w:rsidR="005A34DD" w:rsidRPr="00287A69">
        <w:rPr>
          <w:rFonts w:ascii="Arial" w:hAnsi="Arial" w:cs="Arial"/>
          <w:sz w:val="22"/>
          <w:szCs w:val="22"/>
          <w:lang w:eastAsia="pl-PL"/>
        </w:rPr>
        <w:t>Support</w:t>
      </w:r>
      <w:proofErr w:type="spellEnd"/>
      <w:r w:rsidR="005A34DD" w:rsidRPr="00287A69">
        <w:rPr>
          <w:rFonts w:ascii="Arial" w:hAnsi="Arial" w:cs="Arial"/>
          <w:sz w:val="22"/>
          <w:szCs w:val="22"/>
          <w:lang w:eastAsia="pl-PL"/>
        </w:rPr>
        <w:t>.</w:t>
      </w:r>
    </w:p>
    <w:p w14:paraId="43B79440" w14:textId="208539D6" w:rsidR="00FE7A9F" w:rsidRPr="00287A69" w:rsidRDefault="00FE7A9F" w:rsidP="00FE7A9F">
      <w:pPr>
        <w:spacing w:line="360" w:lineRule="auto"/>
        <w:jc w:val="both"/>
      </w:pPr>
      <w:r w:rsidRPr="00287A69">
        <w:rPr>
          <w:rFonts w:ascii="Arial" w:hAnsi="Arial" w:cs="Arial"/>
          <w:sz w:val="22"/>
          <w:szCs w:val="22"/>
          <w:lang w:eastAsia="pl-PL"/>
        </w:rPr>
        <w:t>2. Ze strony Zamawiającego osobami uprawnionymi do kontaktów z Wykonawcą w ramach usługi wsparcia telefonicznego są osoby wskazane w § 5</w:t>
      </w:r>
      <w:r w:rsidR="001B3EBC" w:rsidRPr="00287A69">
        <w:rPr>
          <w:rFonts w:ascii="Arial" w:hAnsi="Arial" w:cs="Arial"/>
          <w:sz w:val="22"/>
          <w:szCs w:val="22"/>
          <w:lang w:eastAsia="pl-PL"/>
        </w:rPr>
        <w:t>0</w:t>
      </w:r>
      <w:r w:rsidRPr="00287A69">
        <w:rPr>
          <w:rFonts w:ascii="Arial" w:hAnsi="Arial" w:cs="Arial"/>
          <w:sz w:val="22"/>
          <w:szCs w:val="22"/>
          <w:lang w:eastAsia="pl-PL"/>
        </w:rPr>
        <w:t xml:space="preserve"> ust. 1 oraz w § 5</w:t>
      </w:r>
      <w:r w:rsidR="001B3EBC" w:rsidRPr="00287A69">
        <w:rPr>
          <w:rFonts w:ascii="Arial" w:hAnsi="Arial" w:cs="Arial"/>
          <w:sz w:val="22"/>
          <w:szCs w:val="22"/>
          <w:lang w:eastAsia="pl-PL"/>
        </w:rPr>
        <w:t>1</w:t>
      </w:r>
      <w:r w:rsidRPr="00287A69">
        <w:rPr>
          <w:rFonts w:ascii="Arial" w:hAnsi="Arial" w:cs="Arial"/>
          <w:sz w:val="22"/>
          <w:szCs w:val="22"/>
          <w:lang w:eastAsia="pl-PL"/>
        </w:rPr>
        <w:t xml:space="preserve"> ust. 1 umowy</w:t>
      </w:r>
      <w:r w:rsidR="00582A07" w:rsidRPr="00287A69">
        <w:rPr>
          <w:rFonts w:ascii="Arial" w:hAnsi="Arial" w:cs="Arial"/>
          <w:sz w:val="22"/>
          <w:szCs w:val="22"/>
          <w:lang w:eastAsia="pl-PL"/>
        </w:rPr>
        <w:t>.</w:t>
      </w:r>
    </w:p>
    <w:p w14:paraId="74BF2CFE" w14:textId="0541B8BC" w:rsidR="00735A91" w:rsidRPr="00287A69" w:rsidRDefault="00FE7A9F" w:rsidP="00FE7A9F">
      <w:pPr>
        <w:tabs>
          <w:tab w:val="left" w:pos="3960"/>
        </w:tabs>
        <w:spacing w:line="360" w:lineRule="auto"/>
        <w:jc w:val="both"/>
        <w:rPr>
          <w:rFonts w:ascii="Arial" w:hAnsi="Arial" w:cs="Arial"/>
          <w:sz w:val="22"/>
          <w:szCs w:val="22"/>
        </w:rPr>
      </w:pPr>
      <w:r w:rsidRPr="00287A69">
        <w:rPr>
          <w:rFonts w:ascii="Arial" w:hAnsi="Arial" w:cs="Arial"/>
          <w:sz w:val="22"/>
          <w:szCs w:val="22"/>
          <w:lang w:eastAsia="pl-PL"/>
        </w:rPr>
        <w:t>3. Wsparcie telefoniczne Wykonawcy będzie realizowane pod numerem telefonu wskazanym w § 5</w:t>
      </w:r>
      <w:r w:rsidR="001B3EBC" w:rsidRPr="00287A69">
        <w:rPr>
          <w:rFonts w:ascii="Arial" w:hAnsi="Arial" w:cs="Arial"/>
          <w:sz w:val="22"/>
          <w:szCs w:val="22"/>
          <w:lang w:eastAsia="pl-PL"/>
        </w:rPr>
        <w:t>1</w:t>
      </w:r>
      <w:r w:rsidRPr="00287A69">
        <w:rPr>
          <w:rFonts w:ascii="Arial" w:hAnsi="Arial" w:cs="Arial"/>
          <w:sz w:val="22"/>
          <w:szCs w:val="22"/>
          <w:lang w:eastAsia="pl-PL"/>
        </w:rPr>
        <w:t xml:space="preserve"> ust. 2 umowy.</w:t>
      </w:r>
    </w:p>
    <w:p w14:paraId="652E12FE" w14:textId="77777777" w:rsidR="00FE7A9F" w:rsidRPr="00287A69" w:rsidRDefault="00FE7A9F">
      <w:pPr>
        <w:tabs>
          <w:tab w:val="left" w:pos="3960"/>
        </w:tabs>
        <w:spacing w:line="360" w:lineRule="auto"/>
        <w:jc w:val="both"/>
        <w:rPr>
          <w:rFonts w:ascii="Arial" w:hAnsi="Arial" w:cs="Arial"/>
          <w:sz w:val="22"/>
          <w:szCs w:val="22"/>
        </w:rPr>
      </w:pPr>
    </w:p>
    <w:p w14:paraId="339B8AE4" w14:textId="77777777" w:rsidR="001945C6" w:rsidRPr="00287A69" w:rsidRDefault="001945C6" w:rsidP="001945C6">
      <w:pPr>
        <w:spacing w:line="360" w:lineRule="auto"/>
        <w:jc w:val="center"/>
      </w:pPr>
      <w:r w:rsidRPr="00287A69">
        <w:rPr>
          <w:rFonts w:ascii="Arial" w:hAnsi="Arial" w:cs="Arial"/>
          <w:b/>
          <w:sz w:val="22"/>
          <w:szCs w:val="22"/>
        </w:rPr>
        <w:t xml:space="preserve">INSTALACJA AKTUALIZACJI </w:t>
      </w:r>
    </w:p>
    <w:p w14:paraId="712C26E4" w14:textId="77777777" w:rsidR="001945C6" w:rsidRPr="00287A69" w:rsidRDefault="001945C6" w:rsidP="001945C6">
      <w:pPr>
        <w:tabs>
          <w:tab w:val="left" w:pos="3960"/>
        </w:tabs>
        <w:spacing w:line="360" w:lineRule="auto"/>
        <w:jc w:val="center"/>
      </w:pPr>
      <w:r w:rsidRPr="00287A69">
        <w:rPr>
          <w:rFonts w:ascii="Arial" w:hAnsi="Arial" w:cs="Arial"/>
          <w:sz w:val="22"/>
          <w:szCs w:val="22"/>
        </w:rPr>
        <w:t>§</w:t>
      </w:r>
      <w:r w:rsidR="00146172" w:rsidRPr="00287A69">
        <w:rPr>
          <w:rFonts w:ascii="Arial" w:hAnsi="Arial" w:cs="Arial"/>
          <w:sz w:val="22"/>
          <w:szCs w:val="22"/>
        </w:rPr>
        <w:t xml:space="preserve"> </w:t>
      </w:r>
      <w:r w:rsidR="00697588" w:rsidRPr="00287A69">
        <w:rPr>
          <w:rFonts w:ascii="Arial" w:hAnsi="Arial" w:cs="Arial"/>
          <w:sz w:val="22"/>
          <w:szCs w:val="22"/>
        </w:rPr>
        <w:t>18</w:t>
      </w:r>
    </w:p>
    <w:p w14:paraId="45DCDF68" w14:textId="3312C455" w:rsidR="00FE7A9F" w:rsidRPr="00287A69" w:rsidRDefault="001945C6">
      <w:pPr>
        <w:tabs>
          <w:tab w:val="left" w:pos="3960"/>
        </w:tabs>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1. Zamawiający może drogą elektroniczną (e-mail) lub na piśmie zwrócić się do Wykonawcy z zapytaniem o przedstawienie kosztorysu instalacji aktualizacji systemu operacyjnego, systemu antywirusowego, programów użytkowych, BIOS, </w:t>
      </w:r>
      <w:proofErr w:type="spellStart"/>
      <w:r w:rsidRPr="00287A69">
        <w:rPr>
          <w:rFonts w:ascii="Arial" w:hAnsi="Arial" w:cs="Arial"/>
          <w:sz w:val="22"/>
          <w:szCs w:val="22"/>
          <w:lang w:eastAsia="pl-PL"/>
        </w:rPr>
        <w:t>firmware</w:t>
      </w:r>
      <w:proofErr w:type="spellEnd"/>
      <w:r w:rsidRPr="00287A69">
        <w:rPr>
          <w:rFonts w:ascii="Arial" w:hAnsi="Arial" w:cs="Arial"/>
          <w:sz w:val="22"/>
          <w:szCs w:val="22"/>
          <w:lang w:eastAsia="pl-PL"/>
        </w:rPr>
        <w:t xml:space="preserve"> oraz innego typu oprogramowania</w:t>
      </w:r>
      <w:r w:rsidR="009934C4">
        <w:rPr>
          <w:rFonts w:ascii="Arial" w:hAnsi="Arial" w:cs="Arial"/>
          <w:sz w:val="22"/>
          <w:szCs w:val="22"/>
          <w:lang w:eastAsia="pl-PL"/>
        </w:rPr>
        <w:t>,</w:t>
      </w:r>
      <w:r w:rsidRPr="00287A69">
        <w:rPr>
          <w:rFonts w:ascii="Arial" w:hAnsi="Arial" w:cs="Arial"/>
          <w:sz w:val="22"/>
          <w:szCs w:val="22"/>
          <w:lang w:eastAsia="pl-PL"/>
        </w:rPr>
        <w:t xml:space="preserve"> niezbędnego do prawidłowej pracy systemu sterowania </w:t>
      </w:r>
      <w:r w:rsidR="00035F7D" w:rsidRPr="00287A69">
        <w:rPr>
          <w:rFonts w:ascii="Arial" w:hAnsi="Arial" w:cs="Arial"/>
          <w:sz w:val="22"/>
          <w:szCs w:val="22"/>
          <w:lang w:eastAsia="pl-PL"/>
        </w:rPr>
        <w:t xml:space="preserve">i wizualizacji Emerson </w:t>
      </w:r>
      <w:proofErr w:type="spellStart"/>
      <w:r w:rsidR="00035F7D" w:rsidRPr="00287A69">
        <w:rPr>
          <w:rFonts w:ascii="Arial" w:hAnsi="Arial" w:cs="Arial"/>
          <w:sz w:val="22"/>
          <w:szCs w:val="22"/>
          <w:lang w:eastAsia="pl-PL"/>
        </w:rPr>
        <w:t>DeltaV</w:t>
      </w:r>
      <w:proofErr w:type="spellEnd"/>
      <w:r w:rsidR="00035F7D" w:rsidRPr="00287A69">
        <w:rPr>
          <w:rFonts w:ascii="Arial" w:hAnsi="Arial" w:cs="Arial"/>
          <w:sz w:val="22"/>
          <w:szCs w:val="22"/>
          <w:lang w:eastAsia="pl-PL"/>
        </w:rPr>
        <w:t xml:space="preserve"> oraz </w:t>
      </w:r>
      <w:r w:rsidRPr="00287A69">
        <w:rPr>
          <w:rFonts w:ascii="Arial" w:hAnsi="Arial" w:cs="Arial"/>
          <w:sz w:val="22"/>
          <w:szCs w:val="22"/>
          <w:lang w:eastAsia="pl-PL"/>
        </w:rPr>
        <w:t>AMS.</w:t>
      </w:r>
    </w:p>
    <w:p w14:paraId="457365E2" w14:textId="567BDD46" w:rsidR="001945C6" w:rsidRPr="00287A69" w:rsidRDefault="001945C6">
      <w:pPr>
        <w:tabs>
          <w:tab w:val="left" w:pos="3960"/>
        </w:tabs>
        <w:spacing w:line="360" w:lineRule="auto"/>
        <w:jc w:val="both"/>
        <w:rPr>
          <w:rFonts w:ascii="Arial" w:hAnsi="Arial" w:cs="Arial"/>
          <w:sz w:val="22"/>
          <w:szCs w:val="22"/>
        </w:rPr>
      </w:pPr>
      <w:r w:rsidRPr="00287A69">
        <w:rPr>
          <w:rFonts w:ascii="Arial" w:hAnsi="Arial" w:cs="Arial"/>
          <w:sz w:val="22"/>
          <w:szCs w:val="22"/>
        </w:rPr>
        <w:t>2. Wykonawca przedstawi kosztorys wykonania zakresu prac wskazanego w zapytaniu</w:t>
      </w:r>
      <w:r w:rsidR="009934C4">
        <w:rPr>
          <w:rFonts w:ascii="Arial" w:hAnsi="Arial" w:cs="Arial"/>
          <w:sz w:val="22"/>
          <w:szCs w:val="22"/>
        </w:rPr>
        <w:t>,</w:t>
      </w:r>
      <w:r w:rsidRPr="00287A69">
        <w:rPr>
          <w:rFonts w:ascii="Arial" w:hAnsi="Arial" w:cs="Arial"/>
          <w:sz w:val="22"/>
          <w:szCs w:val="22"/>
        </w:rPr>
        <w:t xml:space="preserve"> </w:t>
      </w:r>
      <w:r w:rsidR="009934C4">
        <w:rPr>
          <w:rFonts w:ascii="Arial" w:hAnsi="Arial" w:cs="Arial"/>
          <w:sz w:val="22"/>
          <w:szCs w:val="22"/>
        </w:rPr>
        <w:t xml:space="preserve">                           </w:t>
      </w:r>
      <w:r w:rsidRPr="00287A69">
        <w:rPr>
          <w:rFonts w:ascii="Arial" w:hAnsi="Arial" w:cs="Arial"/>
          <w:sz w:val="22"/>
          <w:szCs w:val="22"/>
        </w:rPr>
        <w:t>z uwzględnieniem proponowanego sposobu realizacji instalacji oraz propozycją harmonogramu. Do obliczenia kosztów w kosztorysie</w:t>
      </w:r>
      <w:r w:rsidR="009934C4">
        <w:rPr>
          <w:rFonts w:ascii="Arial" w:hAnsi="Arial" w:cs="Arial"/>
          <w:sz w:val="22"/>
          <w:szCs w:val="22"/>
        </w:rPr>
        <w:t>,</w:t>
      </w:r>
      <w:r w:rsidRPr="00287A69">
        <w:rPr>
          <w:rFonts w:ascii="Arial" w:hAnsi="Arial" w:cs="Arial"/>
          <w:sz w:val="22"/>
          <w:szCs w:val="22"/>
        </w:rPr>
        <w:t xml:space="preserve"> Wykonawca przyjmie stawki ujęte w załączniku nr 14 do umowy.</w:t>
      </w:r>
    </w:p>
    <w:p w14:paraId="7718656A" w14:textId="77777777" w:rsidR="001945C6" w:rsidRPr="00287A69" w:rsidRDefault="001945C6">
      <w:pPr>
        <w:tabs>
          <w:tab w:val="left" w:pos="3960"/>
        </w:tabs>
        <w:spacing w:line="360" w:lineRule="auto"/>
        <w:jc w:val="both"/>
        <w:rPr>
          <w:rFonts w:ascii="Arial" w:hAnsi="Arial" w:cs="Arial"/>
          <w:sz w:val="22"/>
          <w:szCs w:val="22"/>
        </w:rPr>
      </w:pPr>
      <w:r w:rsidRPr="00287A69">
        <w:rPr>
          <w:rFonts w:ascii="Arial" w:hAnsi="Arial" w:cs="Arial"/>
          <w:sz w:val="22"/>
          <w:szCs w:val="22"/>
        </w:rPr>
        <w:t>3. Przystąpienie Wykonawcy do prac związanych z instalacją aktualizacji nastąpi po zaakceptowaniu kosztorysu w sposób pisemny lub e-mail.</w:t>
      </w:r>
    </w:p>
    <w:p w14:paraId="7DF79D4C" w14:textId="77777777" w:rsidR="001945C6" w:rsidRPr="00287A69" w:rsidRDefault="001945C6">
      <w:pPr>
        <w:tabs>
          <w:tab w:val="left" w:pos="3960"/>
        </w:tabs>
        <w:spacing w:line="360" w:lineRule="auto"/>
        <w:jc w:val="both"/>
        <w:rPr>
          <w:rFonts w:ascii="Arial" w:hAnsi="Arial" w:cs="Arial"/>
          <w:sz w:val="22"/>
          <w:szCs w:val="22"/>
        </w:rPr>
      </w:pPr>
    </w:p>
    <w:p w14:paraId="1F5A6E50" w14:textId="77777777" w:rsidR="000101EC" w:rsidRPr="00287A69" w:rsidRDefault="000101EC" w:rsidP="000101EC">
      <w:pPr>
        <w:tabs>
          <w:tab w:val="left" w:pos="3960"/>
        </w:tabs>
        <w:spacing w:line="360" w:lineRule="auto"/>
        <w:jc w:val="center"/>
      </w:pPr>
      <w:r w:rsidRPr="00287A69">
        <w:rPr>
          <w:rFonts w:ascii="Arial" w:hAnsi="Arial" w:cs="Arial"/>
          <w:sz w:val="22"/>
          <w:szCs w:val="22"/>
        </w:rPr>
        <w:t>§</w:t>
      </w:r>
      <w:r w:rsidR="00146172" w:rsidRPr="00287A69">
        <w:rPr>
          <w:rFonts w:ascii="Arial" w:hAnsi="Arial" w:cs="Arial"/>
          <w:sz w:val="22"/>
          <w:szCs w:val="22"/>
        </w:rPr>
        <w:t xml:space="preserve"> </w:t>
      </w:r>
      <w:r w:rsidR="00697588" w:rsidRPr="00287A69">
        <w:rPr>
          <w:rFonts w:ascii="Arial" w:hAnsi="Arial" w:cs="Arial"/>
          <w:sz w:val="22"/>
          <w:szCs w:val="22"/>
        </w:rPr>
        <w:t>19</w:t>
      </w:r>
    </w:p>
    <w:p w14:paraId="6B46B6B8" w14:textId="77777777" w:rsidR="000101EC" w:rsidRPr="00287A69" w:rsidRDefault="000101EC" w:rsidP="000101EC">
      <w:pPr>
        <w:tabs>
          <w:tab w:val="left" w:pos="3960"/>
        </w:tabs>
        <w:spacing w:line="360" w:lineRule="auto"/>
        <w:jc w:val="both"/>
      </w:pPr>
      <w:r w:rsidRPr="00287A69">
        <w:rPr>
          <w:rFonts w:ascii="Arial" w:hAnsi="Arial" w:cs="Arial"/>
          <w:sz w:val="22"/>
          <w:szCs w:val="22"/>
        </w:rPr>
        <w:t xml:space="preserve">1. W terminie do 3 dni od zakończenia instalacji aktualizacji Wykonawca doręczy Zamawiającemu sprawozdanie z realizacji </w:t>
      </w:r>
      <w:r w:rsidR="00AC1385" w:rsidRPr="00287A69">
        <w:rPr>
          <w:rFonts w:ascii="Arial" w:hAnsi="Arial" w:cs="Arial"/>
          <w:sz w:val="22"/>
          <w:szCs w:val="22"/>
        </w:rPr>
        <w:t xml:space="preserve">prac </w:t>
      </w:r>
      <w:r w:rsidRPr="00287A69">
        <w:rPr>
          <w:rFonts w:ascii="Arial" w:hAnsi="Arial" w:cs="Arial"/>
          <w:sz w:val="22"/>
          <w:szCs w:val="22"/>
        </w:rPr>
        <w:t>zwierające w szczególności:</w:t>
      </w:r>
    </w:p>
    <w:p w14:paraId="12DCB1E0" w14:textId="77777777" w:rsidR="000101EC" w:rsidRPr="00287A69" w:rsidRDefault="000101EC" w:rsidP="000101EC">
      <w:pPr>
        <w:tabs>
          <w:tab w:val="left" w:pos="3960"/>
        </w:tabs>
        <w:spacing w:line="360" w:lineRule="auto"/>
        <w:jc w:val="both"/>
      </w:pPr>
      <w:r w:rsidRPr="00287A69">
        <w:rPr>
          <w:rFonts w:ascii="Arial" w:hAnsi="Arial" w:cs="Arial"/>
          <w:sz w:val="22"/>
          <w:szCs w:val="22"/>
        </w:rPr>
        <w:t>1/ wersje zainstalowanego oprogramowania,</w:t>
      </w:r>
    </w:p>
    <w:p w14:paraId="37A089C2" w14:textId="77777777" w:rsidR="000101EC" w:rsidRPr="00287A69" w:rsidRDefault="000101EC" w:rsidP="000101EC">
      <w:pPr>
        <w:tabs>
          <w:tab w:val="left" w:pos="3960"/>
        </w:tabs>
        <w:spacing w:line="360" w:lineRule="auto"/>
        <w:jc w:val="both"/>
      </w:pPr>
      <w:r w:rsidRPr="00287A69">
        <w:rPr>
          <w:rFonts w:ascii="Arial" w:hAnsi="Arial" w:cs="Arial"/>
          <w:sz w:val="22"/>
          <w:szCs w:val="22"/>
        </w:rPr>
        <w:t>2/ wersję oprogramowania narzędziowego użytego do instalacji,</w:t>
      </w:r>
    </w:p>
    <w:p w14:paraId="24D1B7D6" w14:textId="77777777" w:rsidR="000101EC" w:rsidRPr="00287A69" w:rsidRDefault="000101EC" w:rsidP="000101EC">
      <w:pPr>
        <w:tabs>
          <w:tab w:val="left" w:pos="3960"/>
        </w:tabs>
        <w:spacing w:line="360" w:lineRule="auto"/>
        <w:jc w:val="both"/>
      </w:pPr>
      <w:r w:rsidRPr="00287A69">
        <w:rPr>
          <w:rFonts w:ascii="Arial" w:hAnsi="Arial" w:cs="Arial"/>
          <w:sz w:val="22"/>
          <w:szCs w:val="22"/>
        </w:rPr>
        <w:t xml:space="preserve">3/ potwierdzenie prawidłowości instalacji oprogramowania, </w:t>
      </w:r>
    </w:p>
    <w:p w14:paraId="1C8656D9" w14:textId="77777777" w:rsidR="000101EC" w:rsidRPr="00287A69" w:rsidRDefault="000101EC" w:rsidP="000101EC">
      <w:pPr>
        <w:tabs>
          <w:tab w:val="left" w:pos="3960"/>
        </w:tabs>
        <w:spacing w:line="360" w:lineRule="auto"/>
        <w:jc w:val="both"/>
      </w:pPr>
      <w:r w:rsidRPr="00287A69">
        <w:rPr>
          <w:rFonts w:ascii="Arial" w:hAnsi="Arial" w:cs="Arial"/>
          <w:sz w:val="22"/>
          <w:szCs w:val="22"/>
        </w:rPr>
        <w:t>4/ potwierdzenie prawidłowości wykonania, przetestowania i odtworzenia nowej wersji oprogramowania.</w:t>
      </w:r>
    </w:p>
    <w:p w14:paraId="68BE8EF5" w14:textId="77777777" w:rsidR="000101EC" w:rsidRPr="00287A69" w:rsidRDefault="000101EC" w:rsidP="000101EC">
      <w:pPr>
        <w:spacing w:line="360" w:lineRule="auto"/>
        <w:jc w:val="both"/>
        <w:rPr>
          <w:rFonts w:ascii="Arial" w:hAnsi="Arial" w:cs="Arial"/>
          <w:sz w:val="22"/>
          <w:szCs w:val="22"/>
        </w:rPr>
      </w:pPr>
      <w:r w:rsidRPr="00287A69">
        <w:rPr>
          <w:rFonts w:ascii="Arial" w:hAnsi="Arial" w:cs="Arial"/>
          <w:sz w:val="22"/>
          <w:szCs w:val="22"/>
        </w:rPr>
        <w:t xml:space="preserve">2. Odbiór prac zostanie dokonany w ciągu 3 dni, nie później jednak niż w ciągu 14 dni od dnia zakończenia </w:t>
      </w:r>
      <w:r w:rsidR="00AC1385" w:rsidRPr="00287A69">
        <w:rPr>
          <w:rFonts w:ascii="Arial" w:hAnsi="Arial" w:cs="Arial"/>
          <w:sz w:val="22"/>
          <w:szCs w:val="22"/>
        </w:rPr>
        <w:t>prac</w:t>
      </w:r>
      <w:r w:rsidRPr="00287A69">
        <w:rPr>
          <w:rFonts w:ascii="Arial" w:hAnsi="Arial" w:cs="Arial"/>
          <w:sz w:val="22"/>
          <w:szCs w:val="22"/>
        </w:rPr>
        <w:t xml:space="preserve">, w terminie wyznaczonym przez Zamawiającego. Strony sporządzą z tych czynności protokół odbioru </w:t>
      </w:r>
      <w:r w:rsidR="00AC1385" w:rsidRPr="00287A69">
        <w:rPr>
          <w:rFonts w:ascii="Arial" w:hAnsi="Arial" w:cs="Arial"/>
          <w:sz w:val="22"/>
          <w:szCs w:val="22"/>
        </w:rPr>
        <w:t>prac zleconych</w:t>
      </w:r>
      <w:r w:rsidRPr="00287A69">
        <w:rPr>
          <w:rFonts w:ascii="Arial" w:hAnsi="Arial" w:cs="Arial"/>
          <w:sz w:val="22"/>
          <w:szCs w:val="22"/>
        </w:rPr>
        <w:t xml:space="preserve">, którego wzór stanowi załącznik nr 16 do umowy, do którego załączone zostanie sprawozdanie określone wyżej w ust. 1. </w:t>
      </w:r>
    </w:p>
    <w:p w14:paraId="717F3BD2" w14:textId="77777777" w:rsidR="001945C6" w:rsidRPr="00287A69" w:rsidRDefault="001945C6">
      <w:pPr>
        <w:tabs>
          <w:tab w:val="left" w:pos="3960"/>
        </w:tabs>
        <w:spacing w:line="360" w:lineRule="auto"/>
        <w:jc w:val="both"/>
        <w:rPr>
          <w:rFonts w:ascii="Arial" w:hAnsi="Arial" w:cs="Arial"/>
          <w:sz w:val="22"/>
          <w:szCs w:val="22"/>
        </w:rPr>
      </w:pPr>
    </w:p>
    <w:p w14:paraId="3926D9EE" w14:textId="77777777" w:rsidR="000101EC" w:rsidRPr="00287A69" w:rsidRDefault="000101EC" w:rsidP="000101EC">
      <w:pPr>
        <w:tabs>
          <w:tab w:val="left" w:pos="3960"/>
        </w:tabs>
        <w:spacing w:line="360" w:lineRule="auto"/>
        <w:jc w:val="center"/>
      </w:pPr>
      <w:r w:rsidRPr="00287A69">
        <w:rPr>
          <w:rFonts w:ascii="Arial" w:hAnsi="Arial" w:cs="Arial"/>
          <w:sz w:val="22"/>
          <w:szCs w:val="22"/>
        </w:rPr>
        <w:t>§</w:t>
      </w:r>
      <w:r w:rsidR="00146172" w:rsidRPr="00287A69">
        <w:rPr>
          <w:rFonts w:ascii="Arial" w:hAnsi="Arial" w:cs="Arial"/>
          <w:sz w:val="22"/>
          <w:szCs w:val="22"/>
        </w:rPr>
        <w:t xml:space="preserve"> </w:t>
      </w:r>
      <w:r w:rsidR="00697588" w:rsidRPr="00287A69">
        <w:rPr>
          <w:rFonts w:ascii="Arial" w:hAnsi="Arial" w:cs="Arial"/>
          <w:sz w:val="22"/>
          <w:szCs w:val="22"/>
        </w:rPr>
        <w:t>20</w:t>
      </w:r>
    </w:p>
    <w:p w14:paraId="22835601" w14:textId="752A9EA3" w:rsidR="00FA4906" w:rsidRPr="00287A69" w:rsidRDefault="000101EC" w:rsidP="000101EC">
      <w:pPr>
        <w:tabs>
          <w:tab w:val="left" w:pos="3960"/>
        </w:tabs>
        <w:spacing w:line="360" w:lineRule="auto"/>
        <w:jc w:val="both"/>
        <w:rPr>
          <w:rFonts w:ascii="Arial" w:hAnsi="Arial" w:cs="Arial"/>
          <w:sz w:val="22"/>
          <w:szCs w:val="22"/>
        </w:rPr>
      </w:pPr>
      <w:r w:rsidRPr="00287A69">
        <w:rPr>
          <w:rFonts w:ascii="Arial" w:hAnsi="Arial" w:cs="Arial"/>
          <w:sz w:val="22"/>
          <w:szCs w:val="22"/>
        </w:rPr>
        <w:t>Wynagrodzenie za wykonanie usług związanych z instalacją aktualizacji</w:t>
      </w:r>
      <w:r w:rsidR="00591B74">
        <w:rPr>
          <w:rFonts w:ascii="Arial" w:hAnsi="Arial" w:cs="Arial"/>
          <w:sz w:val="22"/>
          <w:szCs w:val="22"/>
        </w:rPr>
        <w:t>,</w:t>
      </w:r>
      <w:r w:rsidRPr="00287A69">
        <w:rPr>
          <w:rFonts w:ascii="Arial" w:hAnsi="Arial" w:cs="Arial"/>
          <w:sz w:val="22"/>
          <w:szCs w:val="22"/>
        </w:rPr>
        <w:t xml:space="preserve"> zostanie zapłacone po odbiorze </w:t>
      </w:r>
      <w:r w:rsidR="00AC1385" w:rsidRPr="00287A69">
        <w:rPr>
          <w:rFonts w:ascii="Arial" w:hAnsi="Arial" w:cs="Arial"/>
          <w:sz w:val="22"/>
          <w:szCs w:val="22"/>
        </w:rPr>
        <w:t xml:space="preserve">prac </w:t>
      </w:r>
      <w:r w:rsidRPr="00287A69">
        <w:rPr>
          <w:rFonts w:ascii="Arial" w:hAnsi="Arial" w:cs="Arial"/>
          <w:sz w:val="22"/>
          <w:szCs w:val="22"/>
        </w:rPr>
        <w:t>w wysokości wskazanej w piśmie lub e-mailu zatwierdzającym kosztorys.</w:t>
      </w:r>
    </w:p>
    <w:p w14:paraId="23873656" w14:textId="77777777" w:rsidR="00754BD7" w:rsidRPr="00287A69" w:rsidRDefault="00754BD7" w:rsidP="000101EC">
      <w:pPr>
        <w:tabs>
          <w:tab w:val="left" w:pos="3960"/>
        </w:tabs>
        <w:spacing w:line="360" w:lineRule="auto"/>
        <w:jc w:val="both"/>
        <w:rPr>
          <w:rFonts w:ascii="Arial" w:hAnsi="Arial" w:cs="Arial"/>
          <w:sz w:val="22"/>
          <w:szCs w:val="22"/>
        </w:rPr>
      </w:pPr>
    </w:p>
    <w:p w14:paraId="153C5025" w14:textId="77777777" w:rsidR="00FA4906" w:rsidRPr="00287A69" w:rsidRDefault="00FA4906" w:rsidP="00FA4906">
      <w:pPr>
        <w:spacing w:line="360" w:lineRule="auto"/>
        <w:jc w:val="center"/>
      </w:pPr>
      <w:r w:rsidRPr="00287A69">
        <w:rPr>
          <w:rFonts w:ascii="Arial" w:hAnsi="Arial" w:cs="Arial"/>
          <w:b/>
          <w:sz w:val="22"/>
          <w:szCs w:val="22"/>
        </w:rPr>
        <w:t>WPROWADZANIE ZMIAN FUNKCJONALNYCH SYSTEMU</w:t>
      </w:r>
    </w:p>
    <w:p w14:paraId="45DB592F" w14:textId="77777777" w:rsidR="00FA4906" w:rsidRPr="00287A69" w:rsidRDefault="00FA4906" w:rsidP="00FA4906">
      <w:pPr>
        <w:tabs>
          <w:tab w:val="left" w:pos="3960"/>
        </w:tabs>
        <w:spacing w:line="360" w:lineRule="auto"/>
        <w:jc w:val="center"/>
      </w:pPr>
      <w:r w:rsidRPr="00287A69">
        <w:rPr>
          <w:rFonts w:ascii="Arial" w:hAnsi="Arial" w:cs="Arial"/>
          <w:sz w:val="22"/>
          <w:szCs w:val="22"/>
        </w:rPr>
        <w:t>§</w:t>
      </w:r>
      <w:r w:rsidR="00146172"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1</w:t>
      </w:r>
    </w:p>
    <w:p w14:paraId="0AF92D54" w14:textId="16E4EA31" w:rsidR="00C30D87" w:rsidRPr="00287A69" w:rsidRDefault="000101EC" w:rsidP="00C30D87">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 </w:t>
      </w:r>
      <w:r w:rsidR="00C30D87" w:rsidRPr="00287A69">
        <w:rPr>
          <w:rFonts w:ascii="Arial" w:hAnsi="Arial" w:cs="Arial"/>
          <w:sz w:val="22"/>
          <w:szCs w:val="22"/>
        </w:rPr>
        <w:t xml:space="preserve">1. Zamawiający może drogą elektroniczną (e-mail) lub na piśmie zwrócić się do Wykonawcy </w:t>
      </w:r>
      <w:r w:rsidR="00591B74">
        <w:rPr>
          <w:rFonts w:ascii="Arial" w:hAnsi="Arial" w:cs="Arial"/>
          <w:sz w:val="22"/>
          <w:szCs w:val="22"/>
        </w:rPr>
        <w:t xml:space="preserve">               </w:t>
      </w:r>
      <w:r w:rsidR="00C30D87" w:rsidRPr="00287A69">
        <w:rPr>
          <w:rFonts w:ascii="Arial" w:hAnsi="Arial" w:cs="Arial"/>
          <w:sz w:val="22"/>
          <w:szCs w:val="22"/>
        </w:rPr>
        <w:t xml:space="preserve">z zapytaniem o przedstawienie kosztorysu dokonania usługi </w:t>
      </w:r>
      <w:r w:rsidR="008800AA" w:rsidRPr="00287A69">
        <w:rPr>
          <w:rFonts w:ascii="Arial" w:hAnsi="Arial" w:cs="Arial"/>
          <w:sz w:val="22"/>
          <w:szCs w:val="22"/>
        </w:rPr>
        <w:t>wprowadz</w:t>
      </w:r>
      <w:r w:rsidR="008800AA">
        <w:rPr>
          <w:rFonts w:ascii="Arial" w:hAnsi="Arial" w:cs="Arial"/>
          <w:sz w:val="22"/>
          <w:szCs w:val="22"/>
        </w:rPr>
        <w:t>e</w:t>
      </w:r>
      <w:r w:rsidR="008800AA" w:rsidRPr="00287A69">
        <w:rPr>
          <w:rFonts w:ascii="Arial" w:hAnsi="Arial" w:cs="Arial"/>
          <w:sz w:val="22"/>
          <w:szCs w:val="22"/>
        </w:rPr>
        <w:t>ni</w:t>
      </w:r>
      <w:r w:rsidR="008800AA">
        <w:rPr>
          <w:rFonts w:ascii="Arial" w:hAnsi="Arial" w:cs="Arial"/>
          <w:sz w:val="22"/>
          <w:szCs w:val="22"/>
        </w:rPr>
        <w:t>a</w:t>
      </w:r>
      <w:r w:rsidR="008800AA" w:rsidRPr="00287A69">
        <w:rPr>
          <w:rFonts w:ascii="Arial" w:hAnsi="Arial" w:cs="Arial"/>
          <w:sz w:val="22"/>
          <w:szCs w:val="22"/>
        </w:rPr>
        <w:t xml:space="preserve"> </w:t>
      </w:r>
      <w:r w:rsidR="00C30D87" w:rsidRPr="00287A69">
        <w:rPr>
          <w:rFonts w:ascii="Arial" w:hAnsi="Arial" w:cs="Arial"/>
          <w:sz w:val="22"/>
          <w:szCs w:val="22"/>
        </w:rPr>
        <w:t xml:space="preserve">zmian funkcjonalnych systemu sterowania i wizualizacji mających na celu poprawę działania i jego dostosowanie do aktualnego układu technologicznego </w:t>
      </w:r>
      <w:r w:rsidR="006B1622">
        <w:rPr>
          <w:rFonts w:ascii="Arial" w:hAnsi="Arial" w:cs="Arial"/>
          <w:sz w:val="22"/>
          <w:szCs w:val="22"/>
        </w:rPr>
        <w:t>obiektu</w:t>
      </w:r>
      <w:r w:rsidR="00C30D87" w:rsidRPr="00287A69">
        <w:rPr>
          <w:rFonts w:ascii="Arial" w:hAnsi="Arial" w:cs="Arial"/>
          <w:sz w:val="22"/>
          <w:szCs w:val="22"/>
        </w:rPr>
        <w:t>.</w:t>
      </w:r>
    </w:p>
    <w:p w14:paraId="144CAD69" w14:textId="3AF5218F" w:rsidR="00C30D87" w:rsidRPr="00287A69" w:rsidRDefault="00C30D87" w:rsidP="00C30D87">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2. Wykonawca przedstawi kosztorys wykonania zakresu prac wskazanego w zapytaniu </w:t>
      </w:r>
      <w:r w:rsidR="00591B74">
        <w:rPr>
          <w:rFonts w:ascii="Arial" w:hAnsi="Arial" w:cs="Arial"/>
          <w:sz w:val="22"/>
          <w:szCs w:val="22"/>
        </w:rPr>
        <w:t xml:space="preserve">                           </w:t>
      </w:r>
      <w:r w:rsidRPr="00287A69">
        <w:rPr>
          <w:rFonts w:ascii="Arial" w:hAnsi="Arial" w:cs="Arial"/>
          <w:sz w:val="22"/>
          <w:szCs w:val="22"/>
        </w:rPr>
        <w:t>z uwzględnieniem proponowanego sposobu implementacji zmian oraz propozycją harmonogramu. Do obliczenia kosztów w kosztorysie Wykonawca przyjmie stawki ujęte w załączniku nr 14 do umowy.</w:t>
      </w:r>
    </w:p>
    <w:p w14:paraId="5CA549F8" w14:textId="77777777" w:rsidR="000101EC" w:rsidRPr="00287A69" w:rsidRDefault="00C30D87" w:rsidP="00C30D87">
      <w:pPr>
        <w:tabs>
          <w:tab w:val="left" w:pos="3960"/>
        </w:tabs>
        <w:spacing w:line="360" w:lineRule="auto"/>
        <w:jc w:val="both"/>
      </w:pPr>
      <w:r w:rsidRPr="00287A69">
        <w:rPr>
          <w:rFonts w:ascii="Arial" w:hAnsi="Arial" w:cs="Arial"/>
          <w:sz w:val="22"/>
          <w:szCs w:val="22"/>
        </w:rPr>
        <w:t>3. Przystąpienie Wykonawcy do prac związanych z wprowadzeniem zmian nastąpi po zaakceptowaniu kosztorysu w sposób pisemny lub e-mail.</w:t>
      </w:r>
    </w:p>
    <w:p w14:paraId="4C138B1B" w14:textId="77777777" w:rsidR="000101EC" w:rsidRPr="00287A69" w:rsidRDefault="000101EC">
      <w:pPr>
        <w:tabs>
          <w:tab w:val="left" w:pos="3960"/>
        </w:tabs>
        <w:spacing w:line="360" w:lineRule="auto"/>
        <w:jc w:val="both"/>
        <w:rPr>
          <w:rFonts w:ascii="Arial" w:hAnsi="Arial" w:cs="Arial"/>
          <w:sz w:val="22"/>
          <w:szCs w:val="22"/>
        </w:rPr>
      </w:pPr>
    </w:p>
    <w:p w14:paraId="24CC66BF" w14:textId="77777777" w:rsidR="00C30D87" w:rsidRPr="00287A69" w:rsidRDefault="00C30D87" w:rsidP="00C30D87">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146172"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2</w:t>
      </w:r>
    </w:p>
    <w:p w14:paraId="508E825B" w14:textId="13784985"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 xml:space="preserve">1. Wykonawca po zakończeniu prac związanych z instalacją aktualizacji sporządzi sprawozdanie </w:t>
      </w:r>
      <w:r w:rsidR="00591B74">
        <w:rPr>
          <w:rFonts w:ascii="Arial" w:hAnsi="Arial" w:cs="Arial"/>
          <w:sz w:val="22"/>
        </w:rPr>
        <w:t xml:space="preserve">      </w:t>
      </w:r>
      <w:r w:rsidRPr="00287A69">
        <w:rPr>
          <w:rFonts w:ascii="Arial" w:hAnsi="Arial" w:cs="Arial"/>
          <w:sz w:val="22"/>
        </w:rPr>
        <w:t>z przeprowadzonych prac uwzględniające:</w:t>
      </w:r>
    </w:p>
    <w:p w14:paraId="062BB627" w14:textId="77777777"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1/ zakres przeprowadzonych prac,</w:t>
      </w:r>
    </w:p>
    <w:p w14:paraId="55F7A885" w14:textId="77777777"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2/ wynik testów funkcjonalnych,</w:t>
      </w:r>
    </w:p>
    <w:p w14:paraId="1908D28E" w14:textId="77777777"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3/ dokumentację dotyczącą wprowadzonych zmian (w przypadku zmian struktury systemu),</w:t>
      </w:r>
    </w:p>
    <w:p w14:paraId="02825C12" w14:textId="77777777"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4/ potwierdzenie prawidłowości wykonania, przetestowania i odtworzenia nowej wersji oprogramowania.</w:t>
      </w:r>
    </w:p>
    <w:p w14:paraId="5E12C0C8" w14:textId="77777777"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 xml:space="preserve">2 Odbiór prac zostanie dokonany w ciągu 3 dni, nie później jednak niż w ciągu 14 dni od dnia zakończenia </w:t>
      </w:r>
      <w:r w:rsidR="00AC1385" w:rsidRPr="00287A69">
        <w:rPr>
          <w:rFonts w:ascii="Arial" w:hAnsi="Arial" w:cs="Arial"/>
          <w:sz w:val="22"/>
        </w:rPr>
        <w:t>prac</w:t>
      </w:r>
      <w:r w:rsidRPr="00287A69">
        <w:rPr>
          <w:rFonts w:ascii="Arial" w:hAnsi="Arial" w:cs="Arial"/>
          <w:sz w:val="22"/>
        </w:rPr>
        <w:t xml:space="preserve">, w terminie wyznaczonym przez Zamawiającego. Strony sporządzą z tych czynności protokół odbioru </w:t>
      </w:r>
      <w:r w:rsidR="002376A9" w:rsidRPr="00287A69">
        <w:rPr>
          <w:rFonts w:ascii="Arial" w:hAnsi="Arial" w:cs="Arial"/>
          <w:sz w:val="22"/>
        </w:rPr>
        <w:t>prac zleconych</w:t>
      </w:r>
      <w:r w:rsidRPr="00287A69">
        <w:rPr>
          <w:rFonts w:ascii="Arial" w:hAnsi="Arial" w:cs="Arial"/>
          <w:sz w:val="22"/>
        </w:rPr>
        <w:t xml:space="preserve">, którego wzór stanowi załącznik nr 16 do umowy, do którego załączone zostanie sprawozdanie określone wyżej </w:t>
      </w:r>
      <w:r w:rsidR="005A12CA">
        <w:rPr>
          <w:rFonts w:ascii="Arial" w:hAnsi="Arial" w:cs="Arial"/>
          <w:sz w:val="22"/>
        </w:rPr>
        <w:t>w ust. 1.</w:t>
      </w:r>
    </w:p>
    <w:p w14:paraId="107A92E0" w14:textId="77777777" w:rsidR="00A74755" w:rsidRPr="00287A69" w:rsidRDefault="00A74755" w:rsidP="00C30D87">
      <w:pPr>
        <w:tabs>
          <w:tab w:val="left" w:pos="3960"/>
        </w:tabs>
        <w:spacing w:line="360" w:lineRule="auto"/>
        <w:jc w:val="both"/>
        <w:rPr>
          <w:rFonts w:ascii="Arial" w:hAnsi="Arial" w:cs="Arial"/>
          <w:sz w:val="22"/>
        </w:rPr>
      </w:pPr>
    </w:p>
    <w:p w14:paraId="49615A2A" w14:textId="77777777" w:rsidR="00C30D87" w:rsidRPr="00287A69" w:rsidRDefault="00C30D87" w:rsidP="00C30D87">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146172"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3</w:t>
      </w:r>
    </w:p>
    <w:p w14:paraId="36CCDF57" w14:textId="1765C984" w:rsidR="00C30D87" w:rsidRPr="00287A69" w:rsidRDefault="00C30D87" w:rsidP="00C30D87">
      <w:pPr>
        <w:tabs>
          <w:tab w:val="left" w:pos="3960"/>
        </w:tabs>
        <w:spacing w:line="360" w:lineRule="auto"/>
        <w:jc w:val="both"/>
        <w:rPr>
          <w:rFonts w:ascii="Arial" w:hAnsi="Arial" w:cs="Arial"/>
          <w:sz w:val="22"/>
        </w:rPr>
      </w:pPr>
      <w:r w:rsidRPr="00287A69">
        <w:rPr>
          <w:rFonts w:ascii="Arial" w:hAnsi="Arial" w:cs="Arial"/>
          <w:sz w:val="22"/>
        </w:rPr>
        <w:t>Wynagrodzenie za usługę wprowadzenia zmian funkcjonalnych zostanie zapłacone w wysokości wskazanej w piśmie lub e-mailu akceptującym kosztorys</w:t>
      </w:r>
      <w:r w:rsidR="00591B74">
        <w:rPr>
          <w:rFonts w:ascii="Arial" w:hAnsi="Arial" w:cs="Arial"/>
          <w:sz w:val="22"/>
        </w:rPr>
        <w:t>,</w:t>
      </w:r>
      <w:r w:rsidR="007F755D" w:rsidRPr="00287A69">
        <w:rPr>
          <w:rFonts w:ascii="Arial" w:hAnsi="Arial" w:cs="Arial"/>
          <w:sz w:val="22"/>
          <w:szCs w:val="22"/>
        </w:rPr>
        <w:t xml:space="preserve"> na zasadach określonych w § 43 umowy.</w:t>
      </w:r>
    </w:p>
    <w:p w14:paraId="6CA0DD87" w14:textId="77777777" w:rsidR="00C30D87" w:rsidRPr="00287A69" w:rsidRDefault="00C30D87">
      <w:pPr>
        <w:tabs>
          <w:tab w:val="left" w:pos="3960"/>
        </w:tabs>
        <w:spacing w:line="360" w:lineRule="auto"/>
        <w:jc w:val="both"/>
        <w:rPr>
          <w:rFonts w:ascii="Arial" w:hAnsi="Arial" w:cs="Arial"/>
          <w:sz w:val="22"/>
          <w:szCs w:val="22"/>
        </w:rPr>
      </w:pPr>
    </w:p>
    <w:p w14:paraId="725F6479" w14:textId="77777777" w:rsidR="008B7E8C" w:rsidRPr="00287A69" w:rsidRDefault="008B7E8C" w:rsidP="008B7E8C">
      <w:pPr>
        <w:spacing w:line="360" w:lineRule="auto"/>
        <w:jc w:val="center"/>
      </w:pPr>
      <w:r w:rsidRPr="00287A69">
        <w:rPr>
          <w:rFonts w:ascii="Arial" w:hAnsi="Arial" w:cs="Arial"/>
          <w:b/>
          <w:sz w:val="22"/>
          <w:szCs w:val="22"/>
        </w:rPr>
        <w:t>SPRAWOWANIE NADZORU INŻYNIERYJNEGO</w:t>
      </w:r>
    </w:p>
    <w:p w14:paraId="509E6D78" w14:textId="77777777" w:rsidR="008B7E8C" w:rsidRPr="00287A69" w:rsidRDefault="008B7E8C" w:rsidP="008B7E8C">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146172"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4</w:t>
      </w:r>
    </w:p>
    <w:p w14:paraId="68DA63A4" w14:textId="021C2FB6" w:rsidR="008B7E8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1.</w:t>
      </w:r>
      <w:r w:rsidR="00A74755" w:rsidRPr="00287A69">
        <w:rPr>
          <w:rFonts w:ascii="Arial" w:hAnsi="Arial" w:cs="Arial"/>
          <w:sz w:val="22"/>
          <w:szCs w:val="22"/>
        </w:rPr>
        <w:t xml:space="preserve"> </w:t>
      </w:r>
      <w:r w:rsidRPr="00287A69">
        <w:rPr>
          <w:rFonts w:ascii="Arial" w:hAnsi="Arial" w:cs="Arial"/>
          <w:sz w:val="22"/>
          <w:szCs w:val="22"/>
        </w:rPr>
        <w:t>Zamówienia prac związanych z nadzorem inżynieryjnym</w:t>
      </w:r>
      <w:r w:rsidR="00591B74">
        <w:rPr>
          <w:rFonts w:ascii="Arial" w:hAnsi="Arial" w:cs="Arial"/>
          <w:sz w:val="22"/>
          <w:szCs w:val="22"/>
        </w:rPr>
        <w:t>,</w:t>
      </w:r>
      <w:r w:rsidRPr="00287A69">
        <w:rPr>
          <w:rFonts w:ascii="Arial" w:hAnsi="Arial" w:cs="Arial"/>
          <w:sz w:val="22"/>
          <w:szCs w:val="22"/>
        </w:rPr>
        <w:t xml:space="preserve"> Zamawiający może dokonać drogą elektroniczną e-mail lub na piśmie</w:t>
      </w:r>
      <w:r w:rsidR="00591B74">
        <w:rPr>
          <w:rFonts w:ascii="Arial" w:hAnsi="Arial" w:cs="Arial"/>
          <w:sz w:val="22"/>
          <w:szCs w:val="22"/>
        </w:rPr>
        <w:t>,</w:t>
      </w:r>
      <w:r w:rsidRPr="00287A69">
        <w:rPr>
          <w:rFonts w:ascii="Arial" w:hAnsi="Arial" w:cs="Arial"/>
          <w:sz w:val="22"/>
          <w:szCs w:val="22"/>
        </w:rPr>
        <w:t xml:space="preserve"> na co najmniej 45 dni przed datą rozpoczęcia robót, dołączając do zamówie</w:t>
      </w:r>
      <w:r w:rsidR="002C7711">
        <w:rPr>
          <w:rFonts w:ascii="Arial" w:hAnsi="Arial" w:cs="Arial"/>
          <w:sz w:val="22"/>
          <w:szCs w:val="22"/>
        </w:rPr>
        <w:t>nia projekt harmonogramu prac.</w:t>
      </w:r>
    </w:p>
    <w:p w14:paraId="1D2D7C9F" w14:textId="49AF0EFA" w:rsidR="000101E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2. Na co najmniej 14 dni przed rozpoczęciem robót</w:t>
      </w:r>
      <w:r w:rsidR="00591B74">
        <w:rPr>
          <w:rFonts w:ascii="Arial" w:hAnsi="Arial" w:cs="Arial"/>
          <w:sz w:val="22"/>
          <w:szCs w:val="22"/>
        </w:rPr>
        <w:t>,</w:t>
      </w:r>
      <w:r w:rsidRPr="00287A69">
        <w:rPr>
          <w:rFonts w:ascii="Arial" w:hAnsi="Arial" w:cs="Arial"/>
          <w:sz w:val="22"/>
          <w:szCs w:val="22"/>
        </w:rPr>
        <w:t xml:space="preserve"> Strony uzgodnią ostateczny harmonogram prac z zastrzeżeniem, że termin rozpoczęcia oraz zakończenia prac nie ulegnie zmianie. Nie uzgodnienie harmonogramu w zakreślonym terminie oznaczać będzie cofnięcie zamówienia przez Zamawiającego, chyba że Strony</w:t>
      </w:r>
      <w:r w:rsidR="005A12CA">
        <w:rPr>
          <w:rFonts w:ascii="Arial" w:hAnsi="Arial" w:cs="Arial"/>
          <w:sz w:val="22"/>
          <w:szCs w:val="22"/>
        </w:rPr>
        <w:t xml:space="preserve"> ustalą inaczej.</w:t>
      </w:r>
    </w:p>
    <w:p w14:paraId="7512A4C5" w14:textId="77777777" w:rsidR="008B7E8C" w:rsidRPr="00287A69" w:rsidRDefault="008B7E8C">
      <w:pPr>
        <w:tabs>
          <w:tab w:val="left" w:pos="3960"/>
        </w:tabs>
        <w:spacing w:line="360" w:lineRule="auto"/>
        <w:jc w:val="both"/>
        <w:rPr>
          <w:rFonts w:ascii="Arial" w:hAnsi="Arial" w:cs="Arial"/>
          <w:sz w:val="22"/>
          <w:szCs w:val="22"/>
        </w:rPr>
      </w:pPr>
    </w:p>
    <w:p w14:paraId="6747FE91" w14:textId="77777777" w:rsidR="008B7E8C" w:rsidRPr="00287A69" w:rsidRDefault="008B7E8C" w:rsidP="008B7E8C">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5</w:t>
      </w:r>
    </w:p>
    <w:p w14:paraId="4FFDFB2F" w14:textId="77777777" w:rsidR="008B7E8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1. Wykonawca po zakończeniu prac związanych ze sprawowaniem nadzoru inżynieryjnego sporządzi sprawozdanie z przeprowadzonych prac uwzględniające:</w:t>
      </w:r>
    </w:p>
    <w:p w14:paraId="5D9A133D" w14:textId="77777777" w:rsidR="008B7E8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1/ nazwę zadania podlegającemu nadzorowi,</w:t>
      </w:r>
    </w:p>
    <w:p w14:paraId="7AE0EAD7" w14:textId="77777777" w:rsidR="008B7E8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2/ zakres wykonywanych czynności,</w:t>
      </w:r>
    </w:p>
    <w:p w14:paraId="219E3896" w14:textId="77777777" w:rsidR="008B7E8C" w:rsidRPr="00287A69" w:rsidRDefault="008B7E8C" w:rsidP="008B7E8C">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3/ uwagi i spostrzeżenia, </w:t>
      </w:r>
    </w:p>
    <w:p w14:paraId="4DED9D58" w14:textId="77777777" w:rsidR="008B7E8C" w:rsidRPr="00287A69" w:rsidRDefault="008B7E8C">
      <w:pPr>
        <w:tabs>
          <w:tab w:val="left" w:pos="3960"/>
        </w:tabs>
        <w:spacing w:line="360" w:lineRule="auto"/>
        <w:jc w:val="both"/>
        <w:rPr>
          <w:rFonts w:ascii="Arial" w:hAnsi="Arial" w:cs="Arial"/>
          <w:sz w:val="22"/>
          <w:szCs w:val="22"/>
        </w:rPr>
      </w:pPr>
      <w:r w:rsidRPr="00287A69">
        <w:rPr>
          <w:rFonts w:ascii="Arial" w:hAnsi="Arial" w:cs="Arial"/>
          <w:sz w:val="22"/>
          <w:szCs w:val="22"/>
        </w:rPr>
        <w:t>2. W ciągu 7 dni</w:t>
      </w:r>
      <w:r w:rsidR="0070019A" w:rsidRPr="00287A69">
        <w:rPr>
          <w:rFonts w:ascii="Arial" w:hAnsi="Arial" w:cs="Arial"/>
          <w:sz w:val="22"/>
          <w:szCs w:val="22"/>
        </w:rPr>
        <w:t>,</w:t>
      </w:r>
      <w:r w:rsidRPr="00287A69">
        <w:rPr>
          <w:rFonts w:ascii="Arial" w:hAnsi="Arial" w:cs="Arial"/>
          <w:sz w:val="22"/>
          <w:szCs w:val="22"/>
        </w:rPr>
        <w:t xml:space="preserve"> licząc od daty doręczenia </w:t>
      </w:r>
      <w:r w:rsidR="00032D6E" w:rsidRPr="00287A69">
        <w:rPr>
          <w:rFonts w:ascii="Arial" w:hAnsi="Arial" w:cs="Arial"/>
          <w:sz w:val="22"/>
          <w:szCs w:val="22"/>
        </w:rPr>
        <w:t>sprawozdania</w:t>
      </w:r>
      <w:r w:rsidR="0070019A" w:rsidRPr="00287A69">
        <w:rPr>
          <w:rFonts w:ascii="Arial" w:hAnsi="Arial" w:cs="Arial"/>
          <w:sz w:val="22"/>
          <w:szCs w:val="22"/>
        </w:rPr>
        <w:t>,</w:t>
      </w:r>
      <w:r w:rsidR="00032D6E" w:rsidRPr="00287A69">
        <w:rPr>
          <w:rFonts w:ascii="Arial" w:hAnsi="Arial" w:cs="Arial"/>
          <w:sz w:val="22"/>
          <w:szCs w:val="22"/>
        </w:rPr>
        <w:t xml:space="preserve"> </w:t>
      </w:r>
      <w:r w:rsidRPr="00287A69">
        <w:rPr>
          <w:rFonts w:ascii="Arial" w:hAnsi="Arial" w:cs="Arial"/>
          <w:sz w:val="22"/>
          <w:szCs w:val="22"/>
        </w:rPr>
        <w:t>Zamawiający prześle Wykonawcy zaakceptowane sprawozdanie lub odmowę jego akceptacji z podaniem przyczyny odmowy. Sprawozdanie zaakceptowane przez Zamawiającego stanowić będzie dowó</w:t>
      </w:r>
      <w:r w:rsidR="002C7711">
        <w:rPr>
          <w:rFonts w:ascii="Arial" w:hAnsi="Arial" w:cs="Arial"/>
          <w:sz w:val="22"/>
          <w:szCs w:val="22"/>
        </w:rPr>
        <w:t>d/</w:t>
      </w:r>
      <w:r w:rsidRPr="00287A69">
        <w:rPr>
          <w:rFonts w:ascii="Arial" w:hAnsi="Arial" w:cs="Arial"/>
          <w:sz w:val="22"/>
          <w:szCs w:val="22"/>
        </w:rPr>
        <w:t xml:space="preserve">protokół odbioru </w:t>
      </w:r>
      <w:r w:rsidR="002376A9" w:rsidRPr="00287A69">
        <w:rPr>
          <w:rFonts w:ascii="Arial" w:hAnsi="Arial" w:cs="Arial"/>
          <w:sz w:val="22"/>
          <w:szCs w:val="22"/>
        </w:rPr>
        <w:t xml:space="preserve">prac </w:t>
      </w:r>
      <w:r w:rsidR="002C7711">
        <w:rPr>
          <w:rFonts w:ascii="Arial" w:hAnsi="Arial" w:cs="Arial"/>
          <w:sz w:val="22"/>
          <w:szCs w:val="22"/>
        </w:rPr>
        <w:t>w nim określonych.</w:t>
      </w:r>
    </w:p>
    <w:p w14:paraId="2FBA246B" w14:textId="77777777" w:rsidR="00873A27" w:rsidRPr="00287A69" w:rsidRDefault="00873A27" w:rsidP="00873A27">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Pr="00287A69">
        <w:rPr>
          <w:rFonts w:ascii="Arial" w:hAnsi="Arial" w:cs="Arial"/>
          <w:sz w:val="22"/>
          <w:szCs w:val="22"/>
        </w:rPr>
        <w:t>2</w:t>
      </w:r>
      <w:r w:rsidR="00697588" w:rsidRPr="00287A69">
        <w:rPr>
          <w:rFonts w:ascii="Arial" w:hAnsi="Arial" w:cs="Arial"/>
          <w:sz w:val="22"/>
          <w:szCs w:val="22"/>
        </w:rPr>
        <w:t>6</w:t>
      </w:r>
    </w:p>
    <w:p w14:paraId="1313E27C" w14:textId="0892BF61" w:rsidR="00873A27" w:rsidRPr="00287A69" w:rsidRDefault="00873A27" w:rsidP="00873A27">
      <w:pPr>
        <w:tabs>
          <w:tab w:val="left" w:pos="3960"/>
        </w:tabs>
        <w:spacing w:line="360" w:lineRule="auto"/>
        <w:jc w:val="both"/>
      </w:pPr>
      <w:r w:rsidRPr="00287A69">
        <w:rPr>
          <w:rFonts w:ascii="Arial" w:hAnsi="Arial" w:cs="Arial"/>
          <w:sz w:val="22"/>
          <w:szCs w:val="22"/>
        </w:rPr>
        <w:t xml:space="preserve">Wynagrodzenie </w:t>
      </w:r>
      <w:r w:rsidR="007F755D" w:rsidRPr="00287A69">
        <w:rPr>
          <w:rFonts w:ascii="Arial" w:hAnsi="Arial" w:cs="Arial"/>
          <w:sz w:val="22"/>
          <w:szCs w:val="22"/>
        </w:rPr>
        <w:t xml:space="preserve">za sprawowanie nadzoru </w:t>
      </w:r>
      <w:r w:rsidRPr="00287A69">
        <w:rPr>
          <w:rFonts w:ascii="Arial" w:hAnsi="Arial" w:cs="Arial"/>
          <w:sz w:val="22"/>
          <w:szCs w:val="22"/>
        </w:rPr>
        <w:t>zostanie zapłacone</w:t>
      </w:r>
      <w:r w:rsidRPr="00287A69">
        <w:t xml:space="preserve"> </w:t>
      </w:r>
      <w:r w:rsidRPr="00287A69">
        <w:rPr>
          <w:rFonts w:ascii="Arial" w:hAnsi="Arial" w:cs="Arial"/>
          <w:sz w:val="22"/>
          <w:szCs w:val="22"/>
        </w:rPr>
        <w:t xml:space="preserve">w wysokości wyliczonej zgodnie </w:t>
      </w:r>
      <w:r w:rsidR="00591B74">
        <w:rPr>
          <w:rFonts w:ascii="Arial" w:hAnsi="Arial" w:cs="Arial"/>
          <w:sz w:val="22"/>
          <w:szCs w:val="22"/>
        </w:rPr>
        <w:t xml:space="preserve">            </w:t>
      </w:r>
      <w:r w:rsidRPr="00287A69">
        <w:rPr>
          <w:rFonts w:ascii="Arial" w:hAnsi="Arial" w:cs="Arial"/>
          <w:sz w:val="22"/>
          <w:szCs w:val="22"/>
        </w:rPr>
        <w:t>z załącznik</w:t>
      </w:r>
      <w:r w:rsidR="00591B74">
        <w:rPr>
          <w:rFonts w:ascii="Arial" w:hAnsi="Arial" w:cs="Arial"/>
          <w:sz w:val="22"/>
          <w:szCs w:val="22"/>
        </w:rPr>
        <w:t>ami</w:t>
      </w:r>
      <w:r w:rsidRPr="00287A69">
        <w:rPr>
          <w:rFonts w:ascii="Arial" w:hAnsi="Arial" w:cs="Arial"/>
          <w:sz w:val="22"/>
          <w:szCs w:val="22"/>
        </w:rPr>
        <w:t xml:space="preserve"> nr</w:t>
      </w:r>
      <w:r w:rsidR="005E0176" w:rsidRPr="00287A69">
        <w:rPr>
          <w:rFonts w:ascii="Arial" w:hAnsi="Arial" w:cs="Arial"/>
          <w:sz w:val="22"/>
          <w:szCs w:val="22"/>
        </w:rPr>
        <w:t xml:space="preserve"> 14 i</w:t>
      </w:r>
      <w:r w:rsidRPr="00287A69">
        <w:rPr>
          <w:rFonts w:ascii="Arial" w:hAnsi="Arial" w:cs="Arial"/>
          <w:sz w:val="22"/>
          <w:szCs w:val="22"/>
        </w:rPr>
        <w:t xml:space="preserve"> 15 do umowy</w:t>
      </w:r>
      <w:r w:rsidR="00591B74">
        <w:rPr>
          <w:rFonts w:ascii="Arial" w:hAnsi="Arial" w:cs="Arial"/>
          <w:sz w:val="22"/>
          <w:szCs w:val="22"/>
        </w:rPr>
        <w:t>,</w:t>
      </w:r>
      <w:r w:rsidR="007F755D" w:rsidRPr="00287A69">
        <w:rPr>
          <w:rFonts w:ascii="Arial" w:hAnsi="Arial" w:cs="Arial"/>
          <w:sz w:val="22"/>
          <w:szCs w:val="22"/>
        </w:rPr>
        <w:t xml:space="preserve"> na zasadach określonych w § 43 umowy.</w:t>
      </w:r>
    </w:p>
    <w:p w14:paraId="7CE458B4" w14:textId="77777777" w:rsidR="00873A27" w:rsidRPr="00287A69" w:rsidRDefault="00873A27">
      <w:pPr>
        <w:tabs>
          <w:tab w:val="left" w:pos="3960"/>
        </w:tabs>
        <w:spacing w:line="360" w:lineRule="auto"/>
        <w:jc w:val="both"/>
        <w:rPr>
          <w:rFonts w:ascii="Arial" w:hAnsi="Arial" w:cs="Arial"/>
          <w:sz w:val="22"/>
          <w:szCs w:val="22"/>
        </w:rPr>
      </w:pPr>
    </w:p>
    <w:p w14:paraId="5F2BF14B" w14:textId="77777777" w:rsidR="00FF09D4" w:rsidRPr="00287A69" w:rsidRDefault="00FF09D4" w:rsidP="00FF09D4">
      <w:pPr>
        <w:tabs>
          <w:tab w:val="left" w:pos="3960"/>
        </w:tabs>
        <w:spacing w:line="360" w:lineRule="auto"/>
        <w:jc w:val="center"/>
      </w:pPr>
      <w:r w:rsidRPr="00287A69">
        <w:rPr>
          <w:rFonts w:ascii="Arial" w:hAnsi="Arial" w:cs="Arial"/>
          <w:b/>
          <w:sz w:val="22"/>
          <w:szCs w:val="22"/>
          <w:lang w:eastAsia="pl-PL"/>
        </w:rPr>
        <w:t>ZARZĄDZANIE PODATNOŚCIAMI BEZPIECZEŃSTWA</w:t>
      </w:r>
    </w:p>
    <w:p w14:paraId="33D4A67C" w14:textId="77777777" w:rsidR="00FF09D4" w:rsidRPr="00287A69" w:rsidRDefault="00FF09D4" w:rsidP="00FF09D4">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27</w:t>
      </w:r>
    </w:p>
    <w:p w14:paraId="0003AD88" w14:textId="77777777" w:rsidR="00FF09D4" w:rsidRPr="00287A69" w:rsidRDefault="00FF09D4" w:rsidP="00FF09D4">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1. Przez podatność bezpieczeństwa rozumie się właściwość elementu systemu sterowania, która może być wykorzystana przez zagrożenie </w:t>
      </w:r>
      <w:proofErr w:type="spellStart"/>
      <w:r w:rsidRPr="00287A69">
        <w:rPr>
          <w:rFonts w:ascii="Arial" w:hAnsi="Arial" w:cs="Arial"/>
          <w:sz w:val="22"/>
          <w:szCs w:val="22"/>
        </w:rPr>
        <w:t>cyberbezpieczeństwa</w:t>
      </w:r>
      <w:proofErr w:type="spellEnd"/>
      <w:r w:rsidRPr="00287A69">
        <w:rPr>
          <w:rFonts w:ascii="Arial" w:hAnsi="Arial" w:cs="Arial"/>
          <w:sz w:val="22"/>
          <w:szCs w:val="22"/>
        </w:rPr>
        <w:t>.</w:t>
      </w:r>
    </w:p>
    <w:p w14:paraId="2824DCA6" w14:textId="74AD8F11" w:rsidR="00FF09D4" w:rsidRPr="00287A69" w:rsidRDefault="00FF09D4" w:rsidP="00FF09D4">
      <w:pPr>
        <w:tabs>
          <w:tab w:val="left" w:pos="3960"/>
        </w:tabs>
        <w:spacing w:line="360" w:lineRule="auto"/>
        <w:jc w:val="both"/>
        <w:rPr>
          <w:rFonts w:ascii="Arial" w:hAnsi="Arial" w:cs="Arial"/>
          <w:sz w:val="22"/>
          <w:szCs w:val="22"/>
        </w:rPr>
      </w:pPr>
      <w:r w:rsidRPr="00287A69">
        <w:rPr>
          <w:rFonts w:ascii="Arial" w:hAnsi="Arial" w:cs="Arial"/>
          <w:sz w:val="22"/>
          <w:szCs w:val="22"/>
        </w:rPr>
        <w:t>2. Wykonawca zobowiązuje się do stałej weryfikacji publikowanych przez danego producenta elementu podatności dotyczących elementów systemu</w:t>
      </w:r>
      <w:r w:rsidR="00591B74">
        <w:rPr>
          <w:rFonts w:ascii="Arial" w:hAnsi="Arial" w:cs="Arial"/>
          <w:sz w:val="22"/>
          <w:szCs w:val="22"/>
        </w:rPr>
        <w:t>,</w:t>
      </w:r>
      <w:r w:rsidRPr="00287A69">
        <w:rPr>
          <w:rFonts w:ascii="Arial" w:hAnsi="Arial" w:cs="Arial"/>
          <w:sz w:val="22"/>
          <w:szCs w:val="22"/>
        </w:rPr>
        <w:t xml:space="preserve"> zgodnie z zasadami publikowania tzw. Security </w:t>
      </w:r>
      <w:proofErr w:type="spellStart"/>
      <w:r w:rsidRPr="00287A69">
        <w:rPr>
          <w:rFonts w:ascii="Arial" w:hAnsi="Arial" w:cs="Arial"/>
          <w:sz w:val="22"/>
          <w:szCs w:val="22"/>
        </w:rPr>
        <w:t>Notifications</w:t>
      </w:r>
      <w:proofErr w:type="spellEnd"/>
      <w:r w:rsidRPr="00287A69">
        <w:rPr>
          <w:rFonts w:ascii="Arial" w:hAnsi="Arial" w:cs="Arial"/>
          <w:sz w:val="22"/>
          <w:szCs w:val="22"/>
        </w:rPr>
        <w:t xml:space="preserve"> dla </w:t>
      </w:r>
      <w:r w:rsidR="0070019A" w:rsidRPr="00287A69">
        <w:rPr>
          <w:rFonts w:ascii="Arial" w:hAnsi="Arial" w:cs="Arial"/>
          <w:sz w:val="22"/>
          <w:szCs w:val="22"/>
        </w:rPr>
        <w:t xml:space="preserve">systemu </w:t>
      </w:r>
      <w:proofErr w:type="spellStart"/>
      <w:r w:rsidRPr="00287A69">
        <w:rPr>
          <w:rFonts w:ascii="Arial" w:hAnsi="Arial" w:cs="Arial"/>
          <w:sz w:val="22"/>
          <w:szCs w:val="22"/>
        </w:rPr>
        <w:t>DeltaV</w:t>
      </w:r>
      <w:proofErr w:type="spellEnd"/>
      <w:r w:rsidRPr="00287A69">
        <w:rPr>
          <w:rFonts w:ascii="Arial" w:hAnsi="Arial" w:cs="Arial"/>
          <w:sz w:val="22"/>
          <w:szCs w:val="22"/>
        </w:rPr>
        <w:t xml:space="preserve"> w ramach Guardian </w:t>
      </w:r>
      <w:proofErr w:type="spellStart"/>
      <w:r w:rsidRPr="00287A69">
        <w:rPr>
          <w:rFonts w:ascii="Arial" w:hAnsi="Arial" w:cs="Arial"/>
          <w:sz w:val="22"/>
          <w:szCs w:val="22"/>
        </w:rPr>
        <w:t>Support</w:t>
      </w:r>
      <w:proofErr w:type="spellEnd"/>
      <w:r w:rsidRPr="00287A69">
        <w:rPr>
          <w:rFonts w:ascii="Arial" w:hAnsi="Arial" w:cs="Arial"/>
          <w:sz w:val="22"/>
          <w:szCs w:val="22"/>
        </w:rPr>
        <w:t>.</w:t>
      </w:r>
    </w:p>
    <w:p w14:paraId="2931A685" w14:textId="77777777" w:rsidR="00A74755" w:rsidRPr="00287A69" w:rsidRDefault="00A74755">
      <w:pPr>
        <w:tabs>
          <w:tab w:val="left" w:pos="3960"/>
        </w:tabs>
        <w:spacing w:line="360" w:lineRule="auto"/>
        <w:jc w:val="both"/>
        <w:rPr>
          <w:rFonts w:ascii="Arial" w:hAnsi="Arial" w:cs="Arial"/>
          <w:sz w:val="22"/>
          <w:szCs w:val="22"/>
        </w:rPr>
      </w:pPr>
    </w:p>
    <w:p w14:paraId="70CE184A" w14:textId="77777777" w:rsidR="0074749A" w:rsidRPr="00287A69" w:rsidRDefault="0074749A" w:rsidP="0074749A">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28</w:t>
      </w:r>
    </w:p>
    <w:p w14:paraId="2D86BA85" w14:textId="77777777" w:rsidR="0011785E" w:rsidRPr="00287A69" w:rsidRDefault="0011785E" w:rsidP="0011785E">
      <w:pPr>
        <w:tabs>
          <w:tab w:val="left" w:pos="3960"/>
        </w:tabs>
        <w:spacing w:line="360" w:lineRule="auto"/>
        <w:jc w:val="both"/>
      </w:pPr>
      <w:r w:rsidRPr="00287A69">
        <w:rPr>
          <w:rFonts w:ascii="Arial" w:hAnsi="Arial" w:cs="Arial"/>
          <w:sz w:val="22"/>
          <w:szCs w:val="22"/>
        </w:rPr>
        <w:t>1. Wykonawca poinformuje Zamawiającego o wykrytej podatności bezpieczeństwa danego elementu systemu drogą elektroniczną e-mail lub na piśmie wraz z kosztorysem na prace mające na celu usunięcie podatności. Kosztorys uwzględni:</w:t>
      </w:r>
    </w:p>
    <w:p w14:paraId="24AE4447" w14:textId="77777777" w:rsidR="0011785E" w:rsidRPr="00287A69" w:rsidRDefault="0011785E" w:rsidP="0011785E">
      <w:pPr>
        <w:tabs>
          <w:tab w:val="left" w:pos="3960"/>
        </w:tabs>
        <w:spacing w:line="360" w:lineRule="auto"/>
        <w:jc w:val="both"/>
      </w:pPr>
      <w:r w:rsidRPr="00287A69">
        <w:rPr>
          <w:rFonts w:ascii="Arial" w:hAnsi="Arial" w:cs="Arial"/>
          <w:sz w:val="22"/>
          <w:szCs w:val="22"/>
        </w:rPr>
        <w:t xml:space="preserve">1/ opis podatności wraz z możliwym wpływem na bezpieczeństwo systemu oraz skutkami, </w:t>
      </w:r>
    </w:p>
    <w:p w14:paraId="4C7E27F7" w14:textId="77777777" w:rsidR="0011785E" w:rsidRPr="00287A69" w:rsidRDefault="0011785E" w:rsidP="0011785E">
      <w:pPr>
        <w:tabs>
          <w:tab w:val="left" w:pos="3960"/>
        </w:tabs>
        <w:spacing w:line="360" w:lineRule="auto"/>
        <w:jc w:val="both"/>
      </w:pPr>
      <w:r w:rsidRPr="00287A69">
        <w:rPr>
          <w:rFonts w:ascii="Arial" w:hAnsi="Arial" w:cs="Arial"/>
          <w:sz w:val="22"/>
          <w:szCs w:val="22"/>
        </w:rPr>
        <w:t>2/ proponowany sposób usunięcia podatności,</w:t>
      </w:r>
    </w:p>
    <w:p w14:paraId="1ED01635" w14:textId="3C00990E" w:rsidR="0011785E" w:rsidRPr="00287A69" w:rsidRDefault="0011785E" w:rsidP="0011785E">
      <w:pPr>
        <w:tabs>
          <w:tab w:val="left" w:pos="3960"/>
        </w:tabs>
        <w:spacing w:line="360" w:lineRule="auto"/>
        <w:jc w:val="both"/>
      </w:pPr>
      <w:r w:rsidRPr="00287A69">
        <w:rPr>
          <w:rFonts w:ascii="Arial" w:hAnsi="Arial" w:cs="Arial"/>
          <w:sz w:val="22"/>
          <w:szCs w:val="22"/>
        </w:rPr>
        <w:t>3/ propozycję harmonogramu</w:t>
      </w:r>
      <w:r w:rsidR="00591B74">
        <w:rPr>
          <w:rFonts w:ascii="Arial" w:hAnsi="Arial" w:cs="Arial"/>
          <w:sz w:val="22"/>
          <w:szCs w:val="22"/>
        </w:rPr>
        <w:t>.</w:t>
      </w:r>
    </w:p>
    <w:p w14:paraId="2FF0C32D" w14:textId="77777777" w:rsidR="0011785E" w:rsidRPr="00287A69" w:rsidRDefault="0011785E" w:rsidP="0011785E">
      <w:pPr>
        <w:tabs>
          <w:tab w:val="left" w:pos="3960"/>
        </w:tabs>
        <w:spacing w:line="360" w:lineRule="auto"/>
        <w:jc w:val="both"/>
      </w:pPr>
      <w:r w:rsidRPr="00287A69">
        <w:rPr>
          <w:rFonts w:ascii="Arial" w:hAnsi="Arial" w:cs="Arial"/>
          <w:sz w:val="22"/>
          <w:szCs w:val="22"/>
          <w:lang w:eastAsia="pl-PL"/>
        </w:rPr>
        <w:t>2.Do obliczenia kosztów w kosztorysie Wykonawca przyjmie stawki ujęte w załączniku nr 14 do umowy.</w:t>
      </w:r>
    </w:p>
    <w:p w14:paraId="427C599C" w14:textId="77777777" w:rsidR="0011785E" w:rsidRPr="00287A69" w:rsidRDefault="0011785E" w:rsidP="0011785E">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3. Przystąpienie Wykonawcy do prac związanych z usunięciem podatności nastąpi po zaakceptowaniu przez Zamawiającego kosztorysu w sposób pisemny lub e-mail. </w:t>
      </w:r>
    </w:p>
    <w:p w14:paraId="37867B5B" w14:textId="77777777" w:rsidR="0074749A" w:rsidRPr="00287A69" w:rsidRDefault="0074749A">
      <w:pPr>
        <w:tabs>
          <w:tab w:val="left" w:pos="3960"/>
        </w:tabs>
        <w:spacing w:line="360" w:lineRule="auto"/>
        <w:jc w:val="both"/>
        <w:rPr>
          <w:rFonts w:ascii="Arial" w:hAnsi="Arial" w:cs="Arial"/>
          <w:sz w:val="22"/>
          <w:szCs w:val="22"/>
        </w:rPr>
      </w:pPr>
    </w:p>
    <w:p w14:paraId="3D37290D" w14:textId="77777777" w:rsidR="0011785E" w:rsidRPr="00287A69" w:rsidRDefault="0011785E" w:rsidP="0011785E">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29</w:t>
      </w:r>
    </w:p>
    <w:p w14:paraId="082EAD25" w14:textId="77777777" w:rsidR="0011785E"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1. Wykonawca po zakończeniu prac związanych z usunięciem podatności sporządzi i niezwłocznie przedłoży Zamawiającemu sprawozdanie z przeprowadzonych prac uwzględniające:</w:t>
      </w:r>
    </w:p>
    <w:p w14:paraId="01B51A9E" w14:textId="77777777" w:rsidR="00D1084E" w:rsidRPr="00287A69" w:rsidRDefault="00D1084E" w:rsidP="0011785E">
      <w:pPr>
        <w:tabs>
          <w:tab w:val="left" w:pos="3960"/>
        </w:tabs>
        <w:spacing w:line="360" w:lineRule="auto"/>
        <w:jc w:val="both"/>
        <w:rPr>
          <w:rFonts w:ascii="Arial" w:hAnsi="Arial" w:cs="Arial"/>
          <w:sz w:val="22"/>
          <w:szCs w:val="22"/>
        </w:rPr>
      </w:pPr>
    </w:p>
    <w:p w14:paraId="1BCADF64" w14:textId="77777777" w:rsidR="0011785E" w:rsidRPr="00287A69"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1/ zakres przeprowadzonych prac,</w:t>
      </w:r>
    </w:p>
    <w:p w14:paraId="50E8B773" w14:textId="77777777" w:rsidR="0011785E" w:rsidRPr="00287A69"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2/ wynik testów funkcjonalnych,</w:t>
      </w:r>
    </w:p>
    <w:p w14:paraId="0AD2A97F" w14:textId="77777777" w:rsidR="0011785E" w:rsidRPr="00287A69"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3/ dokumentację dotyczącą wprowadzonych zmian (w przypadku zmian struktury systemu),</w:t>
      </w:r>
    </w:p>
    <w:p w14:paraId="4EBD2422" w14:textId="77777777" w:rsidR="0011785E" w:rsidRPr="00287A69"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4/ w przypadku dokonania zmian w program</w:t>
      </w:r>
      <w:r w:rsidR="00D1084E">
        <w:rPr>
          <w:rFonts w:ascii="Arial" w:hAnsi="Arial" w:cs="Arial"/>
          <w:sz w:val="22"/>
          <w:szCs w:val="22"/>
        </w:rPr>
        <w:t>ie/</w:t>
      </w:r>
      <w:r w:rsidRPr="00287A69">
        <w:rPr>
          <w:rFonts w:ascii="Arial" w:hAnsi="Arial" w:cs="Arial"/>
          <w:sz w:val="22"/>
          <w:szCs w:val="22"/>
        </w:rPr>
        <w:t>konfiguracji elementu systemu potwierdzenie prawidłowości wykonania, przetestowania i odtworzenia nowej wersji oprogramowania.</w:t>
      </w:r>
    </w:p>
    <w:p w14:paraId="492012A1" w14:textId="77777777" w:rsidR="0011785E" w:rsidRPr="00287A69" w:rsidRDefault="0011785E" w:rsidP="0011785E">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2. Odbiór prac zostanie dokonany w ciągu 3 dni, nie później jednak niż w ciągu 21 dni od dnia zakończenia </w:t>
      </w:r>
      <w:r w:rsidR="002376A9" w:rsidRPr="00287A69">
        <w:rPr>
          <w:rFonts w:ascii="Arial" w:hAnsi="Arial" w:cs="Arial"/>
          <w:sz w:val="22"/>
          <w:szCs w:val="22"/>
        </w:rPr>
        <w:t>prac</w:t>
      </w:r>
      <w:r w:rsidRPr="00287A69">
        <w:rPr>
          <w:rFonts w:ascii="Arial" w:hAnsi="Arial" w:cs="Arial"/>
          <w:sz w:val="22"/>
          <w:szCs w:val="22"/>
        </w:rPr>
        <w:t xml:space="preserve">, w terminie wyznaczonym przez Zamawiającego. Strony sporządzą z tych czynności protokół odbioru </w:t>
      </w:r>
      <w:r w:rsidR="002376A9" w:rsidRPr="00287A69">
        <w:rPr>
          <w:rFonts w:ascii="Arial" w:hAnsi="Arial" w:cs="Arial"/>
          <w:sz w:val="22"/>
          <w:szCs w:val="22"/>
        </w:rPr>
        <w:t>prac zleconych</w:t>
      </w:r>
      <w:r w:rsidRPr="00287A69">
        <w:rPr>
          <w:rFonts w:ascii="Arial" w:hAnsi="Arial" w:cs="Arial"/>
          <w:sz w:val="22"/>
          <w:szCs w:val="22"/>
        </w:rPr>
        <w:t>, którego wzór stanowi z</w:t>
      </w:r>
      <w:r w:rsidR="002C7711">
        <w:rPr>
          <w:rFonts w:ascii="Arial" w:hAnsi="Arial" w:cs="Arial"/>
          <w:sz w:val="22"/>
          <w:szCs w:val="22"/>
        </w:rPr>
        <w:t>ałącznik nr 16 do umowy</w:t>
      </w:r>
      <w:r w:rsidRPr="00287A69">
        <w:rPr>
          <w:rFonts w:ascii="Arial" w:hAnsi="Arial" w:cs="Arial"/>
          <w:sz w:val="22"/>
          <w:szCs w:val="22"/>
        </w:rPr>
        <w:t>, do którego załączone zostanie sprawozd</w:t>
      </w:r>
      <w:r w:rsidR="002C7711">
        <w:rPr>
          <w:rFonts w:ascii="Arial" w:hAnsi="Arial" w:cs="Arial"/>
          <w:sz w:val="22"/>
          <w:szCs w:val="22"/>
        </w:rPr>
        <w:t>anie określone wyżej w ust. 1.</w:t>
      </w:r>
    </w:p>
    <w:p w14:paraId="6E778201" w14:textId="77777777" w:rsidR="000101EC" w:rsidRPr="00287A69" w:rsidRDefault="000101EC">
      <w:pPr>
        <w:tabs>
          <w:tab w:val="left" w:pos="3960"/>
        </w:tabs>
        <w:spacing w:line="360" w:lineRule="auto"/>
        <w:jc w:val="both"/>
        <w:rPr>
          <w:rFonts w:ascii="Arial" w:hAnsi="Arial" w:cs="Arial"/>
          <w:sz w:val="22"/>
          <w:szCs w:val="22"/>
        </w:rPr>
      </w:pPr>
    </w:p>
    <w:p w14:paraId="79C34032" w14:textId="77777777" w:rsidR="0011785E" w:rsidRPr="00287A69" w:rsidRDefault="0011785E" w:rsidP="0011785E">
      <w:pPr>
        <w:tabs>
          <w:tab w:val="left" w:pos="3960"/>
        </w:tabs>
        <w:spacing w:line="360" w:lineRule="auto"/>
        <w:jc w:val="center"/>
        <w:rPr>
          <w:rFonts w:ascii="Arial" w:hAnsi="Arial" w:cs="Arial"/>
          <w:sz w:val="22"/>
          <w:szCs w:val="22"/>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30</w:t>
      </w:r>
    </w:p>
    <w:p w14:paraId="5282A44A" w14:textId="7A8FA9FD" w:rsidR="00174EAE" w:rsidRPr="00C03B06" w:rsidRDefault="0011785E">
      <w:pPr>
        <w:tabs>
          <w:tab w:val="left" w:pos="3960"/>
        </w:tabs>
        <w:spacing w:line="360" w:lineRule="auto"/>
        <w:jc w:val="both"/>
      </w:pPr>
      <w:r w:rsidRPr="00287A69">
        <w:rPr>
          <w:rFonts w:ascii="Arial" w:hAnsi="Arial" w:cs="Arial"/>
          <w:sz w:val="22"/>
          <w:szCs w:val="22"/>
        </w:rPr>
        <w:t>Wynagrodzenie za usługę wprowadzenia zmian funkcjonalnych zostanie zapłacone w wysokości wskazanej w piśmie lub e-mailu akceptującym kosztorys</w:t>
      </w:r>
      <w:r w:rsidR="00591B74">
        <w:rPr>
          <w:rFonts w:ascii="Arial" w:hAnsi="Arial" w:cs="Arial"/>
          <w:sz w:val="22"/>
          <w:szCs w:val="22"/>
        </w:rPr>
        <w:t>,</w:t>
      </w:r>
      <w:r w:rsidR="007F755D" w:rsidRPr="00287A69">
        <w:rPr>
          <w:rFonts w:ascii="Arial" w:hAnsi="Arial" w:cs="Arial"/>
          <w:sz w:val="22"/>
          <w:szCs w:val="22"/>
        </w:rPr>
        <w:t xml:space="preserve"> na zasadach określonych w § 43 umowy.</w:t>
      </w:r>
      <w:r w:rsidRPr="00287A69">
        <w:rPr>
          <w:rFonts w:ascii="Arial" w:hAnsi="Arial" w:cs="Arial"/>
          <w:sz w:val="22"/>
          <w:szCs w:val="22"/>
        </w:rPr>
        <w:t xml:space="preserve"> </w:t>
      </w:r>
    </w:p>
    <w:p w14:paraId="78E59AE6" w14:textId="77777777" w:rsidR="00174EAE" w:rsidRPr="00287A69" w:rsidRDefault="00174EAE">
      <w:pPr>
        <w:tabs>
          <w:tab w:val="left" w:pos="3960"/>
        </w:tabs>
        <w:spacing w:line="360" w:lineRule="auto"/>
        <w:jc w:val="both"/>
        <w:rPr>
          <w:rFonts w:ascii="Arial" w:hAnsi="Arial" w:cs="Arial"/>
          <w:sz w:val="22"/>
          <w:szCs w:val="22"/>
        </w:rPr>
      </w:pPr>
    </w:p>
    <w:p w14:paraId="1B74589A"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lang w:eastAsia="pl-PL"/>
        </w:rPr>
        <w:t>PRZEGLĄD TECHNICZNY</w:t>
      </w:r>
    </w:p>
    <w:p w14:paraId="5977C6EA"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4932A5" w:rsidRPr="00287A69">
        <w:rPr>
          <w:rFonts w:ascii="Arial" w:hAnsi="Arial" w:cs="Arial"/>
          <w:sz w:val="22"/>
          <w:szCs w:val="22"/>
        </w:rPr>
        <w:t>3</w:t>
      </w:r>
      <w:r w:rsidR="00697588" w:rsidRPr="00287A69">
        <w:rPr>
          <w:rFonts w:ascii="Arial" w:hAnsi="Arial" w:cs="Arial"/>
          <w:sz w:val="22"/>
          <w:szCs w:val="22"/>
        </w:rPr>
        <w:t>1</w:t>
      </w:r>
    </w:p>
    <w:p w14:paraId="6316D6F9" w14:textId="77777777" w:rsidR="00752E63" w:rsidRPr="00287A69" w:rsidRDefault="00044F8F" w:rsidP="00044F8F">
      <w:pPr>
        <w:spacing w:line="360" w:lineRule="auto"/>
        <w:jc w:val="both"/>
        <w:rPr>
          <w:rFonts w:ascii="Arial" w:hAnsi="Arial" w:cs="Arial"/>
          <w:sz w:val="22"/>
          <w:szCs w:val="22"/>
        </w:rPr>
      </w:pPr>
      <w:r w:rsidRPr="00287A69">
        <w:rPr>
          <w:rFonts w:ascii="Arial" w:hAnsi="Arial" w:cs="Arial"/>
          <w:sz w:val="22"/>
          <w:szCs w:val="22"/>
        </w:rPr>
        <w:t>1.</w:t>
      </w:r>
      <w:r w:rsidR="00752E63" w:rsidRPr="00287A69">
        <w:rPr>
          <w:rFonts w:ascii="Arial" w:hAnsi="Arial" w:cs="Arial"/>
          <w:sz w:val="22"/>
          <w:szCs w:val="22"/>
        </w:rPr>
        <w:t xml:space="preserve"> W ramach niniejszej umowy Zamawiający, na podstawie odrębnego pisemnego zamówienia obejmującego zakres prac spośród określonych w zał. nr 1 do umowy i złożonego na co najmniej </w:t>
      </w:r>
      <w:r w:rsidR="003A4857" w:rsidRPr="00287A69">
        <w:rPr>
          <w:rFonts w:ascii="Arial" w:hAnsi="Arial" w:cs="Arial"/>
          <w:sz w:val="22"/>
          <w:szCs w:val="22"/>
        </w:rPr>
        <w:t>14</w:t>
      </w:r>
      <w:r w:rsidR="00752E63" w:rsidRPr="00287A69">
        <w:rPr>
          <w:rFonts w:ascii="Arial" w:hAnsi="Arial" w:cs="Arial"/>
          <w:sz w:val="22"/>
          <w:szCs w:val="22"/>
        </w:rPr>
        <w:t xml:space="preserve"> dni przed planowanym rozpoczęciem </w:t>
      </w:r>
      <w:r w:rsidR="002376A9" w:rsidRPr="00287A69">
        <w:rPr>
          <w:rFonts w:ascii="Arial" w:hAnsi="Arial" w:cs="Arial"/>
          <w:sz w:val="22"/>
          <w:szCs w:val="22"/>
        </w:rPr>
        <w:t>prac</w:t>
      </w:r>
      <w:r w:rsidR="00752E63" w:rsidRPr="00287A69">
        <w:rPr>
          <w:rFonts w:ascii="Arial" w:hAnsi="Arial" w:cs="Arial"/>
          <w:sz w:val="22"/>
          <w:szCs w:val="22"/>
        </w:rPr>
        <w:t>, może powierzyć Wykonawcy przeprowadzenie jednego przeglądu technicznego w ciągu roku kalendarzowego w czasie do realizacji w termin</w:t>
      </w:r>
      <w:r w:rsidR="002C7711">
        <w:rPr>
          <w:rFonts w:ascii="Arial" w:hAnsi="Arial" w:cs="Arial"/>
          <w:sz w:val="22"/>
          <w:szCs w:val="22"/>
        </w:rPr>
        <w:t>ie postoju remontowego obiektu.</w:t>
      </w:r>
    </w:p>
    <w:p w14:paraId="7E41F1BC" w14:textId="77777777" w:rsidR="00752E63" w:rsidRPr="00287A69" w:rsidRDefault="00752E63" w:rsidP="00044F8F">
      <w:pPr>
        <w:spacing w:line="360" w:lineRule="auto"/>
        <w:jc w:val="both"/>
        <w:rPr>
          <w:rFonts w:ascii="Arial" w:hAnsi="Arial" w:cs="Arial"/>
          <w:sz w:val="22"/>
          <w:szCs w:val="22"/>
        </w:rPr>
      </w:pPr>
      <w:r w:rsidRPr="00287A69">
        <w:rPr>
          <w:rFonts w:ascii="Arial" w:hAnsi="Arial" w:cs="Arial"/>
          <w:sz w:val="22"/>
          <w:szCs w:val="22"/>
        </w:rPr>
        <w:t>W zamówieniu Zamawiający poinformuje Wykonawcę o terminie planowanego postoju remontowego.</w:t>
      </w:r>
    </w:p>
    <w:p w14:paraId="42E3ACFC" w14:textId="77777777" w:rsidR="000930C8" w:rsidRPr="00287A69" w:rsidRDefault="00752E63" w:rsidP="00044F8F">
      <w:pPr>
        <w:spacing w:line="360" w:lineRule="auto"/>
        <w:jc w:val="both"/>
        <w:rPr>
          <w:rFonts w:ascii="Arial" w:hAnsi="Arial" w:cs="Arial"/>
          <w:sz w:val="22"/>
          <w:szCs w:val="22"/>
        </w:rPr>
      </w:pPr>
      <w:r w:rsidRPr="00287A69">
        <w:rPr>
          <w:rFonts w:ascii="Arial" w:hAnsi="Arial" w:cs="Arial"/>
          <w:sz w:val="22"/>
          <w:szCs w:val="22"/>
        </w:rPr>
        <w:t>2. Wykonawca zobowiązuje się do przyjęcia zamówienia i realizacji ok</w:t>
      </w:r>
      <w:r w:rsidR="005A12CA">
        <w:rPr>
          <w:rFonts w:ascii="Arial" w:hAnsi="Arial" w:cs="Arial"/>
          <w:sz w:val="22"/>
          <w:szCs w:val="22"/>
        </w:rPr>
        <w:t>reślonych w tym zamówieniu prac</w:t>
      </w:r>
      <w:r w:rsidRPr="00287A69">
        <w:rPr>
          <w:rFonts w:ascii="Arial" w:hAnsi="Arial" w:cs="Arial"/>
          <w:sz w:val="22"/>
          <w:szCs w:val="22"/>
        </w:rPr>
        <w:t xml:space="preserve"> zgodnie z zakresem </w:t>
      </w:r>
      <w:r w:rsidR="002C7711">
        <w:rPr>
          <w:rFonts w:ascii="Arial" w:hAnsi="Arial" w:cs="Arial"/>
          <w:sz w:val="22"/>
          <w:szCs w:val="22"/>
        </w:rPr>
        <w:t>i harmonogramem, przedstawionym</w:t>
      </w:r>
      <w:r w:rsidRPr="00287A69">
        <w:rPr>
          <w:rFonts w:ascii="Arial" w:hAnsi="Arial" w:cs="Arial"/>
          <w:sz w:val="22"/>
          <w:szCs w:val="22"/>
        </w:rPr>
        <w:t xml:space="preserve"> Zamawiającemu w ciągu </w:t>
      </w:r>
      <w:r w:rsidR="00524AB1" w:rsidRPr="00287A69">
        <w:rPr>
          <w:rFonts w:ascii="Arial" w:hAnsi="Arial" w:cs="Arial"/>
          <w:sz w:val="22"/>
          <w:szCs w:val="22"/>
        </w:rPr>
        <w:t>5</w:t>
      </w:r>
      <w:r w:rsidRPr="00287A69">
        <w:rPr>
          <w:rFonts w:ascii="Arial" w:hAnsi="Arial" w:cs="Arial"/>
          <w:sz w:val="22"/>
          <w:szCs w:val="22"/>
        </w:rPr>
        <w:t xml:space="preserve"> dni od daty złożenia zamówienia z zastrzeżeniem, iż ostateczny harmonogram prac zostanie ustalony przez Zamawiającego z udziałem Wykonawcy i doręczony Wykonawcy na co najmniej </w:t>
      </w:r>
      <w:r w:rsidR="006518C5" w:rsidRPr="00287A69">
        <w:rPr>
          <w:rFonts w:ascii="Arial" w:hAnsi="Arial" w:cs="Arial"/>
          <w:sz w:val="22"/>
          <w:szCs w:val="22"/>
        </w:rPr>
        <w:t>5</w:t>
      </w:r>
      <w:r w:rsidRPr="00287A69">
        <w:rPr>
          <w:rFonts w:ascii="Arial" w:hAnsi="Arial" w:cs="Arial"/>
          <w:sz w:val="22"/>
          <w:szCs w:val="22"/>
        </w:rPr>
        <w:t xml:space="preserve"> dni przed r</w:t>
      </w:r>
      <w:r w:rsidR="000930C8" w:rsidRPr="00287A69">
        <w:rPr>
          <w:rFonts w:ascii="Arial" w:hAnsi="Arial" w:cs="Arial"/>
          <w:sz w:val="22"/>
          <w:szCs w:val="22"/>
        </w:rPr>
        <w:t>ozpoczęciem przerwy remontowej.</w:t>
      </w:r>
    </w:p>
    <w:p w14:paraId="33702AC5" w14:textId="77777777" w:rsidR="00044F8F" w:rsidRPr="00287A69" w:rsidRDefault="00044F8F" w:rsidP="00044F8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Pr="00287A69">
        <w:rPr>
          <w:rFonts w:ascii="Arial" w:hAnsi="Arial" w:cs="Arial"/>
          <w:sz w:val="22"/>
          <w:szCs w:val="22"/>
        </w:rPr>
        <w:t>3</w:t>
      </w:r>
      <w:r w:rsidR="00697588" w:rsidRPr="00287A69">
        <w:rPr>
          <w:rFonts w:ascii="Arial" w:hAnsi="Arial" w:cs="Arial"/>
          <w:sz w:val="22"/>
          <w:szCs w:val="22"/>
        </w:rPr>
        <w:t>2</w:t>
      </w:r>
    </w:p>
    <w:p w14:paraId="71259EA1" w14:textId="779268FC"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 xml:space="preserve">1. W terminie do 21 dni </w:t>
      </w:r>
      <w:r w:rsidR="00591B74">
        <w:rPr>
          <w:rFonts w:ascii="Arial" w:hAnsi="Arial" w:cs="Arial"/>
          <w:sz w:val="22"/>
          <w:szCs w:val="22"/>
        </w:rPr>
        <w:t>od</w:t>
      </w:r>
      <w:r w:rsidRPr="00287A69">
        <w:rPr>
          <w:rFonts w:ascii="Arial" w:hAnsi="Arial" w:cs="Arial"/>
          <w:sz w:val="22"/>
          <w:szCs w:val="22"/>
        </w:rPr>
        <w:t xml:space="preserve"> zakończeni</w:t>
      </w:r>
      <w:r w:rsidR="00591B74">
        <w:rPr>
          <w:rFonts w:ascii="Arial" w:hAnsi="Arial" w:cs="Arial"/>
          <w:sz w:val="22"/>
          <w:szCs w:val="22"/>
        </w:rPr>
        <w:t>a</w:t>
      </w:r>
      <w:r w:rsidRPr="00287A69">
        <w:rPr>
          <w:rFonts w:ascii="Arial" w:hAnsi="Arial" w:cs="Arial"/>
          <w:sz w:val="22"/>
          <w:szCs w:val="22"/>
        </w:rPr>
        <w:t xml:space="preserve"> prac Wykonawca doręczy Zamawiającemu sprawozdanie z przeprowadzonych prac uwzględniające:</w:t>
      </w:r>
    </w:p>
    <w:p w14:paraId="4B43893D"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1/ opis wykonanych czynności,</w:t>
      </w:r>
    </w:p>
    <w:p w14:paraId="78F4C1A6"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2/ specyfikację zużytych części zamiennych, materiałów eksploatacyjn</w:t>
      </w:r>
      <w:r w:rsidR="00751D59">
        <w:rPr>
          <w:rFonts w:ascii="Arial" w:hAnsi="Arial" w:cs="Arial"/>
          <w:sz w:val="22"/>
          <w:szCs w:val="22"/>
        </w:rPr>
        <w:t>ych i innych rzeczy z </w:t>
      </w:r>
      <w:r w:rsidRPr="00287A69">
        <w:rPr>
          <w:rFonts w:ascii="Arial" w:hAnsi="Arial" w:cs="Arial"/>
          <w:sz w:val="22"/>
          <w:szCs w:val="22"/>
        </w:rPr>
        <w:t>podaniem producenta i numeru części,</w:t>
      </w:r>
    </w:p>
    <w:p w14:paraId="60B5EAFF"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3/ spostrzeżenia dotyczące stanu technicznego,</w:t>
      </w:r>
    </w:p>
    <w:p w14:paraId="3E0535D8"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4/ zalecenia odnośnie parametrów pracy, sposobu i zasad eksploatacji,</w:t>
      </w:r>
    </w:p>
    <w:p w14:paraId="68EF66F3"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5/ wskazanie aktualnego cyklu życia elementu systemu,</w:t>
      </w:r>
    </w:p>
    <w:p w14:paraId="434D5D0E"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6/ potwierdzenie weryfikacji znanych lub zauważonych podatności bezpieczeństwa,</w:t>
      </w:r>
    </w:p>
    <w:p w14:paraId="09F7C7B1" w14:textId="77777777" w:rsidR="00597D15" w:rsidRPr="00287A69" w:rsidRDefault="00597D15" w:rsidP="00597D15">
      <w:pPr>
        <w:spacing w:line="360" w:lineRule="auto"/>
        <w:jc w:val="both"/>
        <w:rPr>
          <w:rFonts w:ascii="Arial" w:hAnsi="Arial" w:cs="Arial"/>
          <w:sz w:val="22"/>
          <w:szCs w:val="22"/>
        </w:rPr>
      </w:pPr>
      <w:r w:rsidRPr="00287A69">
        <w:rPr>
          <w:rFonts w:ascii="Arial" w:hAnsi="Arial" w:cs="Arial"/>
          <w:sz w:val="22"/>
          <w:szCs w:val="22"/>
        </w:rPr>
        <w:t>7/ potwierdzenie wykonania i odtworzenia kopii bezpieczeństwa danego elementu systemu.</w:t>
      </w:r>
    </w:p>
    <w:p w14:paraId="01B49078" w14:textId="77777777" w:rsidR="002848E0" w:rsidRPr="00287A69" w:rsidRDefault="00597D15" w:rsidP="00597D15">
      <w:pPr>
        <w:spacing w:line="360" w:lineRule="auto"/>
        <w:jc w:val="both"/>
        <w:rPr>
          <w:rFonts w:ascii="Arial" w:hAnsi="Arial" w:cs="Arial"/>
          <w:sz w:val="22"/>
          <w:szCs w:val="22"/>
          <w:lang w:eastAsia="pl-PL"/>
        </w:rPr>
      </w:pPr>
      <w:r w:rsidRPr="00287A69">
        <w:rPr>
          <w:rFonts w:ascii="Arial" w:hAnsi="Arial" w:cs="Arial"/>
          <w:sz w:val="22"/>
          <w:szCs w:val="22"/>
        </w:rPr>
        <w:t>2. W ciągu 7 dni licząc od daty doręczenia Zamawiający prześle Wykonawcy zaakceptowane sprawozdanie lub odmowę jego akceptacji z podaniem przyczyny odmowy. Sprawozdanie zaakceptowane przez Zama</w:t>
      </w:r>
      <w:r w:rsidR="002C7711">
        <w:rPr>
          <w:rFonts w:ascii="Arial" w:hAnsi="Arial" w:cs="Arial"/>
          <w:sz w:val="22"/>
          <w:szCs w:val="22"/>
        </w:rPr>
        <w:t>wiającego stanowić będzie dowód/</w:t>
      </w:r>
      <w:r w:rsidRPr="00287A69">
        <w:rPr>
          <w:rFonts w:ascii="Arial" w:hAnsi="Arial" w:cs="Arial"/>
          <w:sz w:val="22"/>
          <w:szCs w:val="22"/>
        </w:rPr>
        <w:t xml:space="preserve">protokół odbioru </w:t>
      </w:r>
      <w:r w:rsidR="002376A9" w:rsidRPr="00287A69">
        <w:rPr>
          <w:rFonts w:ascii="Arial" w:hAnsi="Arial" w:cs="Arial"/>
          <w:sz w:val="22"/>
          <w:szCs w:val="22"/>
        </w:rPr>
        <w:t xml:space="preserve">prac </w:t>
      </w:r>
      <w:r w:rsidR="002C7711">
        <w:rPr>
          <w:rFonts w:ascii="Arial" w:hAnsi="Arial" w:cs="Arial"/>
          <w:sz w:val="22"/>
          <w:szCs w:val="22"/>
        </w:rPr>
        <w:t>w nim określonych.</w:t>
      </w:r>
    </w:p>
    <w:p w14:paraId="071703CB" w14:textId="77777777" w:rsidR="00DF7C8A" w:rsidRPr="00287A69" w:rsidRDefault="00DF7C8A" w:rsidP="000B766F">
      <w:pPr>
        <w:spacing w:line="360" w:lineRule="auto"/>
        <w:jc w:val="center"/>
        <w:rPr>
          <w:rFonts w:ascii="Arial" w:hAnsi="Arial" w:cs="Arial"/>
        </w:rPr>
      </w:pPr>
      <w:r w:rsidRPr="00287A69">
        <w:rPr>
          <w:rFonts w:ascii="Arial" w:hAnsi="Arial" w:cs="Arial"/>
          <w:sz w:val="22"/>
          <w:szCs w:val="22"/>
          <w:lang w:eastAsia="pl-PL"/>
        </w:rPr>
        <w:t>§</w:t>
      </w:r>
      <w:r w:rsidR="007961F3" w:rsidRPr="00287A69">
        <w:rPr>
          <w:rFonts w:ascii="Arial" w:hAnsi="Arial" w:cs="Arial"/>
          <w:sz w:val="22"/>
          <w:szCs w:val="22"/>
          <w:lang w:eastAsia="pl-PL"/>
        </w:rPr>
        <w:t xml:space="preserve"> </w:t>
      </w:r>
      <w:r w:rsidR="00597D15" w:rsidRPr="00287A69">
        <w:rPr>
          <w:rFonts w:ascii="Arial" w:hAnsi="Arial" w:cs="Arial"/>
          <w:sz w:val="22"/>
          <w:szCs w:val="22"/>
          <w:lang w:eastAsia="pl-PL"/>
        </w:rPr>
        <w:t>3</w:t>
      </w:r>
      <w:r w:rsidR="00697588" w:rsidRPr="00287A69">
        <w:rPr>
          <w:rFonts w:ascii="Arial" w:hAnsi="Arial" w:cs="Arial"/>
          <w:sz w:val="22"/>
          <w:szCs w:val="22"/>
          <w:lang w:eastAsia="pl-PL"/>
        </w:rPr>
        <w:t>3</w:t>
      </w:r>
    </w:p>
    <w:p w14:paraId="18F93F12" w14:textId="7A188C6F" w:rsidR="00597D15" w:rsidRPr="00287A69" w:rsidRDefault="00597D15" w:rsidP="00597D15">
      <w:pPr>
        <w:spacing w:line="360" w:lineRule="auto"/>
        <w:jc w:val="both"/>
        <w:rPr>
          <w:rFonts w:ascii="Arial" w:hAnsi="Arial" w:cs="Arial"/>
          <w:sz w:val="22"/>
          <w:szCs w:val="22"/>
          <w:lang w:eastAsia="pl-PL"/>
        </w:rPr>
      </w:pPr>
      <w:r w:rsidRPr="00287A69">
        <w:rPr>
          <w:rFonts w:ascii="Arial" w:hAnsi="Arial" w:cs="Arial"/>
          <w:sz w:val="22"/>
          <w:szCs w:val="22"/>
          <w:lang w:eastAsia="pl-PL"/>
        </w:rPr>
        <w:t>Wynagrodzenie za wykonanie jednego przeglądu technicznego zostanie zapłacone w wysokości wskazanej w załączniku nr 14 do umowy</w:t>
      </w:r>
      <w:r w:rsidR="00591B74">
        <w:rPr>
          <w:rFonts w:ascii="Arial" w:hAnsi="Arial" w:cs="Arial"/>
          <w:sz w:val="22"/>
          <w:szCs w:val="22"/>
          <w:lang w:eastAsia="pl-PL"/>
        </w:rPr>
        <w:t>,</w:t>
      </w:r>
      <w:r w:rsidR="00D46EAE" w:rsidRPr="00287A69">
        <w:rPr>
          <w:rFonts w:ascii="Arial" w:hAnsi="Arial" w:cs="Arial"/>
          <w:sz w:val="22"/>
          <w:szCs w:val="22"/>
        </w:rPr>
        <w:t xml:space="preserve"> na zasadach określonych w § 43 umowy</w:t>
      </w:r>
      <w:r w:rsidRPr="00287A69">
        <w:rPr>
          <w:rFonts w:ascii="Arial" w:hAnsi="Arial" w:cs="Arial"/>
          <w:sz w:val="22"/>
          <w:szCs w:val="22"/>
          <w:lang w:eastAsia="pl-PL"/>
        </w:rPr>
        <w:t>.</w:t>
      </w:r>
    </w:p>
    <w:p w14:paraId="2CF5421D" w14:textId="77777777" w:rsidR="00F47728" w:rsidRPr="00287A69" w:rsidRDefault="00F47728">
      <w:pPr>
        <w:tabs>
          <w:tab w:val="left" w:pos="3960"/>
        </w:tabs>
        <w:spacing w:line="360" w:lineRule="auto"/>
        <w:jc w:val="center"/>
        <w:rPr>
          <w:rFonts w:ascii="Arial" w:hAnsi="Arial" w:cs="Arial"/>
          <w:sz w:val="22"/>
          <w:szCs w:val="22"/>
          <w:lang w:eastAsia="pl-PL"/>
        </w:rPr>
      </w:pPr>
    </w:p>
    <w:p w14:paraId="57F6200C"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lang w:eastAsia="pl-PL"/>
        </w:rPr>
        <w:t>INNE CZYNNOŚCI</w:t>
      </w:r>
    </w:p>
    <w:p w14:paraId="183855D3"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597D15" w:rsidRPr="00287A69">
        <w:rPr>
          <w:rFonts w:ascii="Arial" w:hAnsi="Arial" w:cs="Arial"/>
          <w:sz w:val="22"/>
          <w:szCs w:val="22"/>
        </w:rPr>
        <w:t>3</w:t>
      </w:r>
      <w:r w:rsidR="00697588" w:rsidRPr="00287A69">
        <w:rPr>
          <w:rFonts w:ascii="Arial" w:hAnsi="Arial" w:cs="Arial"/>
          <w:sz w:val="22"/>
          <w:szCs w:val="22"/>
        </w:rPr>
        <w:t>4</w:t>
      </w:r>
    </w:p>
    <w:p w14:paraId="44413933" w14:textId="470FA6C9" w:rsidR="00597D15"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1. Zamawiający może drogą elektroniczną (e-mail) lub na piśmie zwrócić się do Wykonawcy </w:t>
      </w:r>
      <w:r w:rsidR="00591B74">
        <w:rPr>
          <w:rFonts w:ascii="Arial" w:hAnsi="Arial" w:cs="Arial"/>
          <w:sz w:val="22"/>
          <w:szCs w:val="22"/>
        </w:rPr>
        <w:t xml:space="preserve">                 </w:t>
      </w:r>
      <w:r w:rsidRPr="00287A69">
        <w:rPr>
          <w:rFonts w:ascii="Arial" w:hAnsi="Arial" w:cs="Arial"/>
          <w:sz w:val="22"/>
          <w:szCs w:val="22"/>
        </w:rPr>
        <w:t>z zapytaniem o przedstawienie kosztorysu dokonania innych czynności wynikających z konieczności zapewnienia ciągłości działania obiektu, w tym dostarczania części zgodnie z odrębnym zamówieniem Zamawiającego z zastrzeżeniem, że w ciągu 5 dni roboczych od daty doręczenia zapytania</w:t>
      </w:r>
      <w:r w:rsidR="00591B74">
        <w:rPr>
          <w:rFonts w:ascii="Arial" w:hAnsi="Arial" w:cs="Arial"/>
          <w:sz w:val="22"/>
          <w:szCs w:val="22"/>
        </w:rPr>
        <w:t>,</w:t>
      </w:r>
      <w:r w:rsidRPr="00287A69">
        <w:rPr>
          <w:rFonts w:ascii="Arial" w:hAnsi="Arial" w:cs="Arial"/>
          <w:sz w:val="22"/>
          <w:szCs w:val="22"/>
        </w:rPr>
        <w:t xml:space="preserve"> Wykonawca przedłoży Zamawiającemu kosztorys z uwzględnieniem proponowanego sposobu realizacji oraz propozycją harmonogramu</w:t>
      </w:r>
      <w:r w:rsidR="00D46EAE" w:rsidRPr="00287A69">
        <w:rPr>
          <w:rFonts w:ascii="Arial" w:hAnsi="Arial" w:cs="Arial"/>
          <w:sz w:val="22"/>
          <w:szCs w:val="22"/>
        </w:rPr>
        <w:t xml:space="preserve"> prac</w:t>
      </w:r>
      <w:r w:rsidRPr="00287A69">
        <w:rPr>
          <w:rFonts w:ascii="Arial" w:hAnsi="Arial" w:cs="Arial"/>
          <w:sz w:val="22"/>
          <w:szCs w:val="22"/>
        </w:rPr>
        <w:t>.</w:t>
      </w:r>
    </w:p>
    <w:p w14:paraId="153C2030" w14:textId="77777777" w:rsidR="000B766F"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2. Przystąpienie Wykonawcy do realizacji prac nastąpi po zaakceptowaniu kosztorysu w sposób pisemny lub e-mail.</w:t>
      </w:r>
    </w:p>
    <w:p w14:paraId="3EAB8FEE"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597D15" w:rsidRPr="00287A69">
        <w:rPr>
          <w:rFonts w:ascii="Arial" w:hAnsi="Arial" w:cs="Arial"/>
          <w:sz w:val="22"/>
          <w:szCs w:val="22"/>
        </w:rPr>
        <w:t>3</w:t>
      </w:r>
      <w:r w:rsidR="00697588" w:rsidRPr="00287A69">
        <w:rPr>
          <w:rFonts w:ascii="Arial" w:hAnsi="Arial" w:cs="Arial"/>
          <w:sz w:val="22"/>
          <w:szCs w:val="22"/>
        </w:rPr>
        <w:t>5</w:t>
      </w:r>
    </w:p>
    <w:p w14:paraId="56BD63AB" w14:textId="77777777" w:rsidR="00597D15"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1.Wykonawca po zakończeniu prac sporządzi sprawozdanie z przeprowadzonych prac uwzględniające:</w:t>
      </w:r>
    </w:p>
    <w:p w14:paraId="3AA57887" w14:textId="77777777" w:rsidR="00597D15"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1/ zakres przeprowadzonych prac,</w:t>
      </w:r>
    </w:p>
    <w:p w14:paraId="790DB1F9" w14:textId="77777777" w:rsidR="00597D15"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2/ wynik testów funkcjonalnych,</w:t>
      </w:r>
    </w:p>
    <w:p w14:paraId="1D71A2FB" w14:textId="647FFC80" w:rsidR="00597D15"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3/ dokumentację dotyczącą wprowadzonych zmian (w przypadku zmian struktury systemu)</w:t>
      </w:r>
      <w:r w:rsidR="00AB12E4">
        <w:rPr>
          <w:rFonts w:ascii="Arial" w:hAnsi="Arial" w:cs="Arial"/>
          <w:sz w:val="22"/>
          <w:szCs w:val="22"/>
        </w:rPr>
        <w:t>.</w:t>
      </w:r>
    </w:p>
    <w:p w14:paraId="2B864509" w14:textId="77777777" w:rsidR="00E41968" w:rsidRPr="00287A69" w:rsidRDefault="00597D15" w:rsidP="00597D15">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2. Odbiór prac zostanie dokonany w ciągu 3 dni, nie później jednak niż w ciągu 14 dni od dnia zakończenia </w:t>
      </w:r>
      <w:r w:rsidR="002376A9" w:rsidRPr="00287A69">
        <w:rPr>
          <w:rFonts w:ascii="Arial" w:hAnsi="Arial" w:cs="Arial"/>
          <w:sz w:val="22"/>
          <w:szCs w:val="22"/>
        </w:rPr>
        <w:t>prac</w:t>
      </w:r>
      <w:r w:rsidRPr="00287A69">
        <w:rPr>
          <w:rFonts w:ascii="Arial" w:hAnsi="Arial" w:cs="Arial"/>
          <w:sz w:val="22"/>
          <w:szCs w:val="22"/>
        </w:rPr>
        <w:t xml:space="preserve">, w terminie wyznaczonym przez Zamawiającego. Strony sporządzą z tych czynności protokół odbioru </w:t>
      </w:r>
      <w:r w:rsidR="002376A9" w:rsidRPr="00287A69">
        <w:rPr>
          <w:rFonts w:ascii="Arial" w:hAnsi="Arial" w:cs="Arial"/>
          <w:sz w:val="22"/>
          <w:szCs w:val="22"/>
        </w:rPr>
        <w:t>prac zleconych</w:t>
      </w:r>
      <w:r w:rsidRPr="00287A69">
        <w:rPr>
          <w:rFonts w:ascii="Arial" w:hAnsi="Arial" w:cs="Arial"/>
          <w:sz w:val="22"/>
          <w:szCs w:val="22"/>
        </w:rPr>
        <w:t>, którego wzór stanowi załącznik nr 16 do umowy, do którego załączone zostanie sprawozdanie określone wyżej w ust. 1.</w:t>
      </w:r>
    </w:p>
    <w:p w14:paraId="5913398B" w14:textId="77777777" w:rsidR="00597D15" w:rsidRPr="00287A69" w:rsidRDefault="00597D15" w:rsidP="000B766F">
      <w:pPr>
        <w:tabs>
          <w:tab w:val="left" w:pos="3960"/>
        </w:tabs>
        <w:spacing w:line="360" w:lineRule="auto"/>
        <w:jc w:val="center"/>
        <w:rPr>
          <w:rFonts w:ascii="Arial" w:hAnsi="Arial" w:cs="Arial"/>
          <w:sz w:val="22"/>
          <w:szCs w:val="22"/>
        </w:rPr>
      </w:pPr>
    </w:p>
    <w:p w14:paraId="51936A14"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597D15" w:rsidRPr="00287A69">
        <w:rPr>
          <w:rFonts w:ascii="Arial" w:hAnsi="Arial" w:cs="Arial"/>
          <w:sz w:val="22"/>
          <w:szCs w:val="22"/>
        </w:rPr>
        <w:t>3</w:t>
      </w:r>
      <w:r w:rsidR="00697588" w:rsidRPr="00287A69">
        <w:rPr>
          <w:rFonts w:ascii="Arial" w:hAnsi="Arial" w:cs="Arial"/>
          <w:sz w:val="22"/>
          <w:szCs w:val="22"/>
        </w:rPr>
        <w:t>6</w:t>
      </w:r>
    </w:p>
    <w:p w14:paraId="1F596047" w14:textId="330CF708"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Wynagrodzenie</w:t>
      </w:r>
      <w:r w:rsidR="00D46EAE" w:rsidRPr="00287A69">
        <w:rPr>
          <w:rFonts w:ascii="Arial" w:hAnsi="Arial" w:cs="Arial"/>
          <w:sz w:val="22"/>
          <w:szCs w:val="22"/>
        </w:rPr>
        <w:t xml:space="preserve"> za czynności</w:t>
      </w:r>
      <w:r w:rsidR="00AB12E4">
        <w:rPr>
          <w:rFonts w:ascii="Arial" w:hAnsi="Arial" w:cs="Arial"/>
          <w:sz w:val="22"/>
          <w:szCs w:val="22"/>
        </w:rPr>
        <w:t>,</w:t>
      </w:r>
      <w:r w:rsidR="00D46EAE" w:rsidRPr="00287A69">
        <w:rPr>
          <w:rFonts w:ascii="Arial" w:hAnsi="Arial" w:cs="Arial"/>
          <w:sz w:val="22"/>
          <w:szCs w:val="22"/>
        </w:rPr>
        <w:t xml:space="preserve"> o których mowa w § 34 i § 35</w:t>
      </w:r>
      <w:r w:rsidR="00AB12E4">
        <w:rPr>
          <w:rFonts w:ascii="Arial" w:hAnsi="Arial" w:cs="Arial"/>
          <w:sz w:val="22"/>
          <w:szCs w:val="22"/>
        </w:rPr>
        <w:t>,</w:t>
      </w:r>
      <w:r w:rsidR="00174EAE">
        <w:rPr>
          <w:rFonts w:ascii="Arial" w:hAnsi="Arial" w:cs="Arial"/>
          <w:sz w:val="22"/>
          <w:szCs w:val="22"/>
        </w:rPr>
        <w:t xml:space="preserve"> </w:t>
      </w:r>
      <w:r w:rsidRPr="00287A69">
        <w:rPr>
          <w:rFonts w:ascii="Arial" w:hAnsi="Arial" w:cs="Arial"/>
          <w:sz w:val="22"/>
          <w:szCs w:val="22"/>
        </w:rPr>
        <w:t xml:space="preserve">zostanie zapłacone w wysokości wskazanej w piśmie lub e-mailu </w:t>
      </w:r>
      <w:r w:rsidR="00450DA8" w:rsidRPr="00287A69">
        <w:rPr>
          <w:rFonts w:ascii="Arial" w:hAnsi="Arial" w:cs="Arial"/>
          <w:sz w:val="22"/>
          <w:szCs w:val="22"/>
        </w:rPr>
        <w:t xml:space="preserve">akceptującym </w:t>
      </w:r>
      <w:r w:rsidR="00595842" w:rsidRPr="00287A69">
        <w:rPr>
          <w:rFonts w:ascii="Arial" w:hAnsi="Arial" w:cs="Arial"/>
          <w:sz w:val="22"/>
          <w:szCs w:val="22"/>
        </w:rPr>
        <w:t>kosztorys</w:t>
      </w:r>
      <w:r w:rsidR="00D46EAE" w:rsidRPr="00287A69">
        <w:rPr>
          <w:rFonts w:ascii="Arial" w:hAnsi="Arial" w:cs="Arial"/>
          <w:sz w:val="22"/>
          <w:szCs w:val="22"/>
        </w:rPr>
        <w:t xml:space="preserve"> na zasadach określonych w § 43 umowy.</w:t>
      </w:r>
    </w:p>
    <w:p w14:paraId="42CF438F" w14:textId="77777777" w:rsidR="00DF7C8A" w:rsidRPr="00287A69" w:rsidRDefault="00DF7C8A">
      <w:pPr>
        <w:tabs>
          <w:tab w:val="left" w:pos="3960"/>
        </w:tabs>
        <w:spacing w:line="360" w:lineRule="auto"/>
        <w:jc w:val="both"/>
        <w:rPr>
          <w:rFonts w:ascii="Arial" w:hAnsi="Arial" w:cs="Arial"/>
          <w:sz w:val="22"/>
          <w:szCs w:val="22"/>
        </w:rPr>
      </w:pPr>
    </w:p>
    <w:p w14:paraId="245F8E88" w14:textId="77777777" w:rsidR="00DF7C8A" w:rsidRPr="00287A69" w:rsidRDefault="00DF7C8A">
      <w:pPr>
        <w:tabs>
          <w:tab w:val="left" w:pos="3960"/>
        </w:tabs>
        <w:spacing w:line="360" w:lineRule="auto"/>
        <w:jc w:val="center"/>
        <w:rPr>
          <w:rFonts w:ascii="Arial" w:hAnsi="Arial" w:cs="Arial"/>
        </w:rPr>
      </w:pPr>
      <w:r w:rsidRPr="00287A69">
        <w:rPr>
          <w:rFonts w:ascii="Arial" w:hAnsi="Arial" w:cs="Arial"/>
          <w:b/>
          <w:sz w:val="22"/>
          <w:szCs w:val="22"/>
          <w:lang w:eastAsia="pl-PL"/>
        </w:rPr>
        <w:t>ODBIORY</w:t>
      </w:r>
    </w:p>
    <w:p w14:paraId="00EBB91F"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37</w:t>
      </w:r>
    </w:p>
    <w:p w14:paraId="6E299933"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 xml:space="preserve">1. Jeżeli w toku czynności odbiorowych zostaną stwierdzone przez Zamawiającego: </w:t>
      </w:r>
    </w:p>
    <w:p w14:paraId="4CE7298C" w14:textId="77777777" w:rsidR="00DF7C8A" w:rsidRPr="00287A69" w:rsidRDefault="00751D59">
      <w:pPr>
        <w:tabs>
          <w:tab w:val="left" w:pos="3960"/>
        </w:tabs>
        <w:spacing w:line="360" w:lineRule="auto"/>
        <w:jc w:val="both"/>
        <w:rPr>
          <w:rFonts w:ascii="Arial" w:hAnsi="Arial" w:cs="Arial"/>
        </w:rPr>
      </w:pPr>
      <w:r>
        <w:rPr>
          <w:rFonts w:ascii="Arial" w:hAnsi="Arial" w:cs="Arial"/>
          <w:sz w:val="22"/>
          <w:szCs w:val="22"/>
        </w:rPr>
        <w:t>-</w:t>
      </w:r>
      <w:r w:rsidR="00DF7C8A" w:rsidRPr="00287A69">
        <w:rPr>
          <w:rFonts w:ascii="Arial" w:hAnsi="Arial" w:cs="Arial"/>
          <w:sz w:val="22"/>
          <w:szCs w:val="22"/>
        </w:rPr>
        <w:t xml:space="preserve"> wady możliwe do usunięcia, Zamawiający może odmówić dokonania odbioru do czasu ich usunięcia; </w:t>
      </w:r>
    </w:p>
    <w:p w14:paraId="5B31B427" w14:textId="77777777" w:rsidR="00DF7C8A" w:rsidRPr="00287A69" w:rsidRDefault="00751D59">
      <w:pPr>
        <w:tabs>
          <w:tab w:val="left" w:pos="3960"/>
        </w:tabs>
        <w:spacing w:line="360" w:lineRule="auto"/>
        <w:jc w:val="both"/>
        <w:rPr>
          <w:rFonts w:ascii="Arial" w:hAnsi="Arial" w:cs="Arial"/>
        </w:rPr>
      </w:pPr>
      <w:r>
        <w:rPr>
          <w:rFonts w:ascii="Arial" w:hAnsi="Arial" w:cs="Arial"/>
          <w:sz w:val="22"/>
          <w:szCs w:val="22"/>
        </w:rPr>
        <w:t>-</w:t>
      </w:r>
      <w:r w:rsidR="00DF7C8A" w:rsidRPr="00287A69">
        <w:rPr>
          <w:rFonts w:ascii="Arial" w:hAnsi="Arial" w:cs="Arial"/>
          <w:sz w:val="22"/>
          <w:szCs w:val="22"/>
        </w:rPr>
        <w:t xml:space="preserve"> wady niemożliwe do usunięcia, a nie mające istotnego wpływu na przedmiot umowy, Zamawiający może obniżyć odpowiednio wynagrodzenie należne Wykonawcy;</w:t>
      </w:r>
    </w:p>
    <w:p w14:paraId="1CD92346" w14:textId="77777777" w:rsidR="00DF7C8A" w:rsidRPr="00287A69" w:rsidRDefault="00751D59">
      <w:pPr>
        <w:tabs>
          <w:tab w:val="left" w:pos="3960"/>
        </w:tabs>
        <w:spacing w:line="360" w:lineRule="auto"/>
        <w:jc w:val="both"/>
        <w:rPr>
          <w:rFonts w:ascii="Arial" w:hAnsi="Arial" w:cs="Arial"/>
        </w:rPr>
      </w:pPr>
      <w:r>
        <w:rPr>
          <w:rFonts w:ascii="Arial" w:hAnsi="Arial" w:cs="Arial"/>
          <w:sz w:val="22"/>
          <w:szCs w:val="22"/>
        </w:rPr>
        <w:t>-</w:t>
      </w:r>
      <w:r w:rsidR="00DF7C8A" w:rsidRPr="00287A69">
        <w:rPr>
          <w:rFonts w:ascii="Arial" w:hAnsi="Arial" w:cs="Arial"/>
          <w:sz w:val="22"/>
          <w:szCs w:val="22"/>
        </w:rPr>
        <w:t xml:space="preserve"> wady niemożliwe do usunięcia, a mające istotny wpływ na całość lub część przedmiotu umowy,</w:t>
      </w:r>
    </w:p>
    <w:p w14:paraId="512AE582" w14:textId="77777777" w:rsidR="00DF7C8A" w:rsidRPr="00287A69" w:rsidRDefault="00DF7C8A">
      <w:pPr>
        <w:tabs>
          <w:tab w:val="left" w:pos="3960"/>
        </w:tabs>
        <w:spacing w:line="360" w:lineRule="auto"/>
        <w:jc w:val="both"/>
        <w:rPr>
          <w:rFonts w:ascii="Arial" w:hAnsi="Arial" w:cs="Arial"/>
          <w:sz w:val="22"/>
          <w:szCs w:val="22"/>
        </w:rPr>
      </w:pPr>
      <w:r w:rsidRPr="00287A69">
        <w:rPr>
          <w:rFonts w:ascii="Arial" w:hAnsi="Arial" w:cs="Arial"/>
          <w:sz w:val="22"/>
          <w:szCs w:val="22"/>
        </w:rPr>
        <w:t>Zamawiający może zażądać ponownego wykonania prac we wskazanym przez siebie terminie lub odstąpić od umowy w całości lub części.</w:t>
      </w:r>
    </w:p>
    <w:p w14:paraId="75B38517" w14:textId="088CE26D" w:rsidR="00DF11EA" w:rsidRPr="00287A69" w:rsidRDefault="00DF11EA">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2. </w:t>
      </w:r>
      <w:r w:rsidR="000A4D4F" w:rsidRPr="00287A69">
        <w:rPr>
          <w:rFonts w:ascii="Arial" w:hAnsi="Arial" w:cs="Arial"/>
          <w:sz w:val="22"/>
          <w:szCs w:val="22"/>
        </w:rPr>
        <w:t>W przypadku</w:t>
      </w:r>
      <w:r w:rsidR="001A7A7C">
        <w:rPr>
          <w:rFonts w:ascii="Arial" w:hAnsi="Arial" w:cs="Arial"/>
          <w:sz w:val="22"/>
          <w:szCs w:val="22"/>
        </w:rPr>
        <w:t>,</w:t>
      </w:r>
      <w:r w:rsidR="000A4D4F" w:rsidRPr="00287A69">
        <w:rPr>
          <w:rFonts w:ascii="Arial" w:hAnsi="Arial" w:cs="Arial"/>
          <w:sz w:val="22"/>
          <w:szCs w:val="22"/>
        </w:rPr>
        <w:t xml:space="preserve"> gdy Zamawiający nie stawi się na jakikolwiek odbiór w terminie lub na dokonanie jakiejkolwiek innej czynności wymaganej niniejsza </w:t>
      </w:r>
      <w:r w:rsidR="001A7A7C">
        <w:rPr>
          <w:rFonts w:ascii="Arial" w:hAnsi="Arial" w:cs="Arial"/>
          <w:sz w:val="22"/>
          <w:szCs w:val="22"/>
        </w:rPr>
        <w:t>u</w:t>
      </w:r>
      <w:r w:rsidR="000A4D4F" w:rsidRPr="00287A69">
        <w:rPr>
          <w:rFonts w:ascii="Arial" w:hAnsi="Arial" w:cs="Arial"/>
          <w:sz w:val="22"/>
          <w:szCs w:val="22"/>
        </w:rPr>
        <w:t>mową, Wykonawca uprawniony jest, po ponownym uzgodnieniu z Zamawiającym dodatkowego terminu przypadającego w dniu roboczym, na dokonanie w/w odbioru lub innej czynności i po bezskutecznym upływie tego terminu, do jednostronnego sporządzenia odpowiedniego dokumentu, w tym protokołu, potwierdzającego dokonanie odbioru lub innej czynności bez udziału Zamawiającego, który będzie rodził skutki prawne i faktyczne tak jakby został podpisany przez Zamawiającego i będzie podstawą do zapłaty wynagrodzenia.</w:t>
      </w:r>
    </w:p>
    <w:p w14:paraId="0305AD88" w14:textId="2D5A2A95" w:rsidR="00DF11EA" w:rsidRPr="00287A69" w:rsidRDefault="000A4D4F">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3. W przypadku istnienia wad nielimitujących (tj. pozwalających Zamawiającemu na korzystanie </w:t>
      </w:r>
      <w:r w:rsidR="001A7A7C">
        <w:rPr>
          <w:rFonts w:ascii="Arial" w:hAnsi="Arial" w:cs="Arial"/>
          <w:sz w:val="22"/>
          <w:szCs w:val="22"/>
        </w:rPr>
        <w:t xml:space="preserve">          </w:t>
      </w:r>
      <w:r w:rsidRPr="00287A69">
        <w:rPr>
          <w:rFonts w:ascii="Arial" w:hAnsi="Arial" w:cs="Arial"/>
          <w:sz w:val="22"/>
          <w:szCs w:val="22"/>
        </w:rPr>
        <w:t xml:space="preserve">z przedmiotu </w:t>
      </w:r>
      <w:r w:rsidR="001A7A7C">
        <w:rPr>
          <w:rFonts w:ascii="Arial" w:hAnsi="Arial" w:cs="Arial"/>
          <w:sz w:val="22"/>
          <w:szCs w:val="22"/>
        </w:rPr>
        <w:t>u</w:t>
      </w:r>
      <w:r w:rsidRPr="00287A69">
        <w:rPr>
          <w:rFonts w:ascii="Arial" w:hAnsi="Arial" w:cs="Arial"/>
          <w:sz w:val="22"/>
          <w:szCs w:val="22"/>
        </w:rPr>
        <w:t>mowy zgodnie z jego przeznaczeniem)</w:t>
      </w:r>
      <w:r w:rsidR="001A7A7C">
        <w:rPr>
          <w:rFonts w:ascii="Arial" w:hAnsi="Arial" w:cs="Arial"/>
          <w:sz w:val="22"/>
          <w:szCs w:val="22"/>
        </w:rPr>
        <w:t>,</w:t>
      </w:r>
      <w:r w:rsidRPr="00287A69">
        <w:rPr>
          <w:rFonts w:ascii="Arial" w:hAnsi="Arial" w:cs="Arial"/>
          <w:sz w:val="22"/>
          <w:szCs w:val="22"/>
        </w:rPr>
        <w:t xml:space="preserve"> Strony podpiszą warunkowy protokół odbioru wskazujący uzgodniony termin na usuniecie wady. W przypadku usunięcia wady przez W</w:t>
      </w:r>
      <w:r w:rsidR="002C7711">
        <w:rPr>
          <w:rFonts w:ascii="Arial" w:hAnsi="Arial" w:cs="Arial"/>
          <w:sz w:val="22"/>
          <w:szCs w:val="22"/>
        </w:rPr>
        <w:t>ykonawcę w terminie wskazanym w</w:t>
      </w:r>
      <w:r w:rsidRPr="00287A69">
        <w:rPr>
          <w:rFonts w:ascii="Arial" w:hAnsi="Arial" w:cs="Arial"/>
          <w:sz w:val="22"/>
          <w:szCs w:val="22"/>
        </w:rPr>
        <w:t xml:space="preserve"> protokole, uznaje się że przedmiot </w:t>
      </w:r>
      <w:r w:rsidR="001A7A7C">
        <w:rPr>
          <w:rFonts w:ascii="Arial" w:hAnsi="Arial" w:cs="Arial"/>
          <w:sz w:val="22"/>
          <w:szCs w:val="22"/>
        </w:rPr>
        <w:t>u</w:t>
      </w:r>
      <w:r w:rsidRPr="00287A69">
        <w:rPr>
          <w:rFonts w:ascii="Arial" w:hAnsi="Arial" w:cs="Arial"/>
          <w:sz w:val="22"/>
          <w:szCs w:val="22"/>
        </w:rPr>
        <w:t>mowy został odebrany w dacie podpisania protokołu warunkowego.</w:t>
      </w:r>
    </w:p>
    <w:p w14:paraId="0BDEFCB9" w14:textId="77777777" w:rsidR="00032D6E" w:rsidRPr="00287A69" w:rsidRDefault="000A4D4F" w:rsidP="00D72E77">
      <w:pPr>
        <w:tabs>
          <w:tab w:val="left" w:pos="3960"/>
        </w:tabs>
        <w:spacing w:line="360" w:lineRule="auto"/>
        <w:jc w:val="both"/>
        <w:rPr>
          <w:rFonts w:ascii="Arial" w:hAnsi="Arial" w:cs="Arial"/>
          <w:sz w:val="22"/>
          <w:szCs w:val="22"/>
        </w:rPr>
      </w:pPr>
      <w:r w:rsidRPr="00287A69">
        <w:rPr>
          <w:rFonts w:ascii="Arial" w:hAnsi="Arial" w:cs="Arial"/>
          <w:sz w:val="22"/>
          <w:szCs w:val="22"/>
        </w:rPr>
        <w:t>4</w:t>
      </w:r>
      <w:r w:rsidR="00DF7C8A" w:rsidRPr="00287A69">
        <w:rPr>
          <w:rFonts w:ascii="Arial" w:hAnsi="Arial" w:cs="Arial"/>
          <w:sz w:val="22"/>
          <w:szCs w:val="22"/>
        </w:rPr>
        <w:t xml:space="preserve">. Postanowienia </w:t>
      </w:r>
      <w:r w:rsidRPr="00287A69">
        <w:rPr>
          <w:rFonts w:ascii="Arial" w:hAnsi="Arial" w:cs="Arial"/>
          <w:sz w:val="22"/>
          <w:szCs w:val="22"/>
        </w:rPr>
        <w:t>ust. 1-3</w:t>
      </w:r>
      <w:r w:rsidR="00DF7C8A" w:rsidRPr="00287A69">
        <w:rPr>
          <w:rFonts w:ascii="Arial" w:hAnsi="Arial" w:cs="Arial"/>
          <w:sz w:val="22"/>
          <w:szCs w:val="22"/>
        </w:rPr>
        <w:t xml:space="preserve"> stosuje się odpowiedn</w:t>
      </w:r>
      <w:r w:rsidR="00D72E77" w:rsidRPr="00287A69">
        <w:rPr>
          <w:rFonts w:ascii="Arial" w:hAnsi="Arial" w:cs="Arial"/>
          <w:sz w:val="22"/>
          <w:szCs w:val="22"/>
        </w:rPr>
        <w:t>io do odbioru po usunięciu wad.</w:t>
      </w:r>
    </w:p>
    <w:p w14:paraId="0491EF2C" w14:textId="77777777" w:rsidR="00032D6E" w:rsidRPr="00287A69" w:rsidRDefault="00032D6E">
      <w:pPr>
        <w:spacing w:line="360" w:lineRule="auto"/>
        <w:jc w:val="center"/>
        <w:rPr>
          <w:rFonts w:ascii="Arial" w:hAnsi="Arial" w:cs="Arial"/>
          <w:b/>
          <w:sz w:val="22"/>
          <w:szCs w:val="22"/>
        </w:rPr>
      </w:pPr>
    </w:p>
    <w:p w14:paraId="6D912AA9"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ZAKAZ ZATRUDNIANIA</w:t>
      </w:r>
    </w:p>
    <w:p w14:paraId="751E9579"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38</w:t>
      </w:r>
    </w:p>
    <w:p w14:paraId="3159347A" w14:textId="77777777" w:rsidR="00DF7C8A" w:rsidRPr="00287A69" w:rsidRDefault="00DF7C8A">
      <w:pPr>
        <w:spacing w:line="360" w:lineRule="auto"/>
        <w:jc w:val="both"/>
        <w:rPr>
          <w:rFonts w:ascii="Arial" w:hAnsi="Arial" w:cs="Arial"/>
        </w:rPr>
      </w:pPr>
      <w:r w:rsidRPr="00287A69">
        <w:rPr>
          <w:rFonts w:ascii="Arial" w:hAnsi="Arial" w:cs="Arial"/>
          <w:sz w:val="22"/>
          <w:szCs w:val="22"/>
        </w:rPr>
        <w:t>1. 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 stosunku pracy z Zamawiającym należy do obowiązków Wykonawcy.</w:t>
      </w:r>
    </w:p>
    <w:p w14:paraId="463EE6FD" w14:textId="77777777" w:rsidR="00DF7C8A" w:rsidRPr="00287A69" w:rsidRDefault="00DF7C8A">
      <w:pPr>
        <w:spacing w:line="360" w:lineRule="auto"/>
        <w:jc w:val="both"/>
        <w:rPr>
          <w:rFonts w:ascii="Arial" w:hAnsi="Arial" w:cs="Arial"/>
        </w:rPr>
      </w:pPr>
      <w:r w:rsidRPr="00287A69">
        <w:rPr>
          <w:rFonts w:ascii="Arial" w:hAnsi="Arial" w:cs="Arial"/>
          <w:sz w:val="22"/>
          <w:szCs w:val="22"/>
        </w:rPr>
        <w:t>2. W przypadku naruszenia przez Wykonawcę pos</w:t>
      </w:r>
      <w:r w:rsidR="00751D59">
        <w:rPr>
          <w:rFonts w:ascii="Arial" w:hAnsi="Arial" w:cs="Arial"/>
          <w:sz w:val="22"/>
          <w:szCs w:val="22"/>
        </w:rPr>
        <w:t>tanowień, o których mowa w ust. </w:t>
      </w:r>
      <w:r w:rsidRPr="00287A69">
        <w:rPr>
          <w:rFonts w:ascii="Arial" w:hAnsi="Arial" w:cs="Arial"/>
          <w:sz w:val="22"/>
          <w:szCs w:val="22"/>
        </w:rPr>
        <w:t>1</w:t>
      </w:r>
      <w:r w:rsidR="00FE5641">
        <w:rPr>
          <w:rFonts w:ascii="Arial" w:hAnsi="Arial" w:cs="Arial"/>
          <w:sz w:val="22"/>
          <w:szCs w:val="22"/>
        </w:rPr>
        <w:t>,</w:t>
      </w:r>
      <w:r w:rsidRPr="00287A69">
        <w:rPr>
          <w:rFonts w:ascii="Arial" w:hAnsi="Arial" w:cs="Arial"/>
          <w:sz w:val="22"/>
          <w:szCs w:val="22"/>
        </w:rPr>
        <w:t xml:space="preserve"> Zamawiającemu przysługuje prawo do odstąpienia od umowy. Prawo odstąpienia Zamawiający może wykonać przez cały czas trwania umowy w terminie maksymalnie </w:t>
      </w:r>
      <w:r w:rsidR="00751D59">
        <w:rPr>
          <w:rFonts w:ascii="Arial" w:hAnsi="Arial" w:cs="Arial"/>
          <w:sz w:val="22"/>
          <w:szCs w:val="22"/>
        </w:rPr>
        <w:t>6</w:t>
      </w:r>
      <w:r w:rsidRPr="00287A69">
        <w:rPr>
          <w:rFonts w:ascii="Arial" w:hAnsi="Arial" w:cs="Arial"/>
          <w:sz w:val="22"/>
          <w:szCs w:val="22"/>
        </w:rPr>
        <w:t>0 dni kalendarzowych od uzyskania wiadomości o naruszeniu.</w:t>
      </w:r>
    </w:p>
    <w:p w14:paraId="76305A5D" w14:textId="3E8EBD03" w:rsidR="00DF7C8A" w:rsidRPr="00287A69" w:rsidRDefault="00DF7C8A">
      <w:pPr>
        <w:spacing w:line="360" w:lineRule="auto"/>
        <w:jc w:val="both"/>
        <w:rPr>
          <w:rFonts w:ascii="Arial" w:hAnsi="Arial" w:cs="Arial"/>
        </w:rPr>
      </w:pPr>
      <w:r w:rsidRPr="00287A69">
        <w:rPr>
          <w:rFonts w:ascii="Arial" w:hAnsi="Arial" w:cs="Arial"/>
          <w:sz w:val="22"/>
          <w:szCs w:val="22"/>
        </w:rPr>
        <w:t>3. Niezależnie od powyższego, Zamawiającemu w przypadku naruszenia postanowień, o których mowa w ust. 1 przysługuje uprawnienie do obciążenia Wykonawcy karą umowną w wysokości 1</w:t>
      </w:r>
      <w:r w:rsidR="00FE5641">
        <w:rPr>
          <w:rFonts w:ascii="Arial" w:hAnsi="Arial" w:cs="Arial"/>
          <w:sz w:val="22"/>
          <w:szCs w:val="22"/>
        </w:rPr>
        <w:t>0</w:t>
      </w:r>
      <w:r w:rsidRPr="00287A69">
        <w:rPr>
          <w:rFonts w:ascii="Arial" w:hAnsi="Arial" w:cs="Arial"/>
          <w:sz w:val="22"/>
          <w:szCs w:val="22"/>
        </w:rPr>
        <w:t xml:space="preserve"> % wynagrodzenia górnego limitu wynagrodzenia </w:t>
      </w:r>
      <w:r w:rsidR="00FE5641">
        <w:rPr>
          <w:rFonts w:ascii="Arial" w:hAnsi="Arial" w:cs="Arial"/>
          <w:sz w:val="22"/>
          <w:szCs w:val="22"/>
        </w:rPr>
        <w:t>netto</w:t>
      </w:r>
      <w:r w:rsidRPr="00287A69">
        <w:rPr>
          <w:rFonts w:ascii="Arial" w:hAnsi="Arial" w:cs="Arial"/>
          <w:sz w:val="22"/>
          <w:szCs w:val="22"/>
        </w:rPr>
        <w:t xml:space="preserve">, wskazanego w § </w:t>
      </w:r>
      <w:r w:rsidR="00A74755" w:rsidRPr="00287A69">
        <w:rPr>
          <w:rFonts w:ascii="Arial" w:hAnsi="Arial" w:cs="Arial"/>
          <w:sz w:val="22"/>
          <w:szCs w:val="22"/>
        </w:rPr>
        <w:t>43</w:t>
      </w:r>
      <w:r w:rsidRPr="00287A69">
        <w:rPr>
          <w:rFonts w:ascii="Arial" w:hAnsi="Arial" w:cs="Arial"/>
          <w:sz w:val="22"/>
          <w:szCs w:val="22"/>
        </w:rPr>
        <w:t xml:space="preserve"> ust. 1 umowy, za każdy fakt naruszenia. Ponadto Zamawiający, na zasadach ogólnych, ma prawo dochodzić odszkodowania za szkody, wyrządzone takim naruszeniem, które przewyższają wartość kar umownych.</w:t>
      </w:r>
    </w:p>
    <w:p w14:paraId="3807958D"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4.</w:t>
      </w:r>
      <w:r w:rsidR="006B0F1C" w:rsidRPr="00287A69">
        <w:rPr>
          <w:rFonts w:ascii="Arial" w:hAnsi="Arial" w:cs="Arial"/>
          <w:sz w:val="22"/>
          <w:szCs w:val="22"/>
        </w:rPr>
        <w:t xml:space="preserve"> </w:t>
      </w:r>
      <w:r w:rsidRPr="00287A69">
        <w:rPr>
          <w:rFonts w:ascii="Arial" w:hAnsi="Arial" w:cs="Arial"/>
          <w:sz w:val="22"/>
          <w:szCs w:val="22"/>
        </w:rPr>
        <w:t>Obowiązki określone w ust. 1 obciążają również podwykonawców Wykonawcy z zastrzeżeniem, że odpowiedzialność za wykonanie tych obowiązków przez podwykonawcę ponosi Wykonawca jak za działania lub zaniechania własne, zgodnie z treścią ust. 2 i 3.</w:t>
      </w:r>
    </w:p>
    <w:p w14:paraId="16010E21"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5.</w:t>
      </w:r>
      <w:r w:rsidR="006B0F1C" w:rsidRPr="00287A69">
        <w:rPr>
          <w:rFonts w:ascii="Arial" w:hAnsi="Arial" w:cs="Arial"/>
          <w:sz w:val="22"/>
          <w:szCs w:val="22"/>
        </w:rPr>
        <w:t xml:space="preserve"> </w:t>
      </w:r>
      <w:r w:rsidRPr="00287A69">
        <w:rPr>
          <w:rFonts w:ascii="Arial" w:hAnsi="Arial" w:cs="Arial"/>
          <w:sz w:val="22"/>
          <w:szCs w:val="22"/>
        </w:rPr>
        <w:t>Zamawiający odmówi zgody na zawarcie przez Wykonawcę umowy z podwykonawcą, jeżeli umowa taka nie będzie zawierała zobowiązań podwykonawcy do zachowania zgodnego z określonym wyżej w ust. 1.</w:t>
      </w:r>
    </w:p>
    <w:p w14:paraId="4187BB8A" w14:textId="77777777" w:rsidR="00F47728" w:rsidRPr="00287A69" w:rsidRDefault="00F47728">
      <w:pPr>
        <w:spacing w:line="360" w:lineRule="auto"/>
        <w:jc w:val="center"/>
        <w:rPr>
          <w:rFonts w:ascii="Arial" w:hAnsi="Arial" w:cs="Arial"/>
          <w:b/>
          <w:sz w:val="22"/>
          <w:szCs w:val="22"/>
        </w:rPr>
      </w:pPr>
    </w:p>
    <w:p w14:paraId="0F3275C7"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PODWYKONAWSTWO</w:t>
      </w:r>
    </w:p>
    <w:p w14:paraId="1DDD0233" w14:textId="77777777" w:rsidR="00DF7C8A" w:rsidRPr="00287A69" w:rsidRDefault="00DF7C8A" w:rsidP="000B766F">
      <w:pPr>
        <w:tabs>
          <w:tab w:val="left" w:pos="3960"/>
        </w:tabs>
        <w:spacing w:line="360" w:lineRule="auto"/>
        <w:jc w:val="center"/>
        <w:rPr>
          <w:rFonts w:ascii="Arial" w:hAnsi="Arial" w:cs="Arial"/>
        </w:rPr>
      </w:pPr>
      <w:r w:rsidRPr="00287A69">
        <w:rPr>
          <w:rFonts w:ascii="Arial" w:hAnsi="Arial" w:cs="Arial"/>
          <w:sz w:val="22"/>
          <w:szCs w:val="22"/>
        </w:rPr>
        <w:t>§</w:t>
      </w:r>
      <w:r w:rsidR="007961F3" w:rsidRPr="00287A69">
        <w:rPr>
          <w:rFonts w:ascii="Arial" w:hAnsi="Arial" w:cs="Arial"/>
          <w:sz w:val="22"/>
          <w:szCs w:val="22"/>
        </w:rPr>
        <w:t xml:space="preserve"> </w:t>
      </w:r>
      <w:r w:rsidR="00697588" w:rsidRPr="00287A69">
        <w:rPr>
          <w:rFonts w:ascii="Arial" w:hAnsi="Arial" w:cs="Arial"/>
          <w:sz w:val="22"/>
          <w:szCs w:val="22"/>
        </w:rPr>
        <w:t>39</w:t>
      </w:r>
    </w:p>
    <w:p w14:paraId="42AA2D21"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 xml:space="preserve">1. Na pisemny wniosek Wykonawcy z załączonym projektem umowy, spełniającym warunki, określone niżej w § </w:t>
      </w:r>
      <w:r w:rsidR="00B11753" w:rsidRPr="00287A69">
        <w:rPr>
          <w:rFonts w:ascii="Arial" w:hAnsi="Arial" w:cs="Arial"/>
          <w:sz w:val="22"/>
          <w:szCs w:val="22"/>
        </w:rPr>
        <w:t>4</w:t>
      </w:r>
      <w:r w:rsidR="00A74755" w:rsidRPr="00287A69">
        <w:rPr>
          <w:rFonts w:ascii="Arial" w:hAnsi="Arial" w:cs="Arial"/>
          <w:sz w:val="22"/>
          <w:szCs w:val="22"/>
        </w:rPr>
        <w:t>0</w:t>
      </w:r>
      <w:r w:rsidRPr="00287A69">
        <w:rPr>
          <w:rFonts w:ascii="Arial" w:hAnsi="Arial" w:cs="Arial"/>
          <w:sz w:val="22"/>
          <w:szCs w:val="22"/>
        </w:rPr>
        <w:t xml:space="preserve"> umowy, Zamawiający może wyrazić zgodę na powierzenie realizacji </w:t>
      </w:r>
      <w:r w:rsidR="00836CB4" w:rsidRPr="00287A69">
        <w:rPr>
          <w:rFonts w:ascii="Arial" w:hAnsi="Arial" w:cs="Arial"/>
          <w:sz w:val="22"/>
          <w:szCs w:val="22"/>
        </w:rPr>
        <w:t>prac</w:t>
      </w:r>
      <w:r w:rsidRPr="00287A69">
        <w:rPr>
          <w:rFonts w:ascii="Arial" w:hAnsi="Arial" w:cs="Arial"/>
          <w:sz w:val="22"/>
          <w:szCs w:val="22"/>
        </w:rPr>
        <w:t xml:space="preserve"> podwykonawcy. Zgoda Zamawiającego na zawarcie przez Wykonawcę umowy z podwykonawcą wymaga formy pisemnej pod rygorem nieważności. </w:t>
      </w:r>
    </w:p>
    <w:p w14:paraId="15921339" w14:textId="77777777" w:rsidR="00425700" w:rsidRPr="00287A69" w:rsidRDefault="00DF7C8A">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2. Wyłącza się prawo Wykonawcy do powierzenia jednemu podwykonawcy wykonania całości </w:t>
      </w:r>
      <w:r w:rsidR="00836CB4" w:rsidRPr="00287A69">
        <w:rPr>
          <w:rFonts w:ascii="Arial" w:hAnsi="Arial" w:cs="Arial"/>
          <w:sz w:val="22"/>
          <w:szCs w:val="22"/>
        </w:rPr>
        <w:t>prac</w:t>
      </w:r>
      <w:r w:rsidRPr="00287A69">
        <w:rPr>
          <w:rFonts w:ascii="Arial" w:hAnsi="Arial" w:cs="Arial"/>
          <w:sz w:val="22"/>
          <w:szCs w:val="22"/>
        </w:rPr>
        <w:t xml:space="preserve"> określonych umową oraz prawo podwykonawcy do powierzania całości bądź części realizowanych przez niego </w:t>
      </w:r>
      <w:r w:rsidR="00836CB4" w:rsidRPr="00287A69">
        <w:rPr>
          <w:rFonts w:ascii="Arial" w:hAnsi="Arial" w:cs="Arial"/>
          <w:sz w:val="22"/>
          <w:szCs w:val="22"/>
        </w:rPr>
        <w:t>prac</w:t>
      </w:r>
      <w:r w:rsidRPr="00287A69">
        <w:rPr>
          <w:rFonts w:ascii="Arial" w:hAnsi="Arial" w:cs="Arial"/>
          <w:sz w:val="22"/>
          <w:szCs w:val="22"/>
        </w:rPr>
        <w:t xml:space="preserve"> dalszym podwykonawcom.</w:t>
      </w:r>
      <w:r w:rsidR="000B766F" w:rsidRPr="00287A69">
        <w:rPr>
          <w:rFonts w:ascii="Arial" w:hAnsi="Arial" w:cs="Arial"/>
          <w:sz w:val="22"/>
          <w:szCs w:val="22"/>
        </w:rPr>
        <w:t xml:space="preserve"> </w:t>
      </w:r>
    </w:p>
    <w:p w14:paraId="1FF82915" w14:textId="77777777" w:rsidR="00DF7C8A" w:rsidRPr="00287A69" w:rsidRDefault="00DF7C8A">
      <w:pPr>
        <w:tabs>
          <w:tab w:val="left" w:pos="3960"/>
        </w:tabs>
        <w:spacing w:line="360" w:lineRule="auto"/>
        <w:jc w:val="both"/>
        <w:rPr>
          <w:rFonts w:ascii="Arial" w:hAnsi="Arial" w:cs="Arial"/>
        </w:rPr>
      </w:pPr>
      <w:r w:rsidRPr="00287A69">
        <w:rPr>
          <w:rFonts w:ascii="Arial" w:hAnsi="Arial" w:cs="Arial"/>
          <w:sz w:val="22"/>
          <w:szCs w:val="22"/>
        </w:rPr>
        <w:t xml:space="preserve">3. Zawarcie przez Wykonawcę umowy z podwykonawcą bez zgody Zamawiającego lub zawarcie umowy dalszego podwykonawstwa jest dla Zamawiającego bezskuteczne, w szczególności Zamawiający nie dopuści takiego podwykonawcy do realizacji </w:t>
      </w:r>
      <w:r w:rsidR="00836CB4" w:rsidRPr="00287A69">
        <w:rPr>
          <w:rFonts w:ascii="Arial" w:hAnsi="Arial" w:cs="Arial"/>
          <w:sz w:val="22"/>
          <w:szCs w:val="22"/>
        </w:rPr>
        <w:t>prac</w:t>
      </w:r>
      <w:r w:rsidRPr="00287A69">
        <w:rPr>
          <w:rFonts w:ascii="Arial" w:hAnsi="Arial" w:cs="Arial"/>
          <w:sz w:val="22"/>
          <w:szCs w:val="22"/>
        </w:rPr>
        <w:t xml:space="preserve">, </w:t>
      </w:r>
      <w:r w:rsidR="00D46EAE" w:rsidRPr="00287A69">
        <w:rPr>
          <w:rFonts w:ascii="Arial" w:hAnsi="Arial" w:cs="Arial"/>
          <w:sz w:val="22"/>
          <w:szCs w:val="22"/>
        </w:rPr>
        <w:t>po</w:t>
      </w:r>
      <w:r w:rsidRPr="00287A69">
        <w:rPr>
          <w:rFonts w:ascii="Arial" w:hAnsi="Arial" w:cs="Arial"/>
          <w:sz w:val="22"/>
          <w:szCs w:val="22"/>
        </w:rPr>
        <w:t xml:space="preserve">nadto Zamawiający będzie uprawniony do odstąpienia od umowy z powodów, za jakie odpowiedzialność ponosi Wykonawca. </w:t>
      </w:r>
      <w:r w:rsidR="00FE5641" w:rsidRPr="00CD493D">
        <w:rPr>
          <w:rFonts w:ascii="Arial" w:hAnsi="Arial" w:cs="Arial"/>
          <w:sz w:val="22"/>
          <w:szCs w:val="22"/>
        </w:rPr>
        <w:t>Prawo odstąpienia Zamawiający może wykonać przez cały czas trwania umowy w terminie maksymalnie 60 dni kalendarzowych od uzyskania wiadomości o naruszeniu.</w:t>
      </w:r>
    </w:p>
    <w:p w14:paraId="0E4CC706" w14:textId="77777777" w:rsidR="00D46EAE" w:rsidRPr="00287A69" w:rsidRDefault="00DF7C8A" w:rsidP="00751D59">
      <w:pPr>
        <w:tabs>
          <w:tab w:val="left" w:pos="3960"/>
        </w:tabs>
        <w:spacing w:line="360" w:lineRule="auto"/>
        <w:jc w:val="both"/>
        <w:rPr>
          <w:rFonts w:ascii="Arial" w:hAnsi="Arial" w:cs="Arial"/>
          <w:sz w:val="22"/>
          <w:szCs w:val="22"/>
        </w:rPr>
      </w:pPr>
      <w:r w:rsidRPr="00287A69">
        <w:rPr>
          <w:rFonts w:ascii="Arial" w:hAnsi="Arial" w:cs="Arial"/>
          <w:sz w:val="22"/>
          <w:szCs w:val="22"/>
        </w:rPr>
        <w:t xml:space="preserve">4. Wykonawca ponosi odpowiedzialność za działania i zaniechania podwykonawcy jak za </w:t>
      </w:r>
      <w:r w:rsidR="002C7711">
        <w:rPr>
          <w:rFonts w:ascii="Arial" w:hAnsi="Arial" w:cs="Arial"/>
          <w:sz w:val="22"/>
          <w:szCs w:val="22"/>
        </w:rPr>
        <w:t>działania i zaniechania własne.</w:t>
      </w:r>
    </w:p>
    <w:p w14:paraId="327BF418" w14:textId="77777777" w:rsidR="00DF7C8A" w:rsidRPr="00287A69" w:rsidRDefault="00DF7C8A" w:rsidP="0039540A">
      <w:pPr>
        <w:tabs>
          <w:tab w:val="left" w:pos="3960"/>
        </w:tabs>
        <w:spacing w:line="360" w:lineRule="auto"/>
        <w:jc w:val="center"/>
        <w:rPr>
          <w:rFonts w:ascii="Arial" w:hAnsi="Arial" w:cs="Arial"/>
        </w:rPr>
      </w:pPr>
      <w:r w:rsidRPr="00287A69">
        <w:rPr>
          <w:rFonts w:ascii="Arial" w:hAnsi="Arial" w:cs="Arial"/>
          <w:sz w:val="22"/>
          <w:szCs w:val="22"/>
        </w:rPr>
        <w:t xml:space="preserve">§ </w:t>
      </w:r>
      <w:r w:rsidR="00697588" w:rsidRPr="00287A69">
        <w:rPr>
          <w:rFonts w:ascii="Arial" w:hAnsi="Arial" w:cs="Arial"/>
          <w:sz w:val="22"/>
          <w:szCs w:val="22"/>
        </w:rPr>
        <w:t>40</w:t>
      </w:r>
    </w:p>
    <w:p w14:paraId="584FF810" w14:textId="77777777" w:rsidR="00DF7C8A" w:rsidRPr="00287A69" w:rsidRDefault="00D77C45" w:rsidP="00D77C45">
      <w:pPr>
        <w:tabs>
          <w:tab w:val="left" w:pos="3960"/>
        </w:tabs>
        <w:spacing w:line="360" w:lineRule="auto"/>
        <w:jc w:val="both"/>
        <w:rPr>
          <w:rFonts w:ascii="Arial" w:hAnsi="Arial" w:cs="Arial"/>
        </w:rPr>
      </w:pPr>
      <w:r>
        <w:rPr>
          <w:rFonts w:ascii="Arial" w:hAnsi="Arial" w:cs="Arial"/>
          <w:sz w:val="22"/>
          <w:szCs w:val="22"/>
        </w:rPr>
        <w:t xml:space="preserve">1. </w:t>
      </w:r>
      <w:r w:rsidR="00DF7C8A" w:rsidRPr="00287A69">
        <w:rPr>
          <w:rFonts w:ascii="Arial" w:hAnsi="Arial" w:cs="Arial"/>
          <w:sz w:val="22"/>
          <w:szCs w:val="22"/>
        </w:rPr>
        <w:t xml:space="preserve">Załączony do wniosku Wykonawcy projekt umowy z podwykonawcą powinien być dostosowany do uregulowań </w:t>
      </w:r>
      <w:r w:rsidR="00FE5641">
        <w:rPr>
          <w:rFonts w:ascii="Arial" w:hAnsi="Arial" w:cs="Arial"/>
          <w:sz w:val="22"/>
          <w:szCs w:val="22"/>
        </w:rPr>
        <w:t xml:space="preserve">niniejszej </w:t>
      </w:r>
      <w:r w:rsidR="00DF7C8A" w:rsidRPr="00287A69">
        <w:rPr>
          <w:rFonts w:ascii="Arial" w:hAnsi="Arial" w:cs="Arial"/>
          <w:sz w:val="22"/>
          <w:szCs w:val="22"/>
        </w:rPr>
        <w:t>umowy, a ponadto zawierać postanowienia określające</w:t>
      </w:r>
      <w:r w:rsidR="00FE5641">
        <w:rPr>
          <w:rFonts w:ascii="Arial" w:hAnsi="Arial" w:cs="Arial"/>
          <w:sz w:val="22"/>
          <w:szCs w:val="22"/>
        </w:rPr>
        <w:t xml:space="preserve"> </w:t>
      </w:r>
      <w:r w:rsidR="00FE5641" w:rsidRPr="00287A69">
        <w:rPr>
          <w:rFonts w:ascii="Arial" w:hAnsi="Arial" w:cs="Arial"/>
          <w:sz w:val="22"/>
          <w:szCs w:val="22"/>
        </w:rPr>
        <w:t>w szczególności</w:t>
      </w:r>
      <w:r w:rsidR="00DF7C8A" w:rsidRPr="00287A69">
        <w:rPr>
          <w:rFonts w:ascii="Arial" w:hAnsi="Arial" w:cs="Arial"/>
          <w:sz w:val="22"/>
          <w:szCs w:val="22"/>
        </w:rPr>
        <w:t xml:space="preserve">: </w:t>
      </w:r>
    </w:p>
    <w:p w14:paraId="0EEC5243" w14:textId="4B292806" w:rsidR="00DF7C8A" w:rsidRPr="00287A69" w:rsidRDefault="00527085">
      <w:pPr>
        <w:tabs>
          <w:tab w:val="left" w:pos="3960"/>
        </w:tabs>
        <w:spacing w:line="360" w:lineRule="auto"/>
        <w:jc w:val="both"/>
        <w:rPr>
          <w:rFonts w:ascii="Arial" w:hAnsi="Arial" w:cs="Arial"/>
        </w:rPr>
      </w:pPr>
      <w:r w:rsidRPr="00287A69">
        <w:rPr>
          <w:rFonts w:ascii="Arial" w:hAnsi="Arial" w:cs="Arial"/>
          <w:sz w:val="22"/>
          <w:szCs w:val="22"/>
        </w:rPr>
        <w:t>1</w:t>
      </w:r>
      <w:r w:rsidR="00DF7C8A" w:rsidRPr="00287A69">
        <w:rPr>
          <w:rFonts w:ascii="Arial" w:hAnsi="Arial" w:cs="Arial"/>
          <w:sz w:val="22"/>
          <w:szCs w:val="22"/>
        </w:rPr>
        <w:t xml:space="preserve">/ zobowiązanie podwykonawcy do przestrzegania przepisów prawa </w:t>
      </w:r>
      <w:r w:rsidR="00E42E46">
        <w:rPr>
          <w:rFonts w:ascii="Arial" w:hAnsi="Arial" w:cs="Arial"/>
          <w:sz w:val="22"/>
          <w:szCs w:val="22"/>
        </w:rPr>
        <w:t xml:space="preserve">i regulacji wewnętrznych Zamawiającego, </w:t>
      </w:r>
      <w:r w:rsidR="00DF7C8A" w:rsidRPr="00287A69">
        <w:rPr>
          <w:rFonts w:ascii="Arial" w:hAnsi="Arial" w:cs="Arial"/>
          <w:sz w:val="22"/>
          <w:szCs w:val="22"/>
        </w:rPr>
        <w:t>wskazan</w:t>
      </w:r>
      <w:r w:rsidR="00E42E46">
        <w:rPr>
          <w:rFonts w:ascii="Arial" w:hAnsi="Arial" w:cs="Arial"/>
          <w:sz w:val="22"/>
          <w:szCs w:val="22"/>
        </w:rPr>
        <w:t>ych</w:t>
      </w:r>
      <w:r w:rsidR="00DF7C8A" w:rsidRPr="00287A69">
        <w:rPr>
          <w:rFonts w:ascii="Arial" w:hAnsi="Arial" w:cs="Arial"/>
          <w:sz w:val="22"/>
          <w:szCs w:val="22"/>
        </w:rPr>
        <w:t xml:space="preserve"> w § 1 umowy</w:t>
      </w:r>
      <w:r w:rsidR="00D46EAE" w:rsidRPr="00287A69">
        <w:rPr>
          <w:rFonts w:ascii="Arial" w:hAnsi="Arial" w:cs="Arial"/>
          <w:sz w:val="22"/>
          <w:szCs w:val="22"/>
        </w:rPr>
        <w:t>,</w:t>
      </w:r>
      <w:r w:rsidR="00DF7C8A" w:rsidRPr="00287A69">
        <w:rPr>
          <w:rFonts w:ascii="Arial" w:hAnsi="Arial" w:cs="Arial"/>
          <w:sz w:val="22"/>
          <w:szCs w:val="22"/>
        </w:rPr>
        <w:t xml:space="preserve"> </w:t>
      </w:r>
    </w:p>
    <w:p w14:paraId="1B1C7CA7" w14:textId="77777777" w:rsidR="00DF7C8A" w:rsidRPr="00287A69" w:rsidRDefault="00527085">
      <w:pPr>
        <w:tabs>
          <w:tab w:val="left" w:pos="3960"/>
        </w:tabs>
        <w:spacing w:line="360" w:lineRule="auto"/>
        <w:jc w:val="both"/>
        <w:rPr>
          <w:rFonts w:ascii="Arial" w:hAnsi="Arial" w:cs="Arial"/>
        </w:rPr>
      </w:pPr>
      <w:r w:rsidRPr="00287A69">
        <w:rPr>
          <w:rFonts w:ascii="Arial" w:hAnsi="Arial" w:cs="Arial"/>
          <w:sz w:val="22"/>
          <w:szCs w:val="22"/>
        </w:rPr>
        <w:t>2</w:t>
      </w:r>
      <w:r w:rsidR="00DF7C8A" w:rsidRPr="00287A69">
        <w:rPr>
          <w:rFonts w:ascii="Arial" w:hAnsi="Arial" w:cs="Arial"/>
          <w:sz w:val="22"/>
          <w:szCs w:val="22"/>
        </w:rPr>
        <w:t>/ zobowiązanie podwykonawcy do ponoszenia odpowiedzialności za czynności podwyko</w:t>
      </w:r>
      <w:r w:rsidR="002C7711">
        <w:rPr>
          <w:rFonts w:ascii="Arial" w:hAnsi="Arial" w:cs="Arial"/>
          <w:sz w:val="22"/>
          <w:szCs w:val="22"/>
        </w:rPr>
        <w:t>nawcy dalszego jak za czynności</w:t>
      </w:r>
      <w:r w:rsidR="00DF7C8A" w:rsidRPr="00287A69">
        <w:rPr>
          <w:rFonts w:ascii="Arial" w:hAnsi="Arial" w:cs="Arial"/>
          <w:sz w:val="22"/>
          <w:szCs w:val="22"/>
        </w:rPr>
        <w:t xml:space="preserve"> - działania i zaniechania – własne</w:t>
      </w:r>
      <w:r w:rsidR="00E41968" w:rsidRPr="00287A69">
        <w:rPr>
          <w:rFonts w:ascii="Arial" w:hAnsi="Arial" w:cs="Arial"/>
          <w:sz w:val="22"/>
          <w:szCs w:val="22"/>
        </w:rPr>
        <w:t>,</w:t>
      </w:r>
    </w:p>
    <w:p w14:paraId="2EE6E1DE" w14:textId="77777777" w:rsidR="00DF7C8A" w:rsidRDefault="00FD6D58">
      <w:pPr>
        <w:tabs>
          <w:tab w:val="left" w:pos="3960"/>
        </w:tabs>
        <w:spacing w:line="360" w:lineRule="auto"/>
        <w:jc w:val="both"/>
        <w:rPr>
          <w:rFonts w:ascii="Arial" w:hAnsi="Arial" w:cs="Arial"/>
          <w:sz w:val="22"/>
          <w:szCs w:val="22"/>
        </w:rPr>
      </w:pPr>
      <w:r w:rsidRPr="00287A69">
        <w:rPr>
          <w:rFonts w:ascii="Arial" w:hAnsi="Arial" w:cs="Arial"/>
          <w:sz w:val="22"/>
          <w:szCs w:val="22"/>
        </w:rPr>
        <w:t>3</w:t>
      </w:r>
      <w:r w:rsidR="00DF7C8A" w:rsidRPr="00287A69">
        <w:rPr>
          <w:rFonts w:ascii="Arial" w:hAnsi="Arial" w:cs="Arial"/>
          <w:sz w:val="22"/>
          <w:szCs w:val="22"/>
        </w:rPr>
        <w:t>/ zobowiązanie podwykonawcy do poddania się inspekcjom i sprawdzeniom prowadzonym bezpośrednio przez Zamawiającego w zakresie wymagań określonych w § 3 i</w:t>
      </w:r>
      <w:r w:rsidR="00D46EAE" w:rsidRPr="00287A69">
        <w:rPr>
          <w:rFonts w:ascii="Arial" w:hAnsi="Arial" w:cs="Arial"/>
          <w:sz w:val="22"/>
          <w:szCs w:val="22"/>
        </w:rPr>
        <w:t xml:space="preserve"> §</w:t>
      </w:r>
      <w:r w:rsidR="002C7711">
        <w:rPr>
          <w:rFonts w:ascii="Arial" w:hAnsi="Arial" w:cs="Arial"/>
          <w:sz w:val="22"/>
          <w:szCs w:val="22"/>
        </w:rPr>
        <w:t xml:space="preserve"> 4</w:t>
      </w:r>
      <w:r w:rsidR="00DF7C8A" w:rsidRPr="00287A69">
        <w:rPr>
          <w:rFonts w:ascii="Arial" w:hAnsi="Arial" w:cs="Arial"/>
          <w:sz w:val="22"/>
          <w:szCs w:val="22"/>
        </w:rPr>
        <w:t xml:space="preserve"> umowy wraz z obowiązkiem podwykonawcy do posiadania w czasie realizacji prac dokumentów, o jakich mowa w formularzu </w:t>
      </w:r>
      <w:r w:rsidR="002C7711">
        <w:rPr>
          <w:rFonts w:ascii="Arial" w:hAnsi="Arial" w:cs="Arial"/>
          <w:sz w:val="22"/>
          <w:szCs w:val="22"/>
        </w:rPr>
        <w:t>„</w:t>
      </w:r>
      <w:r w:rsidR="00FE5641">
        <w:rPr>
          <w:rFonts w:ascii="Arial" w:hAnsi="Arial" w:cs="Arial"/>
          <w:sz w:val="22"/>
          <w:szCs w:val="22"/>
        </w:rPr>
        <w:t xml:space="preserve">FO/1 </w:t>
      </w:r>
      <w:r w:rsidR="00191AC7" w:rsidRPr="00287A69">
        <w:rPr>
          <w:rFonts w:ascii="Arial" w:hAnsi="Arial" w:cs="Arial"/>
          <w:sz w:val="22"/>
          <w:szCs w:val="22"/>
        </w:rPr>
        <w:t>Oświadczenie Wykonawcy/Podwykonawcy</w:t>
      </w:r>
      <w:r w:rsidR="00FE5641">
        <w:rPr>
          <w:rFonts w:ascii="Arial" w:hAnsi="Arial" w:cs="Arial"/>
          <w:sz w:val="22"/>
          <w:szCs w:val="22"/>
        </w:rPr>
        <w:t>”</w:t>
      </w:r>
      <w:r w:rsidR="002C7711">
        <w:rPr>
          <w:rFonts w:ascii="Arial" w:hAnsi="Arial" w:cs="Arial"/>
          <w:sz w:val="22"/>
          <w:szCs w:val="22"/>
        </w:rPr>
        <w:t xml:space="preserve"> i okazywania ich</w:t>
      </w:r>
      <w:r w:rsidR="00DF7C8A" w:rsidRPr="00287A69">
        <w:rPr>
          <w:rFonts w:ascii="Arial" w:hAnsi="Arial" w:cs="Arial"/>
          <w:sz w:val="22"/>
          <w:szCs w:val="22"/>
        </w:rPr>
        <w:t xml:space="preserve"> bezpośrednio Zamawiającemu na jego żądanie</w:t>
      </w:r>
      <w:r w:rsidR="009F5774" w:rsidRPr="00287A69">
        <w:rPr>
          <w:rFonts w:ascii="Arial" w:hAnsi="Arial" w:cs="Arial"/>
          <w:sz w:val="22"/>
          <w:szCs w:val="22"/>
        </w:rPr>
        <w:t>, jak również do oznaczenia/identyfikacji własnych pracowników</w:t>
      </w:r>
    </w:p>
    <w:p w14:paraId="6A73DB43" w14:textId="77777777" w:rsidR="00FE5641" w:rsidRPr="00D77C45" w:rsidRDefault="00FE5641" w:rsidP="00FE5641">
      <w:pPr>
        <w:pStyle w:val="Akapitzlist"/>
        <w:tabs>
          <w:tab w:val="left" w:pos="3960"/>
        </w:tabs>
        <w:spacing w:line="360" w:lineRule="auto"/>
        <w:ind w:left="0"/>
        <w:jc w:val="both"/>
        <w:rPr>
          <w:rFonts w:ascii="Arial" w:hAnsi="Arial" w:cs="Arial"/>
          <w:sz w:val="22"/>
          <w:szCs w:val="22"/>
        </w:rPr>
      </w:pPr>
      <w:r w:rsidRPr="00D77C45">
        <w:rPr>
          <w:rFonts w:ascii="Arial" w:hAnsi="Arial" w:cs="Arial"/>
          <w:sz w:val="22"/>
          <w:szCs w:val="22"/>
        </w:rPr>
        <w:t xml:space="preserve">4/ zobowiązanie podwykonawcy do skierowania pracowników realizujących prace w obiekcie na szkolenie e-learningowe zgodnie z załącznikiem nr </w:t>
      </w:r>
      <w:r w:rsidR="006933BA" w:rsidRPr="00D77C45">
        <w:rPr>
          <w:rFonts w:ascii="Arial" w:hAnsi="Arial" w:cs="Arial"/>
          <w:sz w:val="22"/>
          <w:szCs w:val="22"/>
        </w:rPr>
        <w:t>18</w:t>
      </w:r>
      <w:r w:rsidRPr="00D77C45">
        <w:rPr>
          <w:rFonts w:ascii="Arial" w:hAnsi="Arial" w:cs="Arial"/>
          <w:sz w:val="22"/>
          <w:szCs w:val="22"/>
        </w:rPr>
        <w:t xml:space="preserve"> do umowy, pkt </w:t>
      </w:r>
      <w:r w:rsidR="006933BA" w:rsidRPr="00D77C45">
        <w:rPr>
          <w:rFonts w:ascii="Arial" w:hAnsi="Arial" w:cs="Arial"/>
          <w:sz w:val="22"/>
          <w:szCs w:val="22"/>
        </w:rPr>
        <w:t>III</w:t>
      </w:r>
      <w:r w:rsidRPr="00D77C45">
        <w:rPr>
          <w:rFonts w:ascii="Arial" w:hAnsi="Arial" w:cs="Arial"/>
          <w:sz w:val="22"/>
          <w:szCs w:val="22"/>
        </w:rPr>
        <w:t xml:space="preserve"> „Wymagania w zakresie szkoleń”.</w:t>
      </w:r>
    </w:p>
    <w:p w14:paraId="79AF7C77" w14:textId="77777777" w:rsidR="00FE5641" w:rsidRPr="00751D59" w:rsidRDefault="00751D59" w:rsidP="00751D59">
      <w:pPr>
        <w:spacing w:line="360" w:lineRule="auto"/>
        <w:jc w:val="both"/>
        <w:rPr>
          <w:rFonts w:ascii="Arial" w:hAnsi="Arial" w:cs="Arial"/>
          <w:sz w:val="22"/>
          <w:szCs w:val="22"/>
        </w:rPr>
      </w:pPr>
      <w:r>
        <w:rPr>
          <w:rFonts w:ascii="Arial" w:hAnsi="Arial" w:cs="Arial"/>
          <w:sz w:val="22"/>
          <w:szCs w:val="22"/>
        </w:rPr>
        <w:t xml:space="preserve">2. </w:t>
      </w:r>
      <w:r w:rsidR="00FE5641" w:rsidRPr="00CD493D">
        <w:rPr>
          <w:rFonts w:ascii="Arial" w:hAnsi="Arial" w:cs="Arial"/>
          <w:sz w:val="22"/>
          <w:szCs w:val="22"/>
        </w:rPr>
        <w:t xml:space="preserve">Zamawiający może odmówić Wykonawcy zgody na zawarcie umowy z podwykonawcą, jeżeli umowa ta nie zawiera postanowień określonych w </w:t>
      </w:r>
      <w:r w:rsidR="00FE5641" w:rsidRPr="00287A69">
        <w:rPr>
          <w:rFonts w:ascii="Arial" w:hAnsi="Arial" w:cs="Arial"/>
          <w:sz w:val="22"/>
          <w:szCs w:val="22"/>
        </w:rPr>
        <w:t>§</w:t>
      </w:r>
      <w:r w:rsidR="00FE5641">
        <w:rPr>
          <w:rFonts w:ascii="Arial" w:hAnsi="Arial" w:cs="Arial"/>
          <w:sz w:val="22"/>
          <w:szCs w:val="22"/>
        </w:rPr>
        <w:t xml:space="preserve"> 40</w:t>
      </w:r>
      <w:r w:rsidR="00FE5641" w:rsidRPr="00CD493D">
        <w:rPr>
          <w:rFonts w:ascii="Arial" w:hAnsi="Arial" w:cs="Arial"/>
          <w:sz w:val="22"/>
          <w:szCs w:val="22"/>
        </w:rPr>
        <w:t>.</w:t>
      </w:r>
    </w:p>
    <w:p w14:paraId="5C46ED58" w14:textId="77777777" w:rsidR="006E2F4D" w:rsidRDefault="00751D59" w:rsidP="00751D59">
      <w:pPr>
        <w:tabs>
          <w:tab w:val="left" w:pos="3960"/>
        </w:tabs>
        <w:spacing w:line="360" w:lineRule="auto"/>
        <w:jc w:val="both"/>
        <w:rPr>
          <w:rFonts w:ascii="Arial" w:hAnsi="Arial" w:cs="Arial"/>
        </w:rPr>
      </w:pPr>
      <w:r>
        <w:rPr>
          <w:rFonts w:ascii="Arial" w:hAnsi="Arial" w:cs="Arial"/>
          <w:sz w:val="22"/>
          <w:szCs w:val="22"/>
        </w:rPr>
        <w:t xml:space="preserve">3. </w:t>
      </w:r>
      <w:r w:rsidR="00DF7C8A" w:rsidRPr="00287A69">
        <w:rPr>
          <w:rFonts w:ascii="Arial" w:hAnsi="Arial" w:cs="Arial"/>
          <w:sz w:val="22"/>
          <w:szCs w:val="22"/>
        </w:rPr>
        <w:t xml:space="preserve">Niezwłocznie po zawarciu umowy z podwykonawcą Wykonawca doręczy Zamawiającemu kserokopię tej umowy, potwierdzoną za zgodność </w:t>
      </w:r>
      <w:r w:rsidR="00D46EAE" w:rsidRPr="00287A69">
        <w:rPr>
          <w:rFonts w:ascii="Arial" w:hAnsi="Arial" w:cs="Arial"/>
          <w:sz w:val="22"/>
          <w:szCs w:val="22"/>
        </w:rPr>
        <w:t xml:space="preserve">z oryginałem </w:t>
      </w:r>
      <w:r w:rsidR="00DF7C8A" w:rsidRPr="00287A69">
        <w:rPr>
          <w:rFonts w:ascii="Arial" w:hAnsi="Arial" w:cs="Arial"/>
          <w:sz w:val="22"/>
          <w:szCs w:val="22"/>
        </w:rPr>
        <w:t>p</w:t>
      </w:r>
      <w:r>
        <w:rPr>
          <w:rFonts w:ascii="Arial" w:hAnsi="Arial" w:cs="Arial"/>
          <w:sz w:val="22"/>
          <w:szCs w:val="22"/>
        </w:rPr>
        <w:t>rzez Wykonawcę i </w:t>
      </w:r>
      <w:r w:rsidR="002C7711">
        <w:rPr>
          <w:rFonts w:ascii="Arial" w:hAnsi="Arial" w:cs="Arial"/>
          <w:sz w:val="22"/>
          <w:szCs w:val="22"/>
        </w:rPr>
        <w:t>podwykonawcę.</w:t>
      </w:r>
    </w:p>
    <w:p w14:paraId="280C3C96" w14:textId="77777777" w:rsidR="00751D59" w:rsidRPr="00751D59" w:rsidRDefault="00751D59" w:rsidP="00751D59">
      <w:pPr>
        <w:tabs>
          <w:tab w:val="left" w:pos="3960"/>
        </w:tabs>
        <w:spacing w:line="360" w:lineRule="auto"/>
        <w:jc w:val="both"/>
        <w:rPr>
          <w:rFonts w:ascii="Arial" w:hAnsi="Arial" w:cs="Arial"/>
        </w:rPr>
      </w:pPr>
    </w:p>
    <w:p w14:paraId="787D0461"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ODPADY</w:t>
      </w:r>
    </w:p>
    <w:p w14:paraId="6F1DFEC9" w14:textId="77777777" w:rsidR="00DF7C8A" w:rsidRPr="00287A69" w:rsidRDefault="00DF7C8A" w:rsidP="00B75BA4">
      <w:pPr>
        <w:tabs>
          <w:tab w:val="left" w:pos="284"/>
        </w:tabs>
        <w:spacing w:line="360" w:lineRule="auto"/>
        <w:jc w:val="center"/>
        <w:rPr>
          <w:rFonts w:ascii="Arial" w:hAnsi="Arial" w:cs="Arial"/>
        </w:rPr>
      </w:pPr>
      <w:r w:rsidRPr="00287A69">
        <w:rPr>
          <w:rFonts w:ascii="Arial" w:hAnsi="Arial" w:cs="Arial"/>
          <w:sz w:val="22"/>
          <w:szCs w:val="22"/>
        </w:rPr>
        <w:t xml:space="preserve">§ </w:t>
      </w:r>
      <w:r w:rsidR="00461F1A" w:rsidRPr="00287A69">
        <w:rPr>
          <w:rFonts w:ascii="Arial" w:hAnsi="Arial" w:cs="Arial"/>
          <w:sz w:val="22"/>
          <w:szCs w:val="22"/>
        </w:rPr>
        <w:t>4</w:t>
      </w:r>
      <w:r w:rsidR="00697588" w:rsidRPr="00287A69">
        <w:rPr>
          <w:rFonts w:ascii="Arial" w:hAnsi="Arial" w:cs="Arial"/>
          <w:sz w:val="22"/>
          <w:szCs w:val="22"/>
        </w:rPr>
        <w:t>1</w:t>
      </w:r>
    </w:p>
    <w:p w14:paraId="6CC46778" w14:textId="77777777" w:rsidR="00B419DE" w:rsidRPr="00287A69" w:rsidRDefault="00B419DE" w:rsidP="00B419DE">
      <w:pPr>
        <w:tabs>
          <w:tab w:val="left" w:pos="284"/>
        </w:tabs>
        <w:spacing w:line="360" w:lineRule="auto"/>
        <w:jc w:val="both"/>
        <w:rPr>
          <w:rFonts w:ascii="Arial" w:hAnsi="Arial" w:cs="Arial"/>
          <w:sz w:val="22"/>
          <w:szCs w:val="22"/>
        </w:rPr>
      </w:pPr>
      <w:r w:rsidRPr="00287A69">
        <w:rPr>
          <w:rFonts w:ascii="Arial" w:hAnsi="Arial" w:cs="Arial"/>
          <w:sz w:val="22"/>
          <w:szCs w:val="22"/>
        </w:rPr>
        <w:t xml:space="preserve">1. Strony ustalają, że odpady wytworzone podczas wykonywania prac należą do Wykonawcy, jako posiadacza odpadów, oraz że dalszy sposób ich zagospodarowania zgodny z wymaganiami prawnymi w tym zakresie należy do obowiązków </w:t>
      </w:r>
      <w:r w:rsidR="005A12CA">
        <w:rPr>
          <w:rFonts w:ascii="Arial" w:hAnsi="Arial" w:cs="Arial"/>
          <w:sz w:val="22"/>
          <w:szCs w:val="22"/>
        </w:rPr>
        <w:t>Wykonawcy, z zastrzeżeniem, iż </w:t>
      </w:r>
      <w:r w:rsidRPr="00287A69">
        <w:rPr>
          <w:rFonts w:ascii="Arial" w:hAnsi="Arial" w:cs="Arial"/>
          <w:sz w:val="22"/>
          <w:szCs w:val="22"/>
        </w:rPr>
        <w:t>Wykonawca zobowiązuje się do zwrotu Zamawiającemu wartości pienięż</w:t>
      </w:r>
      <w:r w:rsidR="00BF51A1">
        <w:rPr>
          <w:rFonts w:ascii="Arial" w:hAnsi="Arial" w:cs="Arial"/>
          <w:sz w:val="22"/>
          <w:szCs w:val="22"/>
        </w:rPr>
        <w:t>nej/ceny sprzedaży uzyskanej w </w:t>
      </w:r>
      <w:r w:rsidRPr="00287A69">
        <w:rPr>
          <w:rFonts w:ascii="Arial" w:hAnsi="Arial" w:cs="Arial"/>
          <w:sz w:val="22"/>
          <w:szCs w:val="22"/>
        </w:rPr>
        <w:t>procesie zagospodarowania wszelkich zdemontowanych przez Wykonawcę urządzeń i innych rzeczy, przeznaczonych do złomowania.</w:t>
      </w:r>
    </w:p>
    <w:p w14:paraId="45C24993" w14:textId="77777777" w:rsidR="00B419DE" w:rsidRPr="00287A69" w:rsidRDefault="00B419DE" w:rsidP="00B419DE">
      <w:pPr>
        <w:tabs>
          <w:tab w:val="left" w:pos="284"/>
        </w:tabs>
        <w:spacing w:line="360" w:lineRule="auto"/>
        <w:jc w:val="both"/>
        <w:rPr>
          <w:rFonts w:ascii="Arial" w:hAnsi="Arial" w:cs="Arial"/>
          <w:sz w:val="22"/>
          <w:szCs w:val="22"/>
        </w:rPr>
      </w:pPr>
      <w:r w:rsidRPr="00287A69">
        <w:rPr>
          <w:rFonts w:ascii="Arial" w:hAnsi="Arial" w:cs="Arial"/>
          <w:sz w:val="22"/>
          <w:szCs w:val="22"/>
        </w:rPr>
        <w:t xml:space="preserve">2. Wykonawca w dniu odbioru prac złoży Zamawiającemu </w:t>
      </w:r>
      <w:r w:rsidR="00BF51A1">
        <w:rPr>
          <w:rFonts w:ascii="Arial" w:hAnsi="Arial" w:cs="Arial"/>
          <w:sz w:val="22"/>
          <w:szCs w:val="22"/>
        </w:rPr>
        <w:t>Oświadczenie dotyczące ilości i </w:t>
      </w:r>
      <w:r w:rsidRPr="00287A69">
        <w:rPr>
          <w:rFonts w:ascii="Arial" w:hAnsi="Arial" w:cs="Arial"/>
          <w:sz w:val="22"/>
          <w:szCs w:val="22"/>
        </w:rPr>
        <w:t>rodzajów wytworzonych odpadów w Mg (tonach), którego wzór stanowi załącznik nr 6 do umowy, zawierające informacje i dokumenty niezbędne Zamawiającemu do sporządzenia Sprawozdania do Krajowego Rejestru Uwalniania i Transferu Zani</w:t>
      </w:r>
      <w:r w:rsidR="00BF51A1">
        <w:rPr>
          <w:rFonts w:ascii="Arial" w:hAnsi="Arial" w:cs="Arial"/>
          <w:sz w:val="22"/>
          <w:szCs w:val="22"/>
        </w:rPr>
        <w:t>eczyszczeń. Oświadczenie wraz z </w:t>
      </w:r>
      <w:r w:rsidRPr="00287A69">
        <w:rPr>
          <w:rFonts w:ascii="Arial" w:hAnsi="Arial" w:cs="Arial"/>
          <w:sz w:val="22"/>
          <w:szCs w:val="22"/>
        </w:rPr>
        <w:t>załącznikami, w tym kartami przekazania odpadów stanowić będzie załącznik do protokołu odbioru prac. Nieprzedłożenie Oświadczenia wraz z wymaganymi dokumentami uprawnia Zamawiającego do odmowy odbioru prac.</w:t>
      </w:r>
    </w:p>
    <w:p w14:paraId="498D644B" w14:textId="77777777" w:rsidR="00B419DE" w:rsidRPr="00287A69" w:rsidRDefault="00B419DE" w:rsidP="00B419DE">
      <w:pPr>
        <w:tabs>
          <w:tab w:val="left" w:pos="284"/>
        </w:tabs>
        <w:spacing w:line="360" w:lineRule="auto"/>
        <w:jc w:val="both"/>
        <w:rPr>
          <w:rFonts w:ascii="Arial" w:hAnsi="Arial" w:cs="Arial"/>
          <w:sz w:val="22"/>
          <w:szCs w:val="22"/>
        </w:rPr>
      </w:pPr>
      <w:r w:rsidRPr="00287A69">
        <w:rPr>
          <w:rFonts w:ascii="Arial" w:hAnsi="Arial" w:cs="Arial"/>
          <w:sz w:val="22"/>
          <w:szCs w:val="22"/>
        </w:rPr>
        <w:t>3. </w:t>
      </w:r>
      <w:r w:rsidRPr="00287A69">
        <w:rPr>
          <w:rFonts w:ascii="Arial" w:hAnsi="Arial" w:cs="Arial"/>
          <w:bCs/>
          <w:sz w:val="22"/>
          <w:szCs w:val="22"/>
        </w:rPr>
        <w:t>Wykonawca powinien przekazywać oświadczenia na bieżąco, tzn. po każdym wykonaniu prac na danym obiekcie powinien złożyć oświadczenie o wytworzonych rodzajach i ilościach odpadów. Nie dopuszcza się składania oświadczeń zbiorczych.</w:t>
      </w:r>
    </w:p>
    <w:p w14:paraId="504D6D8F" w14:textId="77777777" w:rsidR="00B419DE" w:rsidRPr="00287A69" w:rsidRDefault="00B419DE" w:rsidP="00B419DE">
      <w:pPr>
        <w:tabs>
          <w:tab w:val="left" w:pos="284"/>
        </w:tabs>
        <w:spacing w:line="360" w:lineRule="auto"/>
        <w:jc w:val="both"/>
        <w:rPr>
          <w:rFonts w:ascii="Arial" w:hAnsi="Arial" w:cs="Arial"/>
          <w:sz w:val="22"/>
          <w:szCs w:val="22"/>
        </w:rPr>
      </w:pPr>
      <w:r w:rsidRPr="00287A69">
        <w:rPr>
          <w:rFonts w:ascii="Arial" w:hAnsi="Arial" w:cs="Arial"/>
          <w:sz w:val="22"/>
          <w:szCs w:val="22"/>
        </w:rPr>
        <w:t>4. Rękojmia za wady Oświadczenia, to jest w szczególności za błędy, niekompletność albo niezupełność informacji lub ich nieprawidłowość wynosi 5 lat. Wykonawca zobowiązuje się do zwrotu wszelkich należności, jakie Zamawiający zapłaci z tytułu wad Oświadczenia, niezwłocznie po doręczeniu dokumentu obciążenia.</w:t>
      </w:r>
    </w:p>
    <w:p w14:paraId="4570D865" w14:textId="77777777" w:rsidR="00B419DE" w:rsidRPr="00287A69" w:rsidRDefault="00B419DE" w:rsidP="00B419DE">
      <w:pPr>
        <w:tabs>
          <w:tab w:val="left" w:pos="284"/>
        </w:tabs>
        <w:spacing w:line="360" w:lineRule="auto"/>
        <w:jc w:val="both"/>
        <w:rPr>
          <w:rFonts w:ascii="Arial" w:hAnsi="Arial" w:cs="Arial"/>
          <w:sz w:val="22"/>
          <w:szCs w:val="22"/>
        </w:rPr>
      </w:pPr>
      <w:r w:rsidRPr="00287A69">
        <w:rPr>
          <w:rFonts w:ascii="Arial" w:hAnsi="Arial" w:cs="Arial"/>
          <w:sz w:val="22"/>
          <w:szCs w:val="22"/>
        </w:rPr>
        <w:t xml:space="preserve">5. Każdorazowo po wykonaniu usługi na obiekcie Wykonawca powinien zabrać do zagospodarowania wszystkie wytworzone przez, siebie odpady poza teren obiektu Zamawiającego. Do tego czasu ich wstępne magazynowanie na terenie Zamawiającego może nastąpić wyłącznie za jego zgodą w miejscu wskazanym przez Zamawiającego </w:t>
      </w:r>
      <w:r w:rsidR="00FE5641">
        <w:rPr>
          <w:rFonts w:ascii="Arial" w:hAnsi="Arial" w:cs="Arial"/>
          <w:sz w:val="22"/>
          <w:szCs w:val="22"/>
        </w:rPr>
        <w:t xml:space="preserve">i </w:t>
      </w:r>
      <w:r w:rsidRPr="00287A69">
        <w:rPr>
          <w:rFonts w:ascii="Arial" w:hAnsi="Arial" w:cs="Arial"/>
          <w:sz w:val="22"/>
          <w:szCs w:val="22"/>
        </w:rPr>
        <w:t>przy zachowaniu przez Wykonawcę wszelkich wymogów mających na celu z</w:t>
      </w:r>
      <w:r w:rsidR="00BF51A1">
        <w:rPr>
          <w:rFonts w:ascii="Arial" w:hAnsi="Arial" w:cs="Arial"/>
          <w:sz w:val="22"/>
          <w:szCs w:val="22"/>
        </w:rPr>
        <w:t>apobieżenie zagrożeniom życia i </w:t>
      </w:r>
      <w:r w:rsidRPr="00287A69">
        <w:rPr>
          <w:rFonts w:ascii="Arial" w:hAnsi="Arial" w:cs="Arial"/>
          <w:sz w:val="22"/>
          <w:szCs w:val="22"/>
        </w:rPr>
        <w:t>zdrowia ludzi i zwierząt oraz zanieczyszczeniu środowiska i jego</w:t>
      </w:r>
      <w:r w:rsidR="00BF51A1">
        <w:rPr>
          <w:rFonts w:ascii="Arial" w:hAnsi="Arial" w:cs="Arial"/>
          <w:sz w:val="22"/>
          <w:szCs w:val="22"/>
        </w:rPr>
        <w:t xml:space="preserve"> skutkom, jak również zgodnie z </w:t>
      </w:r>
      <w:r w:rsidRPr="00287A69">
        <w:rPr>
          <w:rFonts w:ascii="Arial" w:hAnsi="Arial" w:cs="Arial"/>
          <w:sz w:val="22"/>
          <w:szCs w:val="22"/>
        </w:rPr>
        <w:t>Rozporządzeniem Ministra Klimatu z dnia 11 września 2020r. w sprawie szczegółowych wymagań dla magazynowania odpadów (Dz. U z 2020, poz. 1742).</w:t>
      </w:r>
    </w:p>
    <w:p w14:paraId="152A858B" w14:textId="77777777" w:rsidR="00D72E77" w:rsidRPr="00287A69" w:rsidRDefault="00B419DE" w:rsidP="005E724B">
      <w:pPr>
        <w:widowControl w:val="0"/>
        <w:tabs>
          <w:tab w:val="left" w:pos="1658"/>
        </w:tabs>
        <w:autoSpaceDE w:val="0"/>
        <w:spacing w:line="360" w:lineRule="auto"/>
        <w:jc w:val="both"/>
        <w:rPr>
          <w:rFonts w:ascii="Arial" w:hAnsi="Arial" w:cs="Arial"/>
          <w:sz w:val="22"/>
          <w:szCs w:val="22"/>
        </w:rPr>
      </w:pPr>
      <w:r w:rsidRPr="00287A69">
        <w:rPr>
          <w:rFonts w:ascii="Arial" w:hAnsi="Arial" w:cs="Arial"/>
          <w:sz w:val="22"/>
          <w:szCs w:val="22"/>
        </w:rPr>
        <w:t>6. Zamawiający może odmówić zgody na wstępne magazynowanie odpadów na swoim terenie bez podania przyczyny lub cofnąć zgodę i zażądać natychmiastowego, w terminie przez siebie wyznaczonym, usunięcia odpadów ze wskazanego terenu w przypadku, jeżeli sposób wstępnego magazynowania odpadów przez Wykonawcę będzie niezgodny z obowiązującymi w tej mierze polskimi regulacjami prawnymi i normatywnymi, w szczególności, gdy nie będą zachowane przez Wykonawcę wymogi mające na celu zapobieżenie zagrożeniom życia i zdrowia ludzi i zwierząt oraz zanieczyszczeniu środowiska i jego skutkom.</w:t>
      </w:r>
    </w:p>
    <w:p w14:paraId="1B51D9B9" w14:textId="77777777" w:rsidR="005E724B" w:rsidRPr="00287A69" w:rsidRDefault="005E724B" w:rsidP="005E724B">
      <w:pPr>
        <w:widowControl w:val="0"/>
        <w:tabs>
          <w:tab w:val="left" w:pos="1658"/>
        </w:tabs>
        <w:autoSpaceDE w:val="0"/>
        <w:jc w:val="both"/>
        <w:rPr>
          <w:rFonts w:ascii="Arial" w:hAnsi="Arial" w:cs="Arial"/>
          <w:b/>
          <w:sz w:val="22"/>
          <w:szCs w:val="22"/>
        </w:rPr>
      </w:pPr>
    </w:p>
    <w:p w14:paraId="2E1A58D6" w14:textId="77777777" w:rsidR="00DF7C8A" w:rsidRPr="00287A69" w:rsidRDefault="00D72E77">
      <w:pPr>
        <w:spacing w:line="360" w:lineRule="auto"/>
        <w:jc w:val="center"/>
        <w:rPr>
          <w:rFonts w:ascii="Arial" w:hAnsi="Arial" w:cs="Arial"/>
        </w:rPr>
      </w:pPr>
      <w:r w:rsidRPr="00287A69">
        <w:rPr>
          <w:rFonts w:ascii="Arial" w:hAnsi="Arial" w:cs="Arial"/>
          <w:b/>
          <w:sz w:val="22"/>
          <w:szCs w:val="22"/>
        </w:rPr>
        <w:t xml:space="preserve">OCHRONA </w:t>
      </w:r>
      <w:r w:rsidR="00DF7C8A" w:rsidRPr="00287A69">
        <w:rPr>
          <w:rFonts w:ascii="Arial" w:hAnsi="Arial" w:cs="Arial"/>
          <w:b/>
          <w:sz w:val="22"/>
          <w:szCs w:val="22"/>
        </w:rPr>
        <w:t xml:space="preserve">ŚRODOWISKA </w:t>
      </w:r>
    </w:p>
    <w:p w14:paraId="43CEE049" w14:textId="77777777" w:rsidR="00DF7C8A" w:rsidRPr="00287A69" w:rsidRDefault="00DF7C8A" w:rsidP="00B75BA4">
      <w:pPr>
        <w:spacing w:line="360" w:lineRule="auto"/>
        <w:jc w:val="center"/>
        <w:rPr>
          <w:rFonts w:ascii="Arial" w:hAnsi="Arial" w:cs="Arial"/>
        </w:rPr>
      </w:pPr>
      <w:r w:rsidRPr="00287A69">
        <w:rPr>
          <w:rFonts w:ascii="Arial" w:hAnsi="Arial" w:cs="Arial"/>
          <w:sz w:val="22"/>
          <w:szCs w:val="22"/>
        </w:rPr>
        <w:t xml:space="preserve">§ </w:t>
      </w:r>
      <w:r w:rsidR="00461F1A" w:rsidRPr="00287A69">
        <w:rPr>
          <w:rFonts w:ascii="Arial" w:hAnsi="Arial" w:cs="Arial"/>
          <w:sz w:val="22"/>
          <w:szCs w:val="22"/>
        </w:rPr>
        <w:t>4</w:t>
      </w:r>
      <w:r w:rsidR="00697588" w:rsidRPr="00287A69">
        <w:rPr>
          <w:rFonts w:ascii="Arial" w:hAnsi="Arial" w:cs="Arial"/>
          <w:sz w:val="22"/>
          <w:szCs w:val="22"/>
        </w:rPr>
        <w:t>2</w:t>
      </w:r>
    </w:p>
    <w:p w14:paraId="727F227D" w14:textId="77777777" w:rsidR="00FE5641" w:rsidRPr="00CD493D" w:rsidRDefault="00FE5641" w:rsidP="00FE5641">
      <w:pPr>
        <w:tabs>
          <w:tab w:val="left" w:pos="3960"/>
        </w:tabs>
        <w:spacing w:line="360" w:lineRule="auto"/>
        <w:jc w:val="both"/>
        <w:rPr>
          <w:rFonts w:ascii="Arial" w:hAnsi="Arial" w:cs="Arial"/>
          <w:sz w:val="22"/>
          <w:szCs w:val="22"/>
        </w:rPr>
      </w:pPr>
      <w:r w:rsidRPr="00CD493D">
        <w:rPr>
          <w:rFonts w:ascii="Arial" w:hAnsi="Arial" w:cs="Arial"/>
          <w:sz w:val="22"/>
          <w:szCs w:val="22"/>
        </w:rPr>
        <w:t>1. Każde zanieczyszczenie i/lub szkoda w środowisku powstałe</w:t>
      </w:r>
      <w:r w:rsidR="002B2F01">
        <w:rPr>
          <w:rFonts w:ascii="Arial" w:hAnsi="Arial" w:cs="Arial"/>
          <w:sz w:val="22"/>
          <w:szCs w:val="22"/>
        </w:rPr>
        <w:t xml:space="preserve"> w wyniku działań Wykonawcy, w </w:t>
      </w:r>
      <w:r w:rsidRPr="00CD493D">
        <w:rPr>
          <w:rFonts w:ascii="Arial" w:hAnsi="Arial" w:cs="Arial"/>
          <w:sz w:val="22"/>
          <w:szCs w:val="22"/>
        </w:rPr>
        <w:t>tym powstałe po odbiorze końcowym, w szczególności w wyniku wadliwego wykonania przedmiotu umowy zostanie usunięte na koszt i siłami Wykona</w:t>
      </w:r>
      <w:r w:rsidR="002E4784">
        <w:rPr>
          <w:rFonts w:ascii="Arial" w:hAnsi="Arial" w:cs="Arial"/>
          <w:sz w:val="22"/>
          <w:szCs w:val="22"/>
        </w:rPr>
        <w:t>wcy, zgodnie z obowiązującymi w </w:t>
      </w:r>
      <w:r w:rsidRPr="00CD493D">
        <w:rPr>
          <w:rFonts w:ascii="Arial" w:hAnsi="Arial" w:cs="Arial"/>
          <w:sz w:val="22"/>
          <w:szCs w:val="22"/>
        </w:rPr>
        <w:t>t</w:t>
      </w:r>
      <w:r w:rsidR="002B2F01">
        <w:rPr>
          <w:rFonts w:ascii="Arial" w:hAnsi="Arial" w:cs="Arial"/>
          <w:sz w:val="22"/>
          <w:szCs w:val="22"/>
        </w:rPr>
        <w:t>ym zakresie przepisami prawa.</w:t>
      </w:r>
    </w:p>
    <w:p w14:paraId="125B0AAD" w14:textId="77777777" w:rsidR="00FE5641" w:rsidRPr="00CD493D" w:rsidRDefault="00FE5641" w:rsidP="00FE5641">
      <w:pPr>
        <w:tabs>
          <w:tab w:val="left" w:pos="3960"/>
        </w:tabs>
        <w:spacing w:line="360" w:lineRule="auto"/>
        <w:jc w:val="both"/>
        <w:rPr>
          <w:rFonts w:ascii="Arial" w:hAnsi="Arial" w:cs="Arial"/>
          <w:sz w:val="22"/>
          <w:szCs w:val="22"/>
        </w:rPr>
      </w:pPr>
      <w:r w:rsidRPr="00CD493D">
        <w:rPr>
          <w:rFonts w:ascii="Arial" w:hAnsi="Arial" w:cs="Arial"/>
          <w:sz w:val="22"/>
          <w:szCs w:val="22"/>
        </w:rPr>
        <w:t>2. Natychmiast po zauważeniu szkody w środowisku, Wykonawca wspólnie z Zamawiającym przystąpią do działań zapobiegawczych przeciwdziałających dalszemu rozprzestrzenianiu się szkody.</w:t>
      </w:r>
    </w:p>
    <w:p w14:paraId="49B54CAA" w14:textId="2F249AEB" w:rsidR="00FE5641" w:rsidRPr="00CD493D" w:rsidRDefault="00FE5641" w:rsidP="00FE5641">
      <w:pPr>
        <w:tabs>
          <w:tab w:val="left" w:pos="3960"/>
        </w:tabs>
        <w:spacing w:line="360" w:lineRule="auto"/>
        <w:jc w:val="both"/>
        <w:rPr>
          <w:rFonts w:ascii="Arial" w:hAnsi="Arial" w:cs="Arial"/>
          <w:sz w:val="22"/>
          <w:szCs w:val="22"/>
        </w:rPr>
      </w:pPr>
      <w:r w:rsidRPr="00CD493D">
        <w:rPr>
          <w:rFonts w:ascii="Arial" w:hAnsi="Arial" w:cs="Arial"/>
          <w:sz w:val="22"/>
          <w:szCs w:val="22"/>
        </w:rPr>
        <w:t xml:space="preserve">3. Likwidację </w:t>
      </w:r>
      <w:r w:rsidR="00CC71C8">
        <w:rPr>
          <w:rFonts w:ascii="Arial" w:hAnsi="Arial" w:cs="Arial"/>
          <w:sz w:val="22"/>
          <w:szCs w:val="22"/>
        </w:rPr>
        <w:t>skażeń, o których mowa w ust. 1</w:t>
      </w:r>
      <w:r w:rsidRPr="00CD493D">
        <w:rPr>
          <w:rFonts w:ascii="Arial" w:hAnsi="Arial" w:cs="Arial"/>
          <w:sz w:val="22"/>
          <w:szCs w:val="22"/>
        </w:rPr>
        <w:t xml:space="preserve"> i innych </w:t>
      </w:r>
      <w:r w:rsidR="002B2F01">
        <w:rPr>
          <w:rFonts w:ascii="Arial" w:hAnsi="Arial" w:cs="Arial"/>
          <w:sz w:val="22"/>
          <w:szCs w:val="22"/>
        </w:rPr>
        <w:t>szkód w środowisku powstałych z </w:t>
      </w:r>
      <w:r w:rsidRPr="00CD493D">
        <w:rPr>
          <w:rFonts w:ascii="Arial" w:hAnsi="Arial" w:cs="Arial"/>
          <w:sz w:val="22"/>
          <w:szCs w:val="22"/>
        </w:rPr>
        <w:t>powodów, za jakie odpowiedzialność ponosi Wykonawca (także po zakończeniu robót), przeprowadzi Wykonawca w uzgodnieniu z Zamawiającym</w:t>
      </w:r>
      <w:r w:rsidR="00CC71C8">
        <w:rPr>
          <w:rFonts w:ascii="Arial" w:hAnsi="Arial" w:cs="Arial"/>
          <w:sz w:val="22"/>
          <w:szCs w:val="22"/>
        </w:rPr>
        <w:t>,</w:t>
      </w:r>
      <w:r w:rsidRPr="00CD493D">
        <w:rPr>
          <w:rFonts w:ascii="Arial" w:hAnsi="Arial" w:cs="Arial"/>
          <w:sz w:val="22"/>
          <w:szCs w:val="22"/>
        </w:rPr>
        <w:t xml:space="preserve"> a w przypadku zanieczyszczeń i/lub innych szkód </w:t>
      </w:r>
      <w:r w:rsidR="000161D8">
        <w:rPr>
          <w:rFonts w:ascii="Arial" w:hAnsi="Arial" w:cs="Arial"/>
          <w:sz w:val="22"/>
          <w:szCs w:val="22"/>
        </w:rPr>
        <w:t xml:space="preserve">         </w:t>
      </w:r>
      <w:r w:rsidRPr="00CD493D">
        <w:rPr>
          <w:rFonts w:ascii="Arial" w:hAnsi="Arial" w:cs="Arial"/>
          <w:sz w:val="22"/>
          <w:szCs w:val="22"/>
        </w:rPr>
        <w:t>w środowisku, które zgodnie z przepisami wymagają uzgodnienia z organami administracji państwowej, likwidację należy prowadzić zgodnie z decyzjami i uzgodnieniami wydanymi przez te organy.</w:t>
      </w:r>
    </w:p>
    <w:p w14:paraId="4B4AE9FA" w14:textId="77777777" w:rsidR="00FE5641" w:rsidRPr="00CD493D" w:rsidRDefault="00FE5641" w:rsidP="00FE5641">
      <w:pPr>
        <w:tabs>
          <w:tab w:val="left" w:pos="3960"/>
        </w:tabs>
        <w:spacing w:line="360" w:lineRule="auto"/>
        <w:jc w:val="both"/>
        <w:rPr>
          <w:rFonts w:ascii="Arial" w:hAnsi="Arial" w:cs="Arial"/>
          <w:sz w:val="22"/>
          <w:szCs w:val="22"/>
        </w:rPr>
      </w:pPr>
      <w:r w:rsidRPr="00CD493D">
        <w:rPr>
          <w:rFonts w:ascii="Arial" w:hAnsi="Arial" w:cs="Arial"/>
          <w:sz w:val="22"/>
          <w:szCs w:val="22"/>
        </w:rPr>
        <w:t>4. W przypadku szkód w środowisku, o których mowa w ust. 1, Wykonawca, poza wyrównaniem szkody zwróci Zamawiającemu kary, grzywny i inne obciążenia pieniężne zapłacone przez Zamawiającego wskutek zanieczyszczenia środowiska, powiększone o ustawowe odsetki liczone od dnia zapłaty w/w należności oraz koszty postępowania.</w:t>
      </w:r>
    </w:p>
    <w:p w14:paraId="38149B34" w14:textId="09100F33" w:rsidR="00174EAE" w:rsidRPr="00287A69" w:rsidRDefault="00FE5641" w:rsidP="00CC71C8">
      <w:pPr>
        <w:suppressAutoHyphens w:val="0"/>
        <w:overflowPunct w:val="0"/>
        <w:autoSpaceDE w:val="0"/>
        <w:spacing w:line="360" w:lineRule="auto"/>
        <w:jc w:val="both"/>
        <w:textAlignment w:val="baseline"/>
        <w:rPr>
          <w:rFonts w:ascii="Arial" w:hAnsi="Arial" w:cs="Arial"/>
          <w:sz w:val="22"/>
          <w:szCs w:val="22"/>
        </w:rPr>
      </w:pPr>
      <w:r w:rsidRPr="00CD493D">
        <w:rPr>
          <w:rFonts w:ascii="Arial" w:hAnsi="Arial" w:cs="Arial"/>
          <w:sz w:val="22"/>
          <w:szCs w:val="22"/>
        </w:rPr>
        <w:t>5. Wykonawca zobowiązany jest do prowadzenia prac w sposób minimalizujący negatyw</w:t>
      </w:r>
      <w:r w:rsidR="00CC71C8">
        <w:rPr>
          <w:rFonts w:ascii="Arial" w:hAnsi="Arial" w:cs="Arial"/>
          <w:sz w:val="22"/>
          <w:szCs w:val="22"/>
        </w:rPr>
        <w:t>ne oddziaływanie na środowisko.</w:t>
      </w:r>
    </w:p>
    <w:p w14:paraId="0992F262" w14:textId="77777777" w:rsidR="00DF7C8A" w:rsidRPr="00287A69" w:rsidRDefault="00DF7C8A">
      <w:pPr>
        <w:spacing w:line="360" w:lineRule="auto"/>
        <w:jc w:val="center"/>
        <w:rPr>
          <w:rFonts w:ascii="Arial" w:hAnsi="Arial" w:cs="Arial"/>
        </w:rPr>
      </w:pPr>
      <w:r w:rsidRPr="00287A69">
        <w:rPr>
          <w:rFonts w:ascii="Arial" w:hAnsi="Arial" w:cs="Arial"/>
          <w:b/>
          <w:sz w:val="22"/>
          <w:szCs w:val="22"/>
        </w:rPr>
        <w:t xml:space="preserve">WYNAGRODZENIE </w:t>
      </w:r>
    </w:p>
    <w:p w14:paraId="656960EE" w14:textId="77777777" w:rsidR="00DF7C8A" w:rsidRPr="00287A69" w:rsidRDefault="00DF7C8A" w:rsidP="00B75BA4">
      <w:pPr>
        <w:spacing w:line="360" w:lineRule="auto"/>
        <w:jc w:val="center"/>
        <w:rPr>
          <w:rFonts w:ascii="Arial" w:hAnsi="Arial" w:cs="Arial"/>
          <w:sz w:val="22"/>
          <w:szCs w:val="22"/>
        </w:rPr>
      </w:pPr>
      <w:r w:rsidRPr="00287A69">
        <w:rPr>
          <w:rFonts w:ascii="Arial" w:hAnsi="Arial" w:cs="Arial"/>
          <w:sz w:val="22"/>
          <w:szCs w:val="22"/>
        </w:rPr>
        <w:t xml:space="preserve">§ </w:t>
      </w:r>
      <w:r w:rsidR="00461F1A" w:rsidRPr="00287A69">
        <w:rPr>
          <w:rFonts w:ascii="Arial" w:hAnsi="Arial" w:cs="Arial"/>
          <w:sz w:val="22"/>
          <w:szCs w:val="22"/>
        </w:rPr>
        <w:t>4</w:t>
      </w:r>
      <w:r w:rsidR="00697588" w:rsidRPr="00287A69">
        <w:rPr>
          <w:rFonts w:ascii="Arial" w:hAnsi="Arial" w:cs="Arial"/>
          <w:sz w:val="22"/>
          <w:szCs w:val="22"/>
        </w:rPr>
        <w:t>3</w:t>
      </w:r>
    </w:p>
    <w:p w14:paraId="16B887AB" w14:textId="78E3C0B4" w:rsidR="00A64BBA" w:rsidRPr="00287A69" w:rsidRDefault="00A64BBA" w:rsidP="00A64BBA">
      <w:pPr>
        <w:spacing w:line="360" w:lineRule="auto"/>
        <w:jc w:val="both"/>
        <w:rPr>
          <w:rFonts w:ascii="Arial" w:hAnsi="Arial" w:cs="Arial"/>
          <w:bCs/>
          <w:sz w:val="22"/>
          <w:szCs w:val="22"/>
          <w:lang w:eastAsia="pl-PL"/>
        </w:rPr>
      </w:pPr>
      <w:r w:rsidRPr="00287A69">
        <w:rPr>
          <w:rFonts w:ascii="Arial" w:hAnsi="Arial" w:cs="Arial"/>
          <w:sz w:val="22"/>
          <w:szCs w:val="22"/>
        </w:rPr>
        <w:t xml:space="preserve">1. </w:t>
      </w:r>
      <w:r w:rsidR="00530300" w:rsidRPr="00530300">
        <w:rPr>
          <w:rFonts w:ascii="Arial" w:hAnsi="Arial" w:cs="Arial"/>
          <w:bCs/>
          <w:sz w:val="22"/>
          <w:szCs w:val="22"/>
          <w:lang w:eastAsia="pl-PL"/>
        </w:rPr>
        <w:t xml:space="preserve">Wysokość wynagrodzenia Wykonawcy z tytułu prawidłowej realizacji prac objętych umową nie przekroczy kwoty </w:t>
      </w:r>
      <w:r w:rsidR="00530300" w:rsidRPr="00530300">
        <w:rPr>
          <w:rFonts w:ascii="Arial" w:hAnsi="Arial" w:cs="Arial"/>
          <w:b/>
          <w:bCs/>
          <w:sz w:val="22"/>
          <w:szCs w:val="22"/>
          <w:lang w:eastAsia="pl-PL"/>
        </w:rPr>
        <w:t xml:space="preserve">………………… zł netto  (słownie: …………………………………..złotych …../100) </w:t>
      </w:r>
      <w:r w:rsidR="00530300" w:rsidRPr="00530300">
        <w:rPr>
          <w:rFonts w:ascii="Arial" w:hAnsi="Arial" w:cs="Arial"/>
          <w:bCs/>
          <w:sz w:val="22"/>
          <w:szCs w:val="22"/>
          <w:lang w:eastAsia="pl-PL"/>
        </w:rPr>
        <w:t xml:space="preserve">(górny limit wynagrodzenia). Wynagrodzenie obejmuje wszelkie koszty związane </w:t>
      </w:r>
      <w:r w:rsidR="00530300" w:rsidRPr="00530300">
        <w:rPr>
          <w:rFonts w:ascii="Arial" w:hAnsi="Arial" w:cs="Arial"/>
          <w:bCs/>
          <w:sz w:val="22"/>
          <w:szCs w:val="22"/>
          <w:lang w:eastAsia="pl-PL"/>
        </w:rPr>
        <w:br/>
        <w:t>z realizacją prac. Do wynagrodzenia zostanie doliczony należny podatek VAT w stawce obowiązującej w dniu wystawienia faktury</w:t>
      </w:r>
      <w:r w:rsidRPr="00287A69">
        <w:rPr>
          <w:rFonts w:ascii="Arial" w:hAnsi="Arial" w:cs="Arial"/>
          <w:bCs/>
          <w:sz w:val="22"/>
          <w:szCs w:val="22"/>
          <w:lang w:eastAsia="pl-PL"/>
        </w:rPr>
        <w:t>.</w:t>
      </w:r>
    </w:p>
    <w:p w14:paraId="139DA727" w14:textId="724CE895" w:rsidR="004D026A" w:rsidRPr="00287A69" w:rsidRDefault="00E167BA" w:rsidP="00D72E77">
      <w:pPr>
        <w:spacing w:before="60" w:line="360" w:lineRule="auto"/>
        <w:jc w:val="both"/>
        <w:rPr>
          <w:rFonts w:ascii="Arial" w:hAnsi="Arial" w:cs="Arial"/>
          <w:sz w:val="22"/>
          <w:lang w:eastAsia="pl-PL"/>
        </w:rPr>
      </w:pPr>
      <w:r>
        <w:rPr>
          <w:rFonts w:ascii="Arial" w:hAnsi="Arial" w:cs="Arial"/>
          <w:sz w:val="22"/>
          <w:szCs w:val="22"/>
        </w:rPr>
        <w:t>2.</w:t>
      </w:r>
      <w:r w:rsidR="004D026A" w:rsidRPr="00287A69">
        <w:rPr>
          <w:rFonts w:ascii="Arial" w:hAnsi="Arial" w:cs="Arial"/>
          <w:sz w:val="22"/>
          <w:szCs w:val="22"/>
        </w:rPr>
        <w:t xml:space="preserve"> </w:t>
      </w:r>
      <w:r w:rsidR="00F407FC" w:rsidRPr="00287A69">
        <w:rPr>
          <w:rFonts w:ascii="Arial" w:hAnsi="Arial" w:cs="Arial"/>
          <w:sz w:val="22"/>
          <w:szCs w:val="22"/>
        </w:rPr>
        <w:t xml:space="preserve">Ostateczna wartość wynagrodzenia o którym mowa </w:t>
      </w:r>
      <w:r w:rsidR="001F3393" w:rsidRPr="00287A69">
        <w:rPr>
          <w:rFonts w:ascii="Arial" w:hAnsi="Arial" w:cs="Arial"/>
          <w:sz w:val="22"/>
          <w:szCs w:val="22"/>
        </w:rPr>
        <w:t xml:space="preserve">w </w:t>
      </w:r>
      <w:r w:rsidR="007970D3">
        <w:rPr>
          <w:rFonts w:ascii="Arial" w:hAnsi="Arial" w:cs="Arial"/>
          <w:sz w:val="22"/>
          <w:szCs w:val="22"/>
        </w:rPr>
        <w:t xml:space="preserve">ust. 1 </w:t>
      </w:r>
      <w:r w:rsidR="001F3393" w:rsidRPr="00287A69">
        <w:rPr>
          <w:rFonts w:ascii="Arial" w:hAnsi="Arial" w:cs="Arial"/>
          <w:sz w:val="22"/>
          <w:szCs w:val="22"/>
        </w:rPr>
        <w:t xml:space="preserve"> </w:t>
      </w:r>
      <w:r w:rsidR="00F407FC" w:rsidRPr="00287A69">
        <w:rPr>
          <w:rFonts w:ascii="Arial" w:hAnsi="Arial" w:cs="Arial"/>
          <w:sz w:val="22"/>
          <w:szCs w:val="22"/>
        </w:rPr>
        <w:t xml:space="preserve">będzie uzależniona od rzeczywiście wykonanego zakresu prac i zostanie wyliczona </w:t>
      </w:r>
      <w:r w:rsidR="004D026A" w:rsidRPr="00287A69">
        <w:rPr>
          <w:rFonts w:ascii="Arial" w:hAnsi="Arial" w:cs="Arial"/>
          <w:sz w:val="22"/>
          <w:szCs w:val="22"/>
        </w:rPr>
        <w:t>zgodnie z zasadami wyliczania wynagrodzenia stanowiącymi załącznik nr 15 do umowy.</w:t>
      </w:r>
    </w:p>
    <w:p w14:paraId="22222EEE" w14:textId="7A6C1076" w:rsidR="00A64BBA" w:rsidRPr="00287A69" w:rsidRDefault="00242ACB" w:rsidP="0006397F">
      <w:pPr>
        <w:spacing w:line="360" w:lineRule="auto"/>
        <w:jc w:val="both"/>
        <w:rPr>
          <w:rFonts w:ascii="Arial" w:hAnsi="Arial" w:cs="Arial"/>
          <w:sz w:val="22"/>
          <w:lang w:eastAsia="pl-PL"/>
        </w:rPr>
      </w:pPr>
      <w:r w:rsidRPr="00287A69">
        <w:rPr>
          <w:rFonts w:ascii="Arial" w:hAnsi="Arial" w:cs="Arial"/>
          <w:sz w:val="22"/>
          <w:lang w:eastAsia="pl-PL"/>
        </w:rPr>
        <w:t>3</w:t>
      </w:r>
      <w:r w:rsidR="00A64BBA" w:rsidRPr="00287A69">
        <w:rPr>
          <w:rFonts w:ascii="Arial" w:hAnsi="Arial" w:cs="Arial"/>
          <w:sz w:val="22"/>
          <w:lang w:eastAsia="pl-PL"/>
        </w:rPr>
        <w:t>. Zapłata wynagrodzenia</w:t>
      </w:r>
      <w:r w:rsidR="001F3393" w:rsidRPr="00287A69">
        <w:rPr>
          <w:rFonts w:ascii="Arial" w:hAnsi="Arial" w:cs="Arial"/>
          <w:sz w:val="22"/>
          <w:lang w:eastAsia="pl-PL"/>
        </w:rPr>
        <w:t>, z wyłączeniem wynagrodzenia</w:t>
      </w:r>
      <w:r w:rsidR="00530300">
        <w:rPr>
          <w:rFonts w:ascii="Arial" w:hAnsi="Arial" w:cs="Arial"/>
          <w:sz w:val="22"/>
          <w:lang w:eastAsia="pl-PL"/>
        </w:rPr>
        <w:t xml:space="preserve"> za usługę Guardian </w:t>
      </w:r>
      <w:proofErr w:type="spellStart"/>
      <w:r w:rsidR="00530300">
        <w:rPr>
          <w:rFonts w:ascii="Arial" w:hAnsi="Arial" w:cs="Arial"/>
          <w:sz w:val="22"/>
          <w:lang w:eastAsia="pl-PL"/>
        </w:rPr>
        <w:t>Support</w:t>
      </w:r>
      <w:proofErr w:type="spellEnd"/>
      <w:r w:rsidR="001F3393" w:rsidRPr="00287A69">
        <w:rPr>
          <w:rFonts w:ascii="Arial" w:hAnsi="Arial" w:cs="Arial"/>
          <w:sz w:val="22"/>
          <w:lang w:eastAsia="pl-PL"/>
        </w:rPr>
        <w:t xml:space="preserve">, </w:t>
      </w:r>
      <w:r w:rsidR="00A64BBA" w:rsidRPr="00287A69">
        <w:rPr>
          <w:rFonts w:ascii="Arial" w:hAnsi="Arial" w:cs="Arial"/>
          <w:sz w:val="22"/>
          <w:lang w:eastAsia="pl-PL"/>
        </w:rPr>
        <w:t>nastąpi po wykonaniu czynności w terminie 21 dni licząc od dnia doręcz</w:t>
      </w:r>
      <w:r w:rsidR="00CC71C8">
        <w:rPr>
          <w:rFonts w:ascii="Arial" w:hAnsi="Arial" w:cs="Arial"/>
          <w:sz w:val="22"/>
          <w:lang w:eastAsia="pl-PL"/>
        </w:rPr>
        <w:t>enia prawidłowej faktury wraz z </w:t>
      </w:r>
      <w:r w:rsidR="00A64BBA" w:rsidRPr="00287A69">
        <w:rPr>
          <w:rFonts w:ascii="Arial" w:hAnsi="Arial" w:cs="Arial"/>
          <w:sz w:val="22"/>
          <w:lang w:eastAsia="pl-PL"/>
        </w:rPr>
        <w:t>załącznikami:</w:t>
      </w:r>
    </w:p>
    <w:p w14:paraId="146F16F0" w14:textId="77777777" w:rsidR="00A64BBA" w:rsidRPr="00287A69" w:rsidRDefault="00A64BBA" w:rsidP="0006397F">
      <w:pPr>
        <w:spacing w:line="360" w:lineRule="auto"/>
        <w:jc w:val="both"/>
        <w:rPr>
          <w:rFonts w:ascii="Arial" w:hAnsi="Arial" w:cs="Arial"/>
          <w:sz w:val="22"/>
          <w:lang w:eastAsia="pl-PL"/>
        </w:rPr>
      </w:pPr>
      <w:r w:rsidRPr="00287A69">
        <w:rPr>
          <w:rFonts w:ascii="Arial" w:hAnsi="Arial" w:cs="Arial"/>
          <w:sz w:val="22"/>
          <w:lang w:eastAsia="pl-PL"/>
        </w:rPr>
        <w:t>1/ protok</w:t>
      </w:r>
      <w:r w:rsidR="0070019A" w:rsidRPr="00287A69">
        <w:rPr>
          <w:rFonts w:ascii="Arial" w:hAnsi="Arial" w:cs="Arial"/>
          <w:sz w:val="22"/>
          <w:lang w:eastAsia="pl-PL"/>
        </w:rPr>
        <w:t>o</w:t>
      </w:r>
      <w:r w:rsidRPr="00287A69">
        <w:rPr>
          <w:rFonts w:ascii="Arial" w:hAnsi="Arial" w:cs="Arial"/>
          <w:sz w:val="22"/>
          <w:lang w:eastAsia="pl-PL"/>
        </w:rPr>
        <w:t xml:space="preserve">łem odbioru </w:t>
      </w:r>
      <w:r w:rsidR="00836CB4" w:rsidRPr="00287A69">
        <w:rPr>
          <w:rFonts w:ascii="Arial" w:hAnsi="Arial" w:cs="Arial"/>
          <w:sz w:val="22"/>
          <w:lang w:eastAsia="pl-PL"/>
        </w:rPr>
        <w:t>prac</w:t>
      </w:r>
      <w:r w:rsidR="00B45948" w:rsidRPr="00287A69">
        <w:rPr>
          <w:rFonts w:ascii="Arial" w:hAnsi="Arial" w:cs="Arial"/>
          <w:sz w:val="22"/>
          <w:lang w:eastAsia="pl-PL"/>
        </w:rPr>
        <w:t>,</w:t>
      </w:r>
      <w:r w:rsidRPr="00287A69">
        <w:rPr>
          <w:rFonts w:ascii="Arial" w:hAnsi="Arial" w:cs="Arial"/>
          <w:sz w:val="22"/>
          <w:lang w:eastAsia="pl-PL"/>
        </w:rPr>
        <w:t xml:space="preserve"> </w:t>
      </w:r>
    </w:p>
    <w:p w14:paraId="04CFAAB1" w14:textId="77777777" w:rsidR="00B45948" w:rsidRPr="00287A69" w:rsidRDefault="00B45948" w:rsidP="00242ACB">
      <w:pPr>
        <w:spacing w:line="360" w:lineRule="auto"/>
        <w:jc w:val="both"/>
        <w:rPr>
          <w:rFonts w:ascii="Arial" w:hAnsi="Arial" w:cs="Arial"/>
          <w:sz w:val="22"/>
          <w:lang w:eastAsia="pl-PL"/>
        </w:rPr>
      </w:pPr>
      <w:r w:rsidRPr="00287A69">
        <w:rPr>
          <w:rFonts w:ascii="Arial" w:hAnsi="Arial" w:cs="Arial"/>
          <w:sz w:val="22"/>
          <w:lang w:eastAsia="pl-PL"/>
        </w:rPr>
        <w:t>2/ oświadczeniem o wytworzonych odpadach,</w:t>
      </w:r>
    </w:p>
    <w:p w14:paraId="2DD3EFF0" w14:textId="0DE2BCF4" w:rsidR="00A64BBA" w:rsidRPr="00287A69" w:rsidRDefault="00A64BBA" w:rsidP="00242ACB">
      <w:pPr>
        <w:spacing w:line="360" w:lineRule="auto"/>
        <w:jc w:val="both"/>
        <w:rPr>
          <w:rFonts w:ascii="Arial" w:hAnsi="Arial" w:cs="Arial"/>
          <w:sz w:val="22"/>
          <w:lang w:eastAsia="pl-PL"/>
        </w:rPr>
      </w:pPr>
      <w:r w:rsidRPr="00287A69">
        <w:rPr>
          <w:rFonts w:ascii="Arial" w:hAnsi="Arial" w:cs="Arial"/>
          <w:sz w:val="22"/>
          <w:lang w:eastAsia="pl-PL"/>
        </w:rPr>
        <w:t>na rachunek bankowy wskazany w fakturze. Datą zapłaty będzie dzień obciążenia rachunku bankowego Zamawiającego.</w:t>
      </w:r>
      <w:r w:rsidR="00C02641">
        <w:rPr>
          <w:rFonts w:ascii="Arial" w:hAnsi="Arial" w:cs="Arial"/>
          <w:sz w:val="22"/>
          <w:lang w:eastAsia="pl-PL"/>
        </w:rPr>
        <w:t xml:space="preserve"> W przypadku, gdy data doręczenia fak</w:t>
      </w:r>
      <w:r w:rsidR="00357598">
        <w:rPr>
          <w:rFonts w:ascii="Arial" w:hAnsi="Arial" w:cs="Arial"/>
          <w:sz w:val="22"/>
          <w:lang w:eastAsia="pl-PL"/>
        </w:rPr>
        <w:t>t</w:t>
      </w:r>
      <w:r w:rsidR="00C02641">
        <w:rPr>
          <w:rFonts w:ascii="Arial" w:hAnsi="Arial" w:cs="Arial"/>
          <w:sz w:val="22"/>
          <w:lang w:eastAsia="pl-PL"/>
        </w:rPr>
        <w:t>ury i data doręczenia załączników jest różna</w:t>
      </w:r>
      <w:r w:rsidR="00357598">
        <w:rPr>
          <w:rFonts w:ascii="Arial" w:hAnsi="Arial" w:cs="Arial"/>
          <w:sz w:val="22"/>
          <w:lang w:eastAsia="pl-PL"/>
        </w:rPr>
        <w:t>, termin płatności liczony jest od daty późniejszej.</w:t>
      </w:r>
    </w:p>
    <w:p w14:paraId="36A8A766" w14:textId="0C844F8E" w:rsidR="00242ACB" w:rsidRPr="00287A69" w:rsidRDefault="00242ACB" w:rsidP="000930C8">
      <w:pPr>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4.</w:t>
      </w:r>
      <w:r w:rsidR="005E53A4">
        <w:rPr>
          <w:rFonts w:ascii="Arial" w:hAnsi="Arial" w:cs="Arial"/>
          <w:sz w:val="22"/>
          <w:szCs w:val="22"/>
          <w:lang w:eastAsia="pl-PL"/>
        </w:rPr>
        <w:t xml:space="preserve"> O ile Umowa będzie realizowana przez podwykonawców, d</w:t>
      </w:r>
      <w:r w:rsidRPr="00287A69">
        <w:rPr>
          <w:rFonts w:ascii="Arial" w:hAnsi="Arial" w:cs="Arial"/>
          <w:sz w:val="22"/>
          <w:szCs w:val="22"/>
          <w:lang w:eastAsia="pl-PL"/>
        </w:rPr>
        <w:t>o protokołu odbioru Wykonawca załączy oświadczenia podwykonawców realizujących roboty o uzyskaniu od Wykonawcy przewidzianego umową podwykonawstwa wynagrodzenia o treści następującej: „Wszelkie zobowiązania finansowe z tytułu umowy zawartej pomiędzy Wykonawcą</w:t>
      </w:r>
      <w:r w:rsidR="00CC71C8">
        <w:rPr>
          <w:rFonts w:ascii="Arial" w:hAnsi="Arial" w:cs="Arial"/>
          <w:sz w:val="22"/>
          <w:szCs w:val="22"/>
          <w:lang w:eastAsia="pl-PL"/>
        </w:rPr>
        <w:t>,</w:t>
      </w:r>
      <w:r w:rsidRPr="00287A69">
        <w:rPr>
          <w:rFonts w:ascii="Arial" w:hAnsi="Arial" w:cs="Arial"/>
          <w:sz w:val="22"/>
          <w:szCs w:val="22"/>
          <w:lang w:eastAsia="pl-PL"/>
        </w:rPr>
        <w:t xml:space="preserve"> a podwykonawcą zostały przez Wykonawcę w całości zrealizowane, wobec czego podwykonawca nie wnosi i nie będzie wnosić w przyszłości z tego tytułu żadnych zastrzeżeń ani roszczeń wobec Zamawiającego”, </w:t>
      </w:r>
      <w:r w:rsidR="00357598">
        <w:rPr>
          <w:rFonts w:ascii="Arial" w:hAnsi="Arial" w:cs="Arial"/>
          <w:sz w:val="22"/>
          <w:szCs w:val="22"/>
          <w:lang w:eastAsia="pl-PL"/>
        </w:rPr>
        <w:t xml:space="preserve">               </w:t>
      </w:r>
      <w:r w:rsidRPr="00287A69">
        <w:rPr>
          <w:rFonts w:ascii="Arial" w:hAnsi="Arial" w:cs="Arial"/>
          <w:sz w:val="22"/>
          <w:szCs w:val="22"/>
          <w:lang w:eastAsia="pl-PL"/>
        </w:rPr>
        <w:t xml:space="preserve">z odpowiednim wskazaniem wykonania umowy podwykonawstwa w całości bądź w części. </w:t>
      </w:r>
    </w:p>
    <w:p w14:paraId="7F2ACC64" w14:textId="77777777" w:rsidR="00242ACB" w:rsidRPr="00287A69" w:rsidRDefault="00242ACB" w:rsidP="000930C8">
      <w:pPr>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5. W przypadku nieprzedłożenia oświadczenia podwykona</w:t>
      </w:r>
      <w:r w:rsidR="002B2F01">
        <w:rPr>
          <w:rFonts w:ascii="Arial" w:hAnsi="Arial" w:cs="Arial"/>
          <w:sz w:val="22"/>
          <w:szCs w:val="22"/>
          <w:lang w:eastAsia="pl-PL"/>
        </w:rPr>
        <w:t xml:space="preserve">wców zgodnie z postanowieniami </w:t>
      </w:r>
      <w:r w:rsidRPr="00287A69">
        <w:rPr>
          <w:rFonts w:ascii="Arial" w:hAnsi="Arial" w:cs="Arial"/>
          <w:sz w:val="22"/>
          <w:szCs w:val="22"/>
          <w:lang w:eastAsia="pl-PL"/>
        </w:rPr>
        <w:t xml:space="preserve">ust. 4 powyżej, Zamawiający ma prawo wstrzymać zapłatę wynagrodzenia Wykonawcy w części odpowiadającej wynagrodzeniu podwykonawców, co nie skutkuje powstaniem opóźnienia Zamawiającego wobec Wykonawcy w wykonaniu obowiązku zapłaty wynagrodzenia. </w:t>
      </w:r>
    </w:p>
    <w:p w14:paraId="27F01E74" w14:textId="7B054034" w:rsidR="00242ACB" w:rsidRPr="00287A69" w:rsidRDefault="00242ACB" w:rsidP="000930C8">
      <w:pPr>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6. W przypadku opóźnienia Wykonawcy w zapłacie zobowiązań wobec poszczególnego podwykonawcy</w:t>
      </w:r>
      <w:r w:rsidR="00357598">
        <w:rPr>
          <w:rFonts w:ascii="Arial" w:hAnsi="Arial" w:cs="Arial"/>
          <w:sz w:val="22"/>
          <w:szCs w:val="22"/>
          <w:lang w:eastAsia="pl-PL"/>
        </w:rPr>
        <w:t>,</w:t>
      </w:r>
      <w:r w:rsidRPr="00287A69">
        <w:rPr>
          <w:rFonts w:ascii="Arial" w:hAnsi="Arial" w:cs="Arial"/>
          <w:sz w:val="22"/>
          <w:szCs w:val="22"/>
          <w:lang w:eastAsia="pl-PL"/>
        </w:rPr>
        <w:t xml:space="preserve"> Zamawiający będzie uprawniony do rozwiązania umowy z przyczyn dotyczących Wykonawcy. Zamawiający ma wówczas prawo dokonać zapłaty wynagrodzenia bezpośrednio podwykonawcy, który nie otrzymał należnych mu kwot.</w:t>
      </w:r>
    </w:p>
    <w:p w14:paraId="41CD0103" w14:textId="391D313C" w:rsidR="00242ACB" w:rsidRPr="00287A69" w:rsidRDefault="00242ACB" w:rsidP="000930C8">
      <w:pPr>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7. Dokonanie przez Zamawiającego zapłaty w sposób określony w ust. 6</w:t>
      </w:r>
      <w:r w:rsidR="00357598">
        <w:rPr>
          <w:rFonts w:ascii="Arial" w:hAnsi="Arial" w:cs="Arial"/>
          <w:sz w:val="22"/>
          <w:szCs w:val="22"/>
          <w:lang w:eastAsia="pl-PL"/>
        </w:rPr>
        <w:t>,</w:t>
      </w:r>
      <w:r w:rsidRPr="00287A69">
        <w:rPr>
          <w:rFonts w:ascii="Arial" w:hAnsi="Arial" w:cs="Arial"/>
          <w:sz w:val="22"/>
          <w:szCs w:val="22"/>
          <w:lang w:eastAsia="pl-PL"/>
        </w:rPr>
        <w:t xml:space="preserve"> skutkować będzie jednoczesnym umorzeniem wierzytelności przysługującej podwykonawcy od Zamawiającego jako odpowiedzialnego solidarnie z Wykonawcą oraz wierzytelności przysługującej Wykonawcy od Zamawiającego - do wysokości kwoty wynagrodzenia zapłaconego podwykonawcy przez Zamawiającego. </w:t>
      </w:r>
    </w:p>
    <w:p w14:paraId="70ACA4C2" w14:textId="77777777" w:rsidR="00242ACB" w:rsidRPr="00287A69" w:rsidRDefault="00242ACB" w:rsidP="000930C8">
      <w:pPr>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8. Postanowienia ust. 6-7 stosuje się odpowiednio w przypadku, jeżeli podwykonawca wykaże się dokumentami, iż Wykonawca zalega mu z zapłatą wymagalnej części wynagrodzenia mimo wyznaczenia dodatkowego 10-dniowego terminu na uregulowanie należności.</w:t>
      </w:r>
    </w:p>
    <w:p w14:paraId="2A398A0F" w14:textId="312C96A6" w:rsidR="001779B2" w:rsidRPr="00D77C45" w:rsidRDefault="00242ACB" w:rsidP="000930C8">
      <w:pPr>
        <w:spacing w:line="360" w:lineRule="auto"/>
        <w:jc w:val="both"/>
        <w:rPr>
          <w:rFonts w:ascii="Arial" w:hAnsi="Arial" w:cs="Arial"/>
          <w:kern w:val="20"/>
          <w:sz w:val="22"/>
          <w:lang w:eastAsia="pl-PL"/>
        </w:rPr>
      </w:pPr>
      <w:r w:rsidRPr="00D77C45">
        <w:rPr>
          <w:rFonts w:ascii="Arial" w:hAnsi="Arial" w:cs="Arial"/>
          <w:sz w:val="22"/>
          <w:lang w:eastAsia="pl-PL"/>
        </w:rPr>
        <w:t>9</w:t>
      </w:r>
      <w:r w:rsidR="00ED4554" w:rsidRPr="00D77C45">
        <w:rPr>
          <w:rFonts w:ascii="Arial" w:hAnsi="Arial" w:cs="Arial"/>
          <w:sz w:val="22"/>
          <w:lang w:eastAsia="pl-PL"/>
        </w:rPr>
        <w:t xml:space="preserve">. </w:t>
      </w:r>
      <w:r w:rsidR="00DC6DAF">
        <w:rPr>
          <w:rFonts w:ascii="Arial" w:hAnsi="Arial" w:cs="Arial"/>
          <w:sz w:val="22"/>
          <w:lang w:eastAsia="pl-PL"/>
        </w:rPr>
        <w:t xml:space="preserve">Z zastrzeżeniem ust. 15, </w:t>
      </w:r>
      <w:r w:rsidR="00ED4554" w:rsidRPr="00D77C45">
        <w:rPr>
          <w:rFonts w:ascii="Arial" w:hAnsi="Arial" w:cs="Arial"/>
          <w:sz w:val="22"/>
          <w:lang w:eastAsia="pl-PL"/>
        </w:rPr>
        <w:t>F</w:t>
      </w:r>
      <w:r w:rsidR="00ED4554" w:rsidRPr="00D77C45">
        <w:rPr>
          <w:rFonts w:ascii="Arial" w:hAnsi="Arial" w:cs="Arial"/>
          <w:kern w:val="20"/>
          <w:sz w:val="22"/>
          <w:lang w:eastAsia="pl-PL"/>
        </w:rPr>
        <w:t>aktury VAT należy</w:t>
      </w:r>
      <w:r w:rsidR="001779B2" w:rsidRPr="00D77C45">
        <w:rPr>
          <w:rFonts w:ascii="Arial" w:hAnsi="Arial" w:cs="Arial"/>
          <w:kern w:val="20"/>
          <w:sz w:val="22"/>
          <w:lang w:eastAsia="pl-PL"/>
        </w:rPr>
        <w:t>:</w:t>
      </w:r>
    </w:p>
    <w:p w14:paraId="7C72245B" w14:textId="77777777" w:rsidR="00ED4554" w:rsidRPr="00D77C45" w:rsidRDefault="001779B2" w:rsidP="000930C8">
      <w:pPr>
        <w:spacing w:line="360" w:lineRule="auto"/>
        <w:jc w:val="both"/>
        <w:rPr>
          <w:rFonts w:ascii="Arial" w:hAnsi="Arial" w:cs="Arial"/>
          <w:sz w:val="22"/>
          <w:lang w:eastAsia="pl-PL"/>
        </w:rPr>
      </w:pPr>
      <w:r w:rsidRPr="00D77C45">
        <w:rPr>
          <w:rFonts w:ascii="Arial" w:hAnsi="Arial" w:cs="Arial"/>
          <w:kern w:val="20"/>
          <w:sz w:val="22"/>
          <w:lang w:eastAsia="pl-PL"/>
        </w:rPr>
        <w:t>1/</w:t>
      </w:r>
      <w:r w:rsidR="00ED4554" w:rsidRPr="00D77C45">
        <w:rPr>
          <w:rFonts w:ascii="Arial" w:hAnsi="Arial" w:cs="Arial"/>
          <w:kern w:val="20"/>
          <w:sz w:val="22"/>
          <w:lang w:eastAsia="pl-PL"/>
        </w:rPr>
        <w:t xml:space="preserve"> </w:t>
      </w:r>
      <w:r w:rsidR="00ED4554" w:rsidRPr="00D77C45">
        <w:rPr>
          <w:rFonts w:ascii="Arial" w:hAnsi="Arial" w:cs="Arial"/>
          <w:i/>
          <w:kern w:val="20"/>
          <w:sz w:val="22"/>
          <w:u w:val="single"/>
          <w:lang w:eastAsia="pl-PL"/>
        </w:rPr>
        <w:t>wystawi</w:t>
      </w:r>
      <w:r w:rsidRPr="00D77C45">
        <w:rPr>
          <w:rFonts w:ascii="Arial" w:hAnsi="Arial" w:cs="Arial"/>
          <w:i/>
          <w:kern w:val="20"/>
          <w:sz w:val="22"/>
          <w:u w:val="single"/>
          <w:lang w:eastAsia="pl-PL"/>
        </w:rPr>
        <w:t>a</w:t>
      </w:r>
      <w:r w:rsidR="00ED4554" w:rsidRPr="00D77C45">
        <w:rPr>
          <w:rFonts w:ascii="Arial" w:hAnsi="Arial" w:cs="Arial"/>
          <w:i/>
          <w:kern w:val="20"/>
          <w:sz w:val="22"/>
          <w:u w:val="single"/>
          <w:lang w:eastAsia="pl-PL"/>
        </w:rPr>
        <w:t xml:space="preserve">ć </w:t>
      </w:r>
      <w:r w:rsidR="00ED4554" w:rsidRPr="00D77C45">
        <w:rPr>
          <w:rFonts w:ascii="Arial" w:hAnsi="Arial" w:cs="Arial"/>
          <w:kern w:val="20"/>
          <w:sz w:val="22"/>
          <w:u w:val="single"/>
          <w:lang w:eastAsia="pl-PL"/>
        </w:rPr>
        <w:t>na</w:t>
      </w:r>
      <w:r w:rsidR="00ED4554" w:rsidRPr="00D77C45">
        <w:rPr>
          <w:rFonts w:ascii="Arial" w:hAnsi="Arial" w:cs="Arial"/>
          <w:kern w:val="20"/>
          <w:sz w:val="22"/>
          <w:lang w:eastAsia="pl-PL"/>
        </w:rPr>
        <w:t xml:space="preserve">: </w:t>
      </w:r>
    </w:p>
    <w:p w14:paraId="41E9BF21" w14:textId="77777777" w:rsidR="001779B2" w:rsidRPr="00CD493D" w:rsidRDefault="001779B2" w:rsidP="001779B2">
      <w:pPr>
        <w:suppressAutoHyphens w:val="0"/>
        <w:spacing w:line="360" w:lineRule="auto"/>
        <w:jc w:val="both"/>
        <w:rPr>
          <w:rFonts w:ascii="Arial" w:hAnsi="Arial" w:cs="Arial"/>
          <w:b/>
          <w:kern w:val="1"/>
          <w:sz w:val="22"/>
          <w:szCs w:val="22"/>
        </w:rPr>
      </w:pPr>
      <w:r w:rsidRPr="00CD493D">
        <w:rPr>
          <w:rFonts w:ascii="Arial" w:hAnsi="Arial" w:cs="Arial"/>
          <w:b/>
          <w:kern w:val="1"/>
          <w:sz w:val="22"/>
          <w:szCs w:val="22"/>
        </w:rPr>
        <w:t>ORLEN S.A. – Oddział</w:t>
      </w:r>
      <w:r w:rsidR="00FE5641">
        <w:rPr>
          <w:rFonts w:ascii="Arial" w:hAnsi="Arial" w:cs="Arial"/>
          <w:b/>
          <w:kern w:val="1"/>
          <w:sz w:val="22"/>
          <w:szCs w:val="22"/>
        </w:rPr>
        <w:t xml:space="preserve"> </w:t>
      </w:r>
      <w:proofErr w:type="spellStart"/>
      <w:r w:rsidR="00FE5641">
        <w:rPr>
          <w:rFonts w:ascii="Arial" w:hAnsi="Arial" w:cs="Arial"/>
          <w:b/>
          <w:kern w:val="1"/>
          <w:sz w:val="22"/>
          <w:szCs w:val="22"/>
        </w:rPr>
        <w:t>Upstream</w:t>
      </w:r>
      <w:proofErr w:type="spellEnd"/>
      <w:r w:rsidR="00FE5641">
        <w:rPr>
          <w:rFonts w:ascii="Arial" w:hAnsi="Arial" w:cs="Arial"/>
          <w:b/>
          <w:kern w:val="1"/>
          <w:sz w:val="22"/>
          <w:szCs w:val="22"/>
        </w:rPr>
        <w:t xml:space="preserve"> Polska</w:t>
      </w:r>
      <w:r w:rsidRPr="00CD493D">
        <w:rPr>
          <w:rFonts w:ascii="Arial" w:hAnsi="Arial" w:cs="Arial"/>
          <w:b/>
          <w:kern w:val="1"/>
          <w:sz w:val="22"/>
          <w:szCs w:val="22"/>
        </w:rPr>
        <w:t xml:space="preserve"> w Zielonej Górze, </w:t>
      </w:r>
    </w:p>
    <w:p w14:paraId="3F56296F" w14:textId="77777777" w:rsidR="001779B2" w:rsidRPr="00CD493D" w:rsidRDefault="001779B2" w:rsidP="001779B2">
      <w:pPr>
        <w:suppressAutoHyphens w:val="0"/>
        <w:spacing w:line="360" w:lineRule="auto"/>
        <w:jc w:val="both"/>
        <w:rPr>
          <w:rFonts w:ascii="Arial" w:hAnsi="Arial" w:cs="Arial"/>
          <w:kern w:val="1"/>
          <w:sz w:val="22"/>
          <w:szCs w:val="22"/>
        </w:rPr>
      </w:pPr>
      <w:r w:rsidRPr="00CD493D">
        <w:rPr>
          <w:rFonts w:ascii="Arial" w:hAnsi="Arial" w:cs="Arial"/>
          <w:kern w:val="1"/>
          <w:sz w:val="22"/>
          <w:szCs w:val="22"/>
        </w:rPr>
        <w:t xml:space="preserve">ul. Chemików 7, 09-411 Płock, </w:t>
      </w:r>
    </w:p>
    <w:p w14:paraId="678055FF" w14:textId="77777777" w:rsidR="00ED4554" w:rsidRPr="00D77C45" w:rsidRDefault="001779B2" w:rsidP="000930C8">
      <w:pPr>
        <w:suppressAutoHyphens w:val="0"/>
        <w:spacing w:line="360" w:lineRule="auto"/>
        <w:jc w:val="both"/>
        <w:rPr>
          <w:rFonts w:ascii="Arial" w:hAnsi="Arial" w:cs="Arial"/>
          <w:sz w:val="22"/>
          <w:lang w:eastAsia="pl-PL"/>
        </w:rPr>
      </w:pPr>
      <w:r w:rsidRPr="00D77C45">
        <w:rPr>
          <w:rFonts w:ascii="Arial" w:hAnsi="Arial" w:cs="Arial"/>
          <w:sz w:val="22"/>
          <w:szCs w:val="22"/>
          <w:lang w:eastAsia="pl-PL"/>
        </w:rPr>
        <w:t>2/</w:t>
      </w:r>
      <w:r w:rsidR="00ED4554" w:rsidRPr="00D77C45">
        <w:rPr>
          <w:rFonts w:ascii="Arial" w:hAnsi="Arial" w:cs="Arial"/>
          <w:sz w:val="22"/>
          <w:szCs w:val="22"/>
          <w:lang w:eastAsia="pl-PL"/>
        </w:rPr>
        <w:t xml:space="preserve"> </w:t>
      </w:r>
      <w:r w:rsidR="00ED4554" w:rsidRPr="00D77C45">
        <w:rPr>
          <w:rFonts w:ascii="Arial" w:hAnsi="Arial" w:cs="Arial"/>
          <w:i/>
          <w:sz w:val="22"/>
          <w:szCs w:val="22"/>
          <w:u w:val="single"/>
          <w:lang w:eastAsia="pl-PL"/>
        </w:rPr>
        <w:t>doręczać na</w:t>
      </w:r>
      <w:r w:rsidR="00ED4554" w:rsidRPr="00D77C45">
        <w:rPr>
          <w:rFonts w:ascii="Arial" w:hAnsi="Arial" w:cs="Arial"/>
          <w:sz w:val="22"/>
          <w:szCs w:val="22"/>
          <w:lang w:eastAsia="pl-PL"/>
        </w:rPr>
        <w:t xml:space="preserve"> adres:</w:t>
      </w:r>
    </w:p>
    <w:p w14:paraId="41700D33" w14:textId="77777777" w:rsidR="001779B2" w:rsidRPr="00CD493D" w:rsidRDefault="001779B2" w:rsidP="001779B2">
      <w:pPr>
        <w:suppressAutoHyphens w:val="0"/>
        <w:spacing w:line="360" w:lineRule="auto"/>
        <w:jc w:val="both"/>
        <w:rPr>
          <w:rFonts w:ascii="Arial" w:hAnsi="Arial" w:cs="Arial"/>
          <w:b/>
          <w:sz w:val="22"/>
          <w:szCs w:val="22"/>
        </w:rPr>
      </w:pPr>
      <w:r w:rsidRPr="00CD493D">
        <w:rPr>
          <w:rFonts w:ascii="Arial" w:hAnsi="Arial" w:cs="Arial"/>
          <w:b/>
          <w:sz w:val="22"/>
          <w:szCs w:val="22"/>
        </w:rPr>
        <w:t xml:space="preserve">ORLEN S.A. – Oddział Centralny </w:t>
      </w:r>
      <w:proofErr w:type="spellStart"/>
      <w:r w:rsidR="00FE5641">
        <w:rPr>
          <w:rFonts w:ascii="Arial" w:hAnsi="Arial" w:cs="Arial"/>
          <w:b/>
          <w:sz w:val="22"/>
          <w:szCs w:val="22"/>
        </w:rPr>
        <w:t>Upstream</w:t>
      </w:r>
      <w:proofErr w:type="spellEnd"/>
      <w:r w:rsidR="00FE5641">
        <w:rPr>
          <w:rFonts w:ascii="Arial" w:hAnsi="Arial" w:cs="Arial"/>
          <w:b/>
          <w:sz w:val="22"/>
          <w:szCs w:val="22"/>
        </w:rPr>
        <w:t xml:space="preserve"> Polska </w:t>
      </w:r>
      <w:r w:rsidRPr="00CD493D">
        <w:rPr>
          <w:rFonts w:ascii="Arial" w:hAnsi="Arial" w:cs="Arial"/>
          <w:b/>
          <w:sz w:val="22"/>
          <w:szCs w:val="22"/>
        </w:rPr>
        <w:t xml:space="preserve">w Warszawie, </w:t>
      </w:r>
    </w:p>
    <w:p w14:paraId="02B73725" w14:textId="77777777" w:rsidR="001779B2" w:rsidRPr="00CD493D" w:rsidRDefault="001779B2" w:rsidP="001779B2">
      <w:pPr>
        <w:suppressAutoHyphens w:val="0"/>
        <w:spacing w:line="360" w:lineRule="auto"/>
        <w:jc w:val="both"/>
        <w:rPr>
          <w:rFonts w:ascii="Arial" w:hAnsi="Arial" w:cs="Arial"/>
          <w:sz w:val="22"/>
          <w:szCs w:val="22"/>
        </w:rPr>
      </w:pPr>
      <w:r w:rsidRPr="00CD493D">
        <w:rPr>
          <w:rFonts w:ascii="Arial" w:hAnsi="Arial" w:cs="Arial"/>
          <w:sz w:val="22"/>
          <w:szCs w:val="22"/>
        </w:rPr>
        <w:t>ul. M. Kasprzaka 25, 01-224 Warszawa.</w:t>
      </w:r>
    </w:p>
    <w:p w14:paraId="49CB4335" w14:textId="77777777" w:rsidR="00ED4554" w:rsidRPr="002067BF" w:rsidRDefault="00242ACB" w:rsidP="00DC133A">
      <w:pPr>
        <w:suppressAutoHyphens w:val="0"/>
        <w:spacing w:line="360" w:lineRule="auto"/>
        <w:jc w:val="both"/>
        <w:rPr>
          <w:rFonts w:ascii="Arial" w:hAnsi="Arial" w:cs="Arial"/>
          <w:kern w:val="20"/>
          <w:sz w:val="22"/>
          <w:lang w:eastAsia="pl-PL"/>
        </w:rPr>
      </w:pPr>
      <w:r w:rsidRPr="002067BF">
        <w:rPr>
          <w:rFonts w:ascii="Arial" w:hAnsi="Arial" w:cs="Arial"/>
          <w:kern w:val="20"/>
          <w:sz w:val="22"/>
          <w:lang w:eastAsia="pl-PL"/>
        </w:rPr>
        <w:t>10</w:t>
      </w:r>
      <w:r w:rsidR="00ED4554" w:rsidRPr="002067BF">
        <w:rPr>
          <w:rFonts w:ascii="Arial" w:hAnsi="Arial" w:cs="Arial"/>
          <w:kern w:val="20"/>
          <w:sz w:val="22"/>
          <w:lang w:eastAsia="pl-PL"/>
        </w:rPr>
        <w:t>. W fakturach Wykonawca umieści następujące dane:</w:t>
      </w:r>
    </w:p>
    <w:p w14:paraId="15DE2E03" w14:textId="77777777" w:rsidR="00ED4554" w:rsidRPr="00287A69" w:rsidRDefault="00ED4554" w:rsidP="0006397F">
      <w:pPr>
        <w:numPr>
          <w:ilvl w:val="0"/>
          <w:numId w:val="9"/>
        </w:numPr>
        <w:suppressAutoHyphens w:val="0"/>
        <w:spacing w:line="360" w:lineRule="auto"/>
        <w:jc w:val="both"/>
        <w:rPr>
          <w:rFonts w:ascii="Arial" w:hAnsi="Arial" w:cs="Arial"/>
          <w:kern w:val="20"/>
          <w:sz w:val="22"/>
          <w:lang w:eastAsia="pl-PL"/>
        </w:rPr>
      </w:pPr>
      <w:r w:rsidRPr="00287A69">
        <w:rPr>
          <w:rFonts w:ascii="Arial" w:hAnsi="Arial" w:cs="Arial"/>
          <w:sz w:val="22"/>
          <w:szCs w:val="22"/>
          <w:lang w:eastAsia="pl-PL"/>
        </w:rPr>
        <w:t>numer i sygnaturę umowy podane przez Zamawiającego na pierwszej stronie umowy,</w:t>
      </w:r>
    </w:p>
    <w:p w14:paraId="0797E6D6" w14:textId="77777777" w:rsidR="00ED4554" w:rsidRPr="00287A69" w:rsidRDefault="00ED4554" w:rsidP="0006397F">
      <w:pPr>
        <w:numPr>
          <w:ilvl w:val="0"/>
          <w:numId w:val="9"/>
        </w:numPr>
        <w:suppressAutoHyphens w:val="0"/>
        <w:spacing w:line="360" w:lineRule="auto"/>
        <w:jc w:val="both"/>
        <w:rPr>
          <w:rFonts w:ascii="Arial" w:hAnsi="Arial" w:cs="Arial"/>
          <w:kern w:val="20"/>
          <w:sz w:val="22"/>
          <w:lang w:eastAsia="pl-PL"/>
        </w:rPr>
      </w:pPr>
      <w:r w:rsidRPr="00287A69">
        <w:rPr>
          <w:rFonts w:ascii="Arial" w:hAnsi="Arial" w:cs="Arial"/>
          <w:sz w:val="22"/>
          <w:szCs w:val="22"/>
          <w:lang w:eastAsia="pl-PL"/>
        </w:rPr>
        <w:t>przedmiot prac,</w:t>
      </w:r>
    </w:p>
    <w:p w14:paraId="697F46A1" w14:textId="77777777" w:rsidR="00ED4554" w:rsidRPr="00287A69" w:rsidRDefault="00ED4554" w:rsidP="000930C8">
      <w:pPr>
        <w:numPr>
          <w:ilvl w:val="0"/>
          <w:numId w:val="9"/>
        </w:numPr>
        <w:spacing w:line="360" w:lineRule="auto"/>
        <w:rPr>
          <w:rFonts w:ascii="Arial" w:hAnsi="Arial" w:cs="Arial"/>
          <w:kern w:val="20"/>
          <w:sz w:val="22"/>
          <w:lang w:eastAsia="pl-PL"/>
        </w:rPr>
      </w:pPr>
      <w:r w:rsidRPr="00287A69">
        <w:rPr>
          <w:rFonts w:ascii="Arial" w:hAnsi="Arial" w:cs="Arial"/>
          <w:kern w:val="20"/>
          <w:sz w:val="22"/>
          <w:lang w:eastAsia="pl-PL"/>
        </w:rPr>
        <w:t>kod PKWiU/CN przedmiotu umowy,</w:t>
      </w:r>
    </w:p>
    <w:p w14:paraId="52C572BE" w14:textId="77777777" w:rsidR="00ED4554" w:rsidRPr="00287A69" w:rsidRDefault="001779B2" w:rsidP="0006397F">
      <w:pPr>
        <w:numPr>
          <w:ilvl w:val="0"/>
          <w:numId w:val="9"/>
        </w:numPr>
        <w:suppressAutoHyphens w:val="0"/>
        <w:spacing w:line="360" w:lineRule="auto"/>
        <w:jc w:val="both"/>
        <w:rPr>
          <w:rFonts w:ascii="Arial" w:hAnsi="Arial" w:cs="Arial"/>
          <w:kern w:val="20"/>
          <w:sz w:val="22"/>
          <w:lang w:eastAsia="pl-PL"/>
        </w:rPr>
      </w:pPr>
      <w:r w:rsidRPr="00CD493D">
        <w:rPr>
          <w:rFonts w:ascii="Arial" w:hAnsi="Arial" w:cs="Arial"/>
          <w:sz w:val="22"/>
          <w:szCs w:val="22"/>
        </w:rPr>
        <w:t>imię i nazwisko osoby wskazanej przez Za</w:t>
      </w:r>
      <w:r>
        <w:rPr>
          <w:rFonts w:ascii="Arial" w:hAnsi="Arial" w:cs="Arial"/>
          <w:sz w:val="22"/>
          <w:szCs w:val="22"/>
        </w:rPr>
        <w:t xml:space="preserve">mawiającego w </w:t>
      </w:r>
      <w:r w:rsidR="00ED4554" w:rsidRPr="00287A69">
        <w:rPr>
          <w:rFonts w:ascii="Arial" w:hAnsi="Arial" w:cs="Arial"/>
          <w:sz w:val="22"/>
          <w:szCs w:val="22"/>
          <w:lang w:eastAsia="pl-PL"/>
        </w:rPr>
        <w:t>§ 50 ust. 1 umowy.</w:t>
      </w:r>
    </w:p>
    <w:p w14:paraId="7BCFBE35" w14:textId="7214B39B" w:rsidR="00ED4554" w:rsidRPr="00326727" w:rsidRDefault="00242ACB" w:rsidP="00ED4554">
      <w:pPr>
        <w:spacing w:line="360" w:lineRule="auto"/>
        <w:jc w:val="both"/>
        <w:rPr>
          <w:rFonts w:ascii="Arial" w:hAnsi="Arial" w:cs="Arial"/>
          <w:sz w:val="22"/>
          <w:lang w:eastAsia="pl-PL"/>
        </w:rPr>
      </w:pPr>
      <w:r w:rsidRPr="00326727">
        <w:rPr>
          <w:rFonts w:ascii="Arial" w:hAnsi="Arial" w:cs="Arial"/>
          <w:sz w:val="22"/>
          <w:lang w:eastAsia="pl-PL"/>
        </w:rPr>
        <w:t>11</w:t>
      </w:r>
      <w:r w:rsidR="00ED4554" w:rsidRPr="00326727">
        <w:rPr>
          <w:rFonts w:ascii="Arial" w:hAnsi="Arial" w:cs="Arial"/>
          <w:sz w:val="22"/>
          <w:lang w:eastAsia="pl-PL"/>
        </w:rPr>
        <w:t xml:space="preserve">. </w:t>
      </w:r>
      <w:r w:rsidR="00953517">
        <w:rPr>
          <w:rFonts w:ascii="Arial" w:hAnsi="Arial" w:cs="Arial"/>
          <w:sz w:val="22"/>
          <w:lang w:eastAsia="pl-PL"/>
        </w:rPr>
        <w:t xml:space="preserve">Z zastrzeżeniem ust. 15, </w:t>
      </w:r>
      <w:r w:rsidR="00ED4554" w:rsidRPr="00326727">
        <w:rPr>
          <w:rFonts w:ascii="Arial" w:hAnsi="Arial" w:cs="Arial"/>
          <w:sz w:val="22"/>
          <w:lang w:eastAsia="pl-PL"/>
        </w:rPr>
        <w:t>Wykonawca może wysłać ustrukturyzowaną fakturę elektroniczną za pośrednictwem</w:t>
      </w:r>
      <w:r w:rsidR="00326727" w:rsidRPr="00326727">
        <w:rPr>
          <w:rFonts w:ascii="Arial" w:hAnsi="Arial" w:cs="Arial"/>
          <w:sz w:val="22"/>
          <w:lang w:eastAsia="pl-PL"/>
        </w:rPr>
        <w:t xml:space="preserve"> </w:t>
      </w:r>
      <w:r w:rsidR="00ED4554" w:rsidRPr="00326727">
        <w:rPr>
          <w:rFonts w:ascii="Arial" w:hAnsi="Arial" w:cs="Arial"/>
          <w:sz w:val="22"/>
          <w:lang w:eastAsia="pl-PL"/>
        </w:rPr>
        <w:t xml:space="preserve">wybranego Brokera PEF (Platforma Elektronicznego Fakturowania) dostępnego na stronie </w:t>
      </w:r>
      <w:hyperlink r:id="rId8" w:history="1">
        <w:r w:rsidR="00ED4554" w:rsidRPr="00326727">
          <w:rPr>
            <w:rStyle w:val="Hipercze"/>
            <w:rFonts w:ascii="Arial" w:hAnsi="Arial" w:cs="Arial"/>
            <w:color w:val="auto"/>
            <w:sz w:val="22"/>
            <w:lang w:eastAsia="pl-PL"/>
          </w:rPr>
          <w:t>www.efaktura.gov.pl</w:t>
        </w:r>
      </w:hyperlink>
      <w:r w:rsidR="00ED4554" w:rsidRPr="00326727">
        <w:rPr>
          <w:rFonts w:ascii="Arial" w:hAnsi="Arial" w:cs="Arial"/>
          <w:sz w:val="22"/>
          <w:lang w:eastAsia="pl-PL"/>
        </w:rPr>
        <w:t xml:space="preserve">. </w:t>
      </w:r>
      <w:r w:rsidR="00ED4554" w:rsidRPr="00326727">
        <w:rPr>
          <w:rFonts w:ascii="Arial" w:hAnsi="Arial" w:cs="Arial"/>
          <w:sz w:val="22"/>
          <w:szCs w:val="22"/>
        </w:rPr>
        <w:t>przy czym, ustrukturyzowana faktura elektroniczna powinna zawierać dane wymagane przepisami o podatku od towarów i usług oraz dane zawierające:</w:t>
      </w:r>
    </w:p>
    <w:p w14:paraId="6BC0F9A0" w14:textId="77777777" w:rsidR="00ED4554" w:rsidRPr="00197AD5" w:rsidRDefault="00ED4554" w:rsidP="00ED4554">
      <w:pPr>
        <w:pStyle w:val="Tekstpodstawowy21"/>
        <w:numPr>
          <w:ilvl w:val="0"/>
          <w:numId w:val="21"/>
        </w:numPr>
        <w:spacing w:line="360" w:lineRule="auto"/>
        <w:ind w:hanging="1014"/>
        <w:jc w:val="both"/>
        <w:rPr>
          <w:sz w:val="22"/>
          <w:szCs w:val="22"/>
        </w:rPr>
      </w:pPr>
      <w:r w:rsidRPr="00197AD5">
        <w:rPr>
          <w:sz w:val="22"/>
          <w:szCs w:val="22"/>
        </w:rPr>
        <w:t>informacje dotyczące odbiorcy płatności,</w:t>
      </w:r>
    </w:p>
    <w:p w14:paraId="6535716C" w14:textId="77777777" w:rsidR="00ED4554" w:rsidRPr="002D0FC4" w:rsidRDefault="00ED4554" w:rsidP="00ED4554">
      <w:pPr>
        <w:pStyle w:val="Tekstpodstawowy21"/>
        <w:numPr>
          <w:ilvl w:val="0"/>
          <w:numId w:val="21"/>
        </w:numPr>
        <w:spacing w:line="360" w:lineRule="auto"/>
        <w:ind w:right="0" w:hanging="1014"/>
        <w:jc w:val="both"/>
        <w:rPr>
          <w:sz w:val="22"/>
          <w:szCs w:val="22"/>
        </w:rPr>
      </w:pPr>
      <w:r w:rsidRPr="002D0FC4">
        <w:rPr>
          <w:sz w:val="22"/>
          <w:szCs w:val="22"/>
        </w:rPr>
        <w:t>wskazanie umowy zamówienia,</w:t>
      </w:r>
    </w:p>
    <w:p w14:paraId="4E4D37A4" w14:textId="77777777" w:rsidR="00ED4554" w:rsidRPr="002D0FC4" w:rsidRDefault="00ED4554" w:rsidP="00ED4554">
      <w:pPr>
        <w:pStyle w:val="Akapitzlist"/>
        <w:numPr>
          <w:ilvl w:val="0"/>
          <w:numId w:val="21"/>
        </w:numPr>
        <w:suppressAutoHyphens w:val="0"/>
        <w:spacing w:line="360" w:lineRule="auto"/>
        <w:ind w:hanging="1014"/>
        <w:contextualSpacing/>
        <w:jc w:val="both"/>
        <w:rPr>
          <w:bCs/>
        </w:rPr>
      </w:pPr>
      <w:r w:rsidRPr="002D0FC4">
        <w:rPr>
          <w:rFonts w:ascii="Arial" w:hAnsi="Arial" w:cs="Arial"/>
          <w:bCs/>
          <w:sz w:val="22"/>
          <w:szCs w:val="22"/>
        </w:rPr>
        <w:t>kod PKWiU/CN przedmiotu umowy.</w:t>
      </w:r>
    </w:p>
    <w:p w14:paraId="035C6EA4" w14:textId="77777777" w:rsidR="00ED4554" w:rsidRPr="00287A69" w:rsidRDefault="00242ACB" w:rsidP="00ED4554">
      <w:pPr>
        <w:spacing w:line="360" w:lineRule="auto"/>
        <w:jc w:val="both"/>
        <w:rPr>
          <w:rFonts w:ascii="Arial" w:hAnsi="Arial" w:cs="Arial"/>
          <w:sz w:val="22"/>
          <w:lang w:eastAsia="pl-PL"/>
        </w:rPr>
      </w:pPr>
      <w:r w:rsidRPr="00287A69">
        <w:rPr>
          <w:rFonts w:ascii="Arial" w:hAnsi="Arial" w:cs="Arial"/>
          <w:sz w:val="22"/>
          <w:lang w:eastAsia="pl-PL"/>
        </w:rPr>
        <w:t>12</w:t>
      </w:r>
      <w:r w:rsidR="00ED4554" w:rsidRPr="00287A69">
        <w:rPr>
          <w:rFonts w:ascii="Arial" w:hAnsi="Arial" w:cs="Arial"/>
          <w:sz w:val="22"/>
          <w:lang w:eastAsia="pl-PL"/>
        </w:rPr>
        <w:t>. Doręczenie Zamawiającemu faktury nie spełniającej wymogów formalnych określonych prawem ogólnie obowiązującym lub wymogów określonych umową zawiesza obowiązek jej płatności do czasu doręczenia faktury prawidłowej; czas zawieszenia płatności nie stanowi opóźnienia Zamawiającego w wykonaniu zobowiązania.</w:t>
      </w:r>
    </w:p>
    <w:p w14:paraId="0C0D37D0" w14:textId="77777777" w:rsidR="00ED4554" w:rsidRPr="00287A69" w:rsidRDefault="00242ACB" w:rsidP="00ED4554">
      <w:pPr>
        <w:spacing w:line="360" w:lineRule="auto"/>
        <w:jc w:val="both"/>
        <w:rPr>
          <w:rFonts w:ascii="Arial" w:hAnsi="Arial" w:cs="Arial"/>
          <w:sz w:val="22"/>
          <w:lang w:eastAsia="pl-PL"/>
        </w:rPr>
      </w:pPr>
      <w:r w:rsidRPr="00287A69">
        <w:rPr>
          <w:rFonts w:ascii="Arial" w:hAnsi="Arial" w:cs="Arial"/>
          <w:sz w:val="22"/>
          <w:lang w:eastAsia="pl-PL"/>
        </w:rPr>
        <w:t>13</w:t>
      </w:r>
      <w:r w:rsidR="00ED4554" w:rsidRPr="00287A69">
        <w:rPr>
          <w:rFonts w:ascii="Arial" w:hAnsi="Arial" w:cs="Arial"/>
          <w:sz w:val="22"/>
          <w:lang w:eastAsia="pl-PL"/>
        </w:rPr>
        <w:t>. Zamawiający oświadcza, że posiada status dużego przedsiębiorcy w rozumieniu ustawy z 8 marca 2013 r. o przeciwdziałaniu nadmiernym opóźnieniom w transakcjach handlowych.</w:t>
      </w:r>
    </w:p>
    <w:p w14:paraId="7222DCCF" w14:textId="77777777" w:rsidR="00DF7C8A" w:rsidRDefault="00242ACB" w:rsidP="00ED4554">
      <w:pPr>
        <w:suppressAutoHyphens w:val="0"/>
        <w:spacing w:line="360" w:lineRule="auto"/>
        <w:jc w:val="both"/>
        <w:rPr>
          <w:rFonts w:ascii="Arial" w:hAnsi="Arial" w:cs="Arial"/>
          <w:sz w:val="22"/>
          <w:lang w:eastAsia="pl-PL"/>
        </w:rPr>
      </w:pPr>
      <w:r w:rsidRPr="00287A69">
        <w:rPr>
          <w:rFonts w:ascii="Arial" w:hAnsi="Arial" w:cs="Arial"/>
          <w:sz w:val="22"/>
          <w:lang w:eastAsia="pl-PL"/>
        </w:rPr>
        <w:t>14</w:t>
      </w:r>
      <w:r w:rsidR="00ED4554" w:rsidRPr="00287A69">
        <w:rPr>
          <w:rFonts w:ascii="Arial" w:hAnsi="Arial" w:cs="Arial"/>
          <w:sz w:val="22"/>
          <w:lang w:eastAsia="pl-PL"/>
        </w:rPr>
        <w:t>. Wykonawca oświadcza, że w rozumieniu ustawy, opisanej w ust.</w:t>
      </w:r>
      <w:r w:rsidRPr="00287A69">
        <w:rPr>
          <w:rFonts w:ascii="Arial" w:hAnsi="Arial" w:cs="Arial"/>
          <w:sz w:val="22"/>
          <w:lang w:eastAsia="pl-PL"/>
        </w:rPr>
        <w:t xml:space="preserve"> 13</w:t>
      </w:r>
      <w:r w:rsidR="00ED4554" w:rsidRPr="00287A69">
        <w:rPr>
          <w:rFonts w:ascii="Arial" w:hAnsi="Arial" w:cs="Arial"/>
          <w:sz w:val="22"/>
          <w:lang w:eastAsia="pl-PL"/>
        </w:rPr>
        <w:t xml:space="preserve"> posiada status ………………………………… przedsiębiorcy</w:t>
      </w:r>
      <w:r w:rsidR="00FE5641">
        <w:rPr>
          <w:rFonts w:ascii="Arial" w:hAnsi="Arial" w:cs="Arial"/>
          <w:sz w:val="22"/>
          <w:lang w:eastAsia="pl-PL"/>
        </w:rPr>
        <w:t>.</w:t>
      </w:r>
    </w:p>
    <w:p w14:paraId="37E8CBF2" w14:textId="02A99D1B" w:rsidR="00B95544" w:rsidRDefault="00FE5641" w:rsidP="00ED4554">
      <w:pPr>
        <w:suppressAutoHyphens w:val="0"/>
        <w:spacing w:line="360" w:lineRule="auto"/>
        <w:jc w:val="both"/>
        <w:rPr>
          <w:rFonts w:ascii="Arial" w:hAnsi="Arial" w:cs="Arial"/>
          <w:sz w:val="22"/>
          <w:lang w:eastAsia="pl-PL"/>
        </w:rPr>
      </w:pPr>
      <w:r w:rsidRPr="002067BF">
        <w:rPr>
          <w:rFonts w:ascii="Arial" w:hAnsi="Arial" w:cs="Arial"/>
          <w:sz w:val="22"/>
          <w:lang w:eastAsia="pl-PL"/>
        </w:rPr>
        <w:t xml:space="preserve">15. W przypadku, gdy Wykonawca zobowiązany będzie </w:t>
      </w:r>
      <w:r w:rsidR="002B2F01">
        <w:rPr>
          <w:rFonts w:ascii="Arial" w:hAnsi="Arial" w:cs="Arial"/>
          <w:sz w:val="22"/>
          <w:lang w:eastAsia="pl-PL"/>
        </w:rPr>
        <w:t xml:space="preserve">do wystawiania i udostępnienia </w:t>
      </w:r>
      <w:r w:rsidRPr="002067BF">
        <w:rPr>
          <w:rFonts w:ascii="Arial" w:hAnsi="Arial" w:cs="Arial"/>
          <w:sz w:val="22"/>
          <w:lang w:eastAsia="pl-PL"/>
        </w:rPr>
        <w:t xml:space="preserve">Zamawiającemu faktur ustrukturyzowanych przy użyciu Krajowego Systemu e-Faktur (dalej: </w:t>
      </w:r>
      <w:proofErr w:type="spellStart"/>
      <w:r w:rsidRPr="002067BF">
        <w:rPr>
          <w:rFonts w:ascii="Arial" w:hAnsi="Arial" w:cs="Arial"/>
          <w:sz w:val="22"/>
          <w:lang w:eastAsia="pl-PL"/>
        </w:rPr>
        <w:t>KSeF</w:t>
      </w:r>
      <w:proofErr w:type="spellEnd"/>
      <w:r w:rsidRPr="002067BF">
        <w:rPr>
          <w:rFonts w:ascii="Arial" w:hAnsi="Arial" w:cs="Arial"/>
          <w:sz w:val="22"/>
          <w:lang w:eastAsia="pl-PL"/>
        </w:rPr>
        <w:t>) na podstawie przepisów ustawy z dnia 11 marca 2004 r. o podatku od towarów i usług, zastosowa</w:t>
      </w:r>
      <w:r w:rsidR="005A12CA">
        <w:rPr>
          <w:rFonts w:ascii="Arial" w:hAnsi="Arial" w:cs="Arial"/>
          <w:sz w:val="22"/>
          <w:lang w:eastAsia="pl-PL"/>
        </w:rPr>
        <w:t>nie będą miały zapisy zawarte w</w:t>
      </w:r>
      <w:r w:rsidRPr="002067BF">
        <w:rPr>
          <w:rFonts w:ascii="Arial" w:hAnsi="Arial" w:cs="Arial"/>
          <w:sz w:val="22"/>
          <w:lang w:eastAsia="pl-PL"/>
        </w:rPr>
        <w:t xml:space="preserve"> załączniku nr 20 do umowy – klauzula </w:t>
      </w:r>
      <w:proofErr w:type="spellStart"/>
      <w:r w:rsidRPr="002067BF">
        <w:rPr>
          <w:rFonts w:ascii="Arial" w:hAnsi="Arial" w:cs="Arial"/>
          <w:sz w:val="22"/>
          <w:lang w:eastAsia="pl-PL"/>
        </w:rPr>
        <w:t>KSeF</w:t>
      </w:r>
      <w:proofErr w:type="spellEnd"/>
      <w:r w:rsidRPr="002067BF">
        <w:rPr>
          <w:rFonts w:ascii="Arial" w:hAnsi="Arial" w:cs="Arial"/>
          <w:sz w:val="22"/>
          <w:lang w:eastAsia="pl-PL"/>
        </w:rPr>
        <w:t>.</w:t>
      </w:r>
    </w:p>
    <w:p w14:paraId="682B1401" w14:textId="77777777"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 xml:space="preserve">16. Wykonawca wystawiając fakturę w </w:t>
      </w:r>
      <w:proofErr w:type="spellStart"/>
      <w:r w:rsidRPr="00B95544">
        <w:rPr>
          <w:rFonts w:ascii="Arial" w:hAnsi="Arial" w:cs="Arial"/>
          <w:sz w:val="22"/>
          <w:lang w:eastAsia="pl-PL"/>
        </w:rPr>
        <w:t>KSeF</w:t>
      </w:r>
      <w:proofErr w:type="spellEnd"/>
      <w:r w:rsidRPr="00B95544">
        <w:rPr>
          <w:rFonts w:ascii="Arial" w:hAnsi="Arial" w:cs="Arial"/>
          <w:sz w:val="22"/>
          <w:lang w:eastAsia="pl-PL"/>
        </w:rPr>
        <w:t xml:space="preserve"> zobowiązany jest do wskazania właściwego identyfikatora wewnętrznego jednostki (</w:t>
      </w:r>
      <w:proofErr w:type="spellStart"/>
      <w:r w:rsidRPr="00B95544">
        <w:rPr>
          <w:rFonts w:ascii="Arial" w:hAnsi="Arial" w:cs="Arial"/>
          <w:sz w:val="22"/>
          <w:lang w:eastAsia="pl-PL"/>
        </w:rPr>
        <w:t>IDWew</w:t>
      </w:r>
      <w:proofErr w:type="spellEnd"/>
      <w:r w:rsidRPr="00B95544">
        <w:rPr>
          <w:rFonts w:ascii="Arial" w:hAnsi="Arial" w:cs="Arial"/>
          <w:sz w:val="22"/>
          <w:lang w:eastAsia="pl-PL"/>
        </w:rPr>
        <w:t xml:space="preserve">) dedykowanego Oddziałowi </w:t>
      </w:r>
      <w:proofErr w:type="spellStart"/>
      <w:r w:rsidRPr="00B95544">
        <w:rPr>
          <w:rFonts w:ascii="Arial" w:hAnsi="Arial" w:cs="Arial"/>
          <w:sz w:val="22"/>
          <w:lang w:eastAsia="pl-PL"/>
        </w:rPr>
        <w:t>Upstream</w:t>
      </w:r>
      <w:proofErr w:type="spellEnd"/>
      <w:r w:rsidRPr="00B95544">
        <w:rPr>
          <w:rFonts w:ascii="Arial" w:hAnsi="Arial" w:cs="Arial"/>
          <w:sz w:val="22"/>
          <w:lang w:eastAsia="pl-PL"/>
        </w:rPr>
        <w:t xml:space="preserve"> w Zielonej Górze, tj. 7740001454-00129 (pole Podmiot3 - dane identyfikacyjne - IDWEW).</w:t>
      </w:r>
    </w:p>
    <w:p w14:paraId="57AB62D9" w14:textId="1D2014CE"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 xml:space="preserve">17. W przypadku konieczności wysyłania załączników nieustrukturyzowanych (tj. nieprzesyłanych do </w:t>
      </w:r>
      <w:proofErr w:type="spellStart"/>
      <w:r w:rsidRPr="00B95544">
        <w:rPr>
          <w:rFonts w:ascii="Arial" w:hAnsi="Arial" w:cs="Arial"/>
          <w:sz w:val="22"/>
          <w:lang w:eastAsia="pl-PL"/>
        </w:rPr>
        <w:t>KSeF</w:t>
      </w:r>
      <w:proofErr w:type="spellEnd"/>
      <w:r w:rsidRPr="00B95544">
        <w:rPr>
          <w:rFonts w:ascii="Arial" w:hAnsi="Arial" w:cs="Arial"/>
          <w:sz w:val="22"/>
          <w:lang w:eastAsia="pl-PL"/>
        </w:rPr>
        <w:t xml:space="preserve">) do faktury wystawionej w </w:t>
      </w:r>
      <w:proofErr w:type="spellStart"/>
      <w:r w:rsidRPr="00B95544">
        <w:rPr>
          <w:rFonts w:ascii="Arial" w:hAnsi="Arial" w:cs="Arial"/>
          <w:sz w:val="22"/>
          <w:lang w:eastAsia="pl-PL"/>
        </w:rPr>
        <w:t>KSeF</w:t>
      </w:r>
      <w:proofErr w:type="spellEnd"/>
      <w:r w:rsidRPr="00B95544">
        <w:rPr>
          <w:rFonts w:ascii="Arial" w:hAnsi="Arial" w:cs="Arial"/>
          <w:sz w:val="22"/>
          <w:lang w:eastAsia="pl-PL"/>
        </w:rPr>
        <w:t>, Wykonawca zobowiązany jest przesłać je w postaci plików pdf na adres: efaktura@pgnig.pl lub na adres osoby wskazanej w §</w:t>
      </w:r>
      <w:r w:rsidR="00CB655B">
        <w:rPr>
          <w:rFonts w:ascii="Arial" w:hAnsi="Arial" w:cs="Arial"/>
          <w:sz w:val="22"/>
          <w:lang w:eastAsia="pl-PL"/>
        </w:rPr>
        <w:t xml:space="preserve"> </w:t>
      </w:r>
      <w:r w:rsidRPr="00B95544">
        <w:rPr>
          <w:rFonts w:ascii="Arial" w:hAnsi="Arial" w:cs="Arial"/>
          <w:sz w:val="22"/>
          <w:lang w:eastAsia="pl-PL"/>
        </w:rPr>
        <w:t xml:space="preserve">50 ust. 1 pkt 1. W temacie wiadomości e-mail należy obowiązkowo wpisać numer ID </w:t>
      </w:r>
      <w:proofErr w:type="spellStart"/>
      <w:r w:rsidRPr="00B95544">
        <w:rPr>
          <w:rFonts w:ascii="Arial" w:hAnsi="Arial" w:cs="Arial"/>
          <w:sz w:val="22"/>
          <w:lang w:eastAsia="pl-PL"/>
        </w:rPr>
        <w:t>KSeF</w:t>
      </w:r>
      <w:proofErr w:type="spellEnd"/>
      <w:r w:rsidRPr="00B95544">
        <w:rPr>
          <w:rFonts w:ascii="Arial" w:hAnsi="Arial" w:cs="Arial"/>
          <w:sz w:val="22"/>
          <w:lang w:eastAsia="pl-PL"/>
        </w:rPr>
        <w:t xml:space="preserve"> faktury oraz </w:t>
      </w:r>
      <w:proofErr w:type="spellStart"/>
      <w:r w:rsidRPr="00B95544">
        <w:rPr>
          <w:rFonts w:ascii="Arial" w:hAnsi="Arial" w:cs="Arial"/>
          <w:sz w:val="22"/>
          <w:lang w:eastAsia="pl-PL"/>
        </w:rPr>
        <w:t>IDWew</w:t>
      </w:r>
      <w:proofErr w:type="spellEnd"/>
      <w:r w:rsidRPr="00B95544">
        <w:rPr>
          <w:rFonts w:ascii="Arial" w:hAnsi="Arial" w:cs="Arial"/>
          <w:sz w:val="22"/>
          <w:lang w:eastAsia="pl-PL"/>
        </w:rPr>
        <w:t xml:space="preserve"> </w:t>
      </w:r>
      <w:proofErr w:type="spellStart"/>
      <w:r w:rsidRPr="00B95544">
        <w:rPr>
          <w:rFonts w:ascii="Arial" w:hAnsi="Arial" w:cs="Arial"/>
          <w:sz w:val="22"/>
          <w:lang w:eastAsia="pl-PL"/>
        </w:rPr>
        <w:t>KSeF</w:t>
      </w:r>
      <w:proofErr w:type="spellEnd"/>
      <w:r w:rsidRPr="00B95544">
        <w:rPr>
          <w:rFonts w:ascii="Arial" w:hAnsi="Arial" w:cs="Arial"/>
          <w:sz w:val="22"/>
          <w:lang w:eastAsia="pl-PL"/>
        </w:rPr>
        <w:t xml:space="preserve"> jednostki, której dotyczy faktura. Każdy załącznik przesłany będzie w oddzielnej wiadomości z uwzględnieniem zasad opisanych w niniejszym ustępie.</w:t>
      </w:r>
    </w:p>
    <w:p w14:paraId="64FBFBAB" w14:textId="68B92C88"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1</w:t>
      </w:r>
      <w:r w:rsidR="00CB655B">
        <w:rPr>
          <w:rFonts w:ascii="Arial" w:hAnsi="Arial" w:cs="Arial"/>
          <w:sz w:val="22"/>
          <w:lang w:eastAsia="pl-PL"/>
        </w:rPr>
        <w:t>8.</w:t>
      </w:r>
      <w:r w:rsidRPr="00B95544">
        <w:rPr>
          <w:rFonts w:ascii="Arial" w:hAnsi="Arial" w:cs="Arial"/>
          <w:sz w:val="22"/>
          <w:lang w:eastAsia="pl-PL"/>
        </w:rPr>
        <w:tab/>
        <w:t xml:space="preserve">Wykonawca zapewnia i zobowiązuje się, że rachunek bankowy, wskazany na fakturze, jest </w:t>
      </w:r>
      <w:r w:rsidR="00CB655B">
        <w:rPr>
          <w:rFonts w:ascii="Arial" w:hAnsi="Arial" w:cs="Arial"/>
          <w:sz w:val="22"/>
          <w:lang w:eastAsia="pl-PL"/>
        </w:rPr>
        <w:t xml:space="preserve"> </w:t>
      </w:r>
      <w:r w:rsidRPr="00B95544">
        <w:rPr>
          <w:rFonts w:ascii="Arial" w:hAnsi="Arial" w:cs="Arial"/>
          <w:sz w:val="22"/>
          <w:lang w:eastAsia="pl-PL"/>
        </w:rPr>
        <w:t xml:space="preserve">i będzie w całym okresie trwania Umowy ujawniony w wykazie, o którym mowa w art. 96b ustawy  </w:t>
      </w:r>
      <w:r w:rsidR="00CB655B">
        <w:rPr>
          <w:rFonts w:ascii="Arial" w:hAnsi="Arial" w:cs="Arial"/>
          <w:sz w:val="22"/>
          <w:lang w:eastAsia="pl-PL"/>
        </w:rPr>
        <w:t xml:space="preserve">   </w:t>
      </w:r>
      <w:r w:rsidRPr="00B95544">
        <w:rPr>
          <w:rFonts w:ascii="Arial" w:hAnsi="Arial" w:cs="Arial"/>
          <w:sz w:val="22"/>
          <w:lang w:eastAsia="pl-PL"/>
        </w:rPr>
        <w:t xml:space="preserve">z dnia 11 marca 2004 r. o podatku od towarów usług, zwanym dalej „białą listą”. </w:t>
      </w:r>
    </w:p>
    <w:p w14:paraId="31F2AAFC" w14:textId="77777777"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19.</w:t>
      </w:r>
      <w:r w:rsidRPr="00B95544">
        <w:rPr>
          <w:rFonts w:ascii="Arial" w:hAnsi="Arial" w:cs="Arial"/>
          <w:sz w:val="22"/>
          <w:lang w:eastAsia="pl-PL"/>
        </w:rPr>
        <w:tab/>
        <w:t xml:space="preserve">W razie rozbieżności pomiędzy numerem rachunku bankowego Wykonawcy wskazanego na fakturze wystawionej przez Wykonawcę a numerem rachunku bankowego (numerami rachunków bankowych) ujawnionego (ujawnionych) na „białej liście”, w tym jeżeli rachunek bankowy Wykonawcy wskazany na fakturze nie będzie znajdował się na „białej liście”, wówczas termin zapłaty wynosi 60 dni od dnia otrzymania faktury. </w:t>
      </w:r>
    </w:p>
    <w:p w14:paraId="4596538C" w14:textId="77777777"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20.</w:t>
      </w:r>
      <w:r w:rsidRPr="00B95544">
        <w:rPr>
          <w:rFonts w:ascii="Arial" w:hAnsi="Arial" w:cs="Arial"/>
          <w:sz w:val="22"/>
          <w:lang w:eastAsia="pl-PL"/>
        </w:rPr>
        <w:tab/>
        <w:t>Jeżeli w terminie, o którym mowa powyżej numer rachunku bankowego nie zostanie ujawniony na „białej liście”, lub Wykonawca nie podpisze stosownego aneksu zmieniającego numer rachunku bankowego na taki, który widnieje na „białej liście”, wraz z wystawieniem i doręczeniem faktury korygującej, wówczas Zamawiający dokona płatności kierując stosowne zawiadomienie do właściwych organów skarbowych, o ile takie zawiadomienie będzie wymagane.</w:t>
      </w:r>
    </w:p>
    <w:p w14:paraId="330FFF12" w14:textId="77777777"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21.</w:t>
      </w:r>
      <w:r w:rsidRPr="00B95544">
        <w:rPr>
          <w:rFonts w:ascii="Arial" w:hAnsi="Arial" w:cs="Arial"/>
          <w:sz w:val="22"/>
          <w:lang w:eastAsia="pl-PL"/>
        </w:rPr>
        <w:tab/>
        <w:t>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 przypadku gdy Wykonawca nie powiadomi Zamawiającego o wykreśleniu z rejestru VAT, o którym mowa w zdaniu poprzedzającym, postanowienia ustępu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07B92DE2" w14:textId="34995D7F" w:rsidR="00B95544" w:rsidRPr="00B95544" w:rsidRDefault="00B95544" w:rsidP="00B95544">
      <w:pPr>
        <w:suppressAutoHyphens w:val="0"/>
        <w:spacing w:line="360" w:lineRule="auto"/>
        <w:jc w:val="both"/>
        <w:rPr>
          <w:rFonts w:ascii="Arial" w:hAnsi="Arial" w:cs="Arial"/>
          <w:sz w:val="22"/>
          <w:lang w:eastAsia="pl-PL"/>
        </w:rPr>
      </w:pPr>
      <w:r w:rsidRPr="00B95544">
        <w:rPr>
          <w:rFonts w:ascii="Arial" w:hAnsi="Arial" w:cs="Arial"/>
          <w:sz w:val="22"/>
          <w:lang w:eastAsia="pl-PL"/>
        </w:rPr>
        <w:t>22.</w:t>
      </w:r>
      <w:r w:rsidRPr="00B95544">
        <w:rPr>
          <w:rFonts w:ascii="Arial" w:hAnsi="Arial" w:cs="Arial"/>
          <w:sz w:val="22"/>
          <w:lang w:eastAsia="pl-PL"/>
        </w:rPr>
        <w:tab/>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Powyższe postanowienia znajdą odpowiednio zastosowanie również w przypadku, gdy Zamawiający do sprzedaży towarów zastosuje stawkę podatku VAT wskazaną przez Wykonawcę na fakturach dokumentujących dostawy towarów dla Zamawiającego, </w:t>
      </w:r>
      <w:r w:rsidR="00CB655B">
        <w:rPr>
          <w:rFonts w:ascii="Arial" w:hAnsi="Arial" w:cs="Arial"/>
          <w:sz w:val="22"/>
          <w:lang w:eastAsia="pl-PL"/>
        </w:rPr>
        <w:t xml:space="preserve">                       </w:t>
      </w:r>
      <w:r w:rsidRPr="00B95544">
        <w:rPr>
          <w:rFonts w:ascii="Arial" w:hAnsi="Arial" w:cs="Arial"/>
          <w:sz w:val="22"/>
          <w:lang w:eastAsia="pl-PL"/>
        </w:rPr>
        <w:t>a następnie będzie ona kwestionowana przez organy podatkowe. Strony zgodnie postanawiają, że zobowiązanie opisane w niniejszym ustępie obowiązuje niezależnie od rozwiązania, wygaśnięcia lub uchylenia bądź zniweczenia skutków prawnych Umowy.</w:t>
      </w:r>
    </w:p>
    <w:p w14:paraId="28820107" w14:textId="61AD4585" w:rsidR="00B95544" w:rsidRPr="002067BF" w:rsidRDefault="00B95544" w:rsidP="00ED4554">
      <w:pPr>
        <w:suppressAutoHyphens w:val="0"/>
        <w:spacing w:line="360" w:lineRule="auto"/>
        <w:jc w:val="both"/>
        <w:rPr>
          <w:rFonts w:ascii="Arial" w:hAnsi="Arial" w:cs="Arial"/>
          <w:sz w:val="22"/>
          <w:lang w:eastAsia="pl-PL"/>
        </w:rPr>
      </w:pPr>
      <w:r w:rsidRPr="00B95544">
        <w:rPr>
          <w:rFonts w:ascii="Arial" w:hAnsi="Arial" w:cs="Arial"/>
          <w:sz w:val="22"/>
          <w:lang w:eastAsia="pl-PL"/>
        </w:rPr>
        <w:t>23.</w:t>
      </w:r>
      <w:r w:rsidRPr="00B95544">
        <w:rPr>
          <w:rFonts w:ascii="Arial" w:hAnsi="Arial" w:cs="Arial"/>
          <w:sz w:val="22"/>
          <w:lang w:eastAsia="pl-PL"/>
        </w:rPr>
        <w:tab/>
        <w:t xml:space="preserve">Wykonawca jest zobowiązany do archiwizowania kopii faktury potwierdzającej wykonanie usługi, stanowiących dla Zamawiającego podstawę do obniżenia podatku VAT należnego o kwotę podatku VAT naliczonego przy zakupie usługi. W razie niedopełnienia powyższego wymogu, lub </w:t>
      </w:r>
      <w:r w:rsidR="00CB655B">
        <w:rPr>
          <w:rFonts w:ascii="Arial" w:hAnsi="Arial" w:cs="Arial"/>
          <w:sz w:val="22"/>
          <w:lang w:eastAsia="pl-PL"/>
        </w:rPr>
        <w:t xml:space="preserve">       </w:t>
      </w:r>
      <w:r w:rsidRPr="00B95544">
        <w:rPr>
          <w:rFonts w:ascii="Arial" w:hAnsi="Arial" w:cs="Arial"/>
          <w:sz w:val="22"/>
          <w:lang w:eastAsia="pl-PL"/>
        </w:rPr>
        <w:t>w razie gdyby archiwizowana przez Wykonawcę kopia faktury była nieprawidłowa ze względów formalnych, prawnych lub rzeczowych, Wykonawca zobowiązany jest do wyrównania Zamawiającemu szkody powstałej w wyniku wymierzenia Zamawiającemu przez organ podatkowy zobowiązania podatkowego, wraz z sankcjami i odsetkami w kwotach wynikających z decyzji tego organu.</w:t>
      </w:r>
    </w:p>
    <w:p w14:paraId="7DCE6EC0" w14:textId="77777777" w:rsidR="006A0439" w:rsidRPr="00287A69" w:rsidRDefault="006A0439" w:rsidP="006A0439">
      <w:pPr>
        <w:suppressAutoHyphens w:val="0"/>
        <w:spacing w:line="360" w:lineRule="auto"/>
        <w:jc w:val="both"/>
        <w:rPr>
          <w:rFonts w:ascii="Arial" w:hAnsi="Arial" w:cs="Arial"/>
          <w:sz w:val="22"/>
          <w:lang w:eastAsia="pl-PL"/>
        </w:rPr>
      </w:pPr>
    </w:p>
    <w:p w14:paraId="6E47E18E" w14:textId="2A201BDB" w:rsidR="00CC71C8" w:rsidRPr="00287A69" w:rsidRDefault="00DF7C8A" w:rsidP="00873BAC">
      <w:pPr>
        <w:spacing w:line="360" w:lineRule="auto"/>
        <w:jc w:val="center"/>
        <w:rPr>
          <w:rFonts w:ascii="Arial" w:hAnsi="Arial" w:cs="Arial"/>
        </w:rPr>
      </w:pPr>
      <w:r w:rsidRPr="00287A69">
        <w:rPr>
          <w:rFonts w:ascii="Arial" w:hAnsi="Arial" w:cs="Arial"/>
          <w:b/>
          <w:sz w:val="22"/>
        </w:rPr>
        <w:t>ODPOWIEDZIALNOŚĆ. KARY UMOWNE</w:t>
      </w:r>
    </w:p>
    <w:p w14:paraId="56A4E3D2" w14:textId="77777777" w:rsidR="00242ACB" w:rsidRPr="00287A69" w:rsidRDefault="00DF7C8A" w:rsidP="00CC71C8">
      <w:pPr>
        <w:spacing w:line="360" w:lineRule="auto"/>
        <w:jc w:val="center"/>
        <w:rPr>
          <w:rFonts w:ascii="Arial" w:hAnsi="Arial" w:cs="Arial"/>
          <w:sz w:val="22"/>
          <w:szCs w:val="22"/>
        </w:rPr>
      </w:pPr>
      <w:r w:rsidRPr="00287A69">
        <w:rPr>
          <w:rFonts w:ascii="Arial" w:hAnsi="Arial" w:cs="Arial"/>
          <w:sz w:val="22"/>
          <w:szCs w:val="22"/>
        </w:rPr>
        <w:t xml:space="preserve">§ </w:t>
      </w:r>
      <w:r w:rsidR="00E47DBD" w:rsidRPr="00287A69">
        <w:rPr>
          <w:rFonts w:ascii="Arial" w:hAnsi="Arial" w:cs="Arial"/>
          <w:sz w:val="22"/>
          <w:szCs w:val="22"/>
        </w:rPr>
        <w:t>4</w:t>
      </w:r>
      <w:r w:rsidR="00697588" w:rsidRPr="00287A69">
        <w:rPr>
          <w:rFonts w:ascii="Arial" w:hAnsi="Arial" w:cs="Arial"/>
          <w:sz w:val="22"/>
          <w:szCs w:val="22"/>
        </w:rPr>
        <w:t>4</w:t>
      </w:r>
    </w:p>
    <w:p w14:paraId="0EC4C409" w14:textId="645F8191" w:rsidR="00242ACB" w:rsidRPr="00287A69" w:rsidRDefault="00242ACB" w:rsidP="000930C8">
      <w:pPr>
        <w:widowControl w:val="0"/>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1. Strony ustalają, że rękojmia za wady objętych umową prac wynosi</w:t>
      </w:r>
      <w:r w:rsidR="00345CA5">
        <w:rPr>
          <w:rFonts w:ascii="Arial" w:hAnsi="Arial" w:cs="Arial"/>
          <w:sz w:val="22"/>
          <w:szCs w:val="22"/>
          <w:lang w:eastAsia="pl-PL"/>
        </w:rPr>
        <w:t xml:space="preserve"> </w:t>
      </w:r>
      <w:r w:rsidR="00A56A08">
        <w:rPr>
          <w:rFonts w:ascii="Arial" w:hAnsi="Arial" w:cs="Arial"/>
          <w:sz w:val="22"/>
          <w:szCs w:val="22"/>
          <w:lang w:eastAsia="pl-PL"/>
        </w:rPr>
        <w:t>24</w:t>
      </w:r>
      <w:r w:rsidR="00345CA5">
        <w:rPr>
          <w:rFonts w:ascii="Arial" w:hAnsi="Arial" w:cs="Arial"/>
          <w:sz w:val="22"/>
          <w:szCs w:val="22"/>
          <w:lang w:eastAsia="pl-PL"/>
        </w:rPr>
        <w:t xml:space="preserve"> </w:t>
      </w:r>
      <w:r w:rsidRPr="00287A69">
        <w:rPr>
          <w:rFonts w:ascii="Arial" w:hAnsi="Arial" w:cs="Arial"/>
          <w:sz w:val="22"/>
          <w:szCs w:val="22"/>
          <w:lang w:eastAsia="pl-PL"/>
        </w:rPr>
        <w:t>miesięcy, licząc od dnia podpisania protokołu odbior</w:t>
      </w:r>
      <w:r w:rsidR="002B2F01">
        <w:rPr>
          <w:rFonts w:ascii="Arial" w:hAnsi="Arial" w:cs="Arial"/>
          <w:sz w:val="22"/>
          <w:szCs w:val="22"/>
          <w:lang w:eastAsia="pl-PL"/>
        </w:rPr>
        <w:t>u, dla każdej z prac odrębnie.</w:t>
      </w:r>
    </w:p>
    <w:p w14:paraId="2DA15175" w14:textId="77777777" w:rsidR="00242ACB" w:rsidRPr="00287A69" w:rsidRDefault="00242ACB" w:rsidP="000930C8">
      <w:pPr>
        <w:widowControl w:val="0"/>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2. Zgłoszenia wady Zamawiający dokona niezwłocznie po ujawnieniu wady, jednak nie później niż 30 dni od jej ujawnienia, składając Wykonawcy reklamację na piśmie. Brak pisemnego zawiadomienia Zamawiającego o odmowie zasad</w:t>
      </w:r>
      <w:r w:rsidR="002B2F01">
        <w:rPr>
          <w:rFonts w:ascii="Arial" w:hAnsi="Arial" w:cs="Arial"/>
          <w:sz w:val="22"/>
          <w:szCs w:val="22"/>
          <w:lang w:eastAsia="pl-PL"/>
        </w:rPr>
        <w:t xml:space="preserve">ności reklamacji w terminie 14 </w:t>
      </w:r>
      <w:r w:rsidRPr="00287A69">
        <w:rPr>
          <w:rFonts w:ascii="Arial" w:hAnsi="Arial" w:cs="Arial"/>
          <w:sz w:val="22"/>
          <w:szCs w:val="22"/>
          <w:lang w:eastAsia="pl-PL"/>
        </w:rPr>
        <w:t xml:space="preserve">dni od daty jej złożenia oznaczać będzie uznanie </w:t>
      </w:r>
      <w:r w:rsidR="00C73788">
        <w:rPr>
          <w:rFonts w:ascii="Arial" w:hAnsi="Arial" w:cs="Arial"/>
          <w:sz w:val="22"/>
          <w:szCs w:val="22"/>
          <w:lang w:eastAsia="pl-PL"/>
        </w:rPr>
        <w:t xml:space="preserve">tej reklamacji przez Wykonawcę, </w:t>
      </w:r>
      <w:r w:rsidR="00C73788" w:rsidRPr="00C73788">
        <w:rPr>
          <w:rFonts w:ascii="Arial" w:hAnsi="Arial" w:cs="Arial"/>
          <w:sz w:val="22"/>
          <w:szCs w:val="22"/>
          <w:lang w:eastAsia="pl-PL"/>
        </w:rPr>
        <w:t>przy czym wymiana wiadomości drogą e-mail spełnia kryteria pisemnej formy zawiadomienia</w:t>
      </w:r>
      <w:r w:rsidR="00C73788">
        <w:rPr>
          <w:rFonts w:ascii="Arial" w:hAnsi="Arial" w:cs="Arial"/>
          <w:sz w:val="22"/>
          <w:szCs w:val="22"/>
          <w:lang w:eastAsia="pl-PL"/>
        </w:rPr>
        <w:t>.</w:t>
      </w:r>
    </w:p>
    <w:p w14:paraId="20BEB439" w14:textId="77777777" w:rsidR="00242ACB" w:rsidRDefault="00242ACB" w:rsidP="000930C8">
      <w:pPr>
        <w:widowControl w:val="0"/>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3. O ile Strony nie uzgodnią inaczej dzień przystąpienia do prac naprawczych jak również czas usunięcia wady zostanie wyznaczony przez Zamawiającego.</w:t>
      </w:r>
    </w:p>
    <w:p w14:paraId="4F14A375" w14:textId="611055B3" w:rsidR="00CD4C73" w:rsidRPr="00CD4C73" w:rsidRDefault="00CD4C73" w:rsidP="00CD4C73">
      <w:pPr>
        <w:widowControl w:val="0"/>
        <w:suppressAutoHyphens w:val="0"/>
        <w:spacing w:line="360" w:lineRule="auto"/>
        <w:jc w:val="both"/>
        <w:rPr>
          <w:rFonts w:ascii="Arial" w:hAnsi="Arial" w:cs="Arial"/>
          <w:sz w:val="22"/>
          <w:szCs w:val="22"/>
          <w:lang w:eastAsia="pl-PL"/>
        </w:rPr>
      </w:pPr>
      <w:r w:rsidRPr="00CD4C73">
        <w:rPr>
          <w:rFonts w:ascii="Arial" w:hAnsi="Arial" w:cs="Arial"/>
          <w:sz w:val="22"/>
          <w:szCs w:val="22"/>
          <w:lang w:eastAsia="pl-PL"/>
        </w:rPr>
        <w:t xml:space="preserve">1/ W przypadku należycie udokumentowanego braku dostępności fabrycznie nowej części zamiennej lub stosownej poprawki oprogramowania na dzień przystąpienia do prac naprawczych lub usunięcia wady, dopuszcza się zastosowanie rozwiązania zastępczego („Obejścia”), przywracającego prawidłowe funkcjonowanie Systemu, zgodnie z jego dokumentacją techniczną </w:t>
      </w:r>
      <w:r w:rsidR="0080333F">
        <w:rPr>
          <w:rFonts w:ascii="Arial" w:hAnsi="Arial" w:cs="Arial"/>
          <w:sz w:val="22"/>
          <w:szCs w:val="22"/>
          <w:lang w:eastAsia="pl-PL"/>
        </w:rPr>
        <w:t xml:space="preserve">      </w:t>
      </w:r>
      <w:r w:rsidRPr="00CD4C73">
        <w:rPr>
          <w:rFonts w:ascii="Arial" w:hAnsi="Arial" w:cs="Arial"/>
          <w:sz w:val="22"/>
          <w:szCs w:val="22"/>
          <w:lang w:eastAsia="pl-PL"/>
        </w:rPr>
        <w:t>i stanem sprzed zaistnienia awarii lub wady.</w:t>
      </w:r>
    </w:p>
    <w:p w14:paraId="65CF948C" w14:textId="77777777" w:rsidR="00CD4C73" w:rsidRPr="00CD4C73" w:rsidRDefault="00CD4C73" w:rsidP="00CD4C73">
      <w:pPr>
        <w:widowControl w:val="0"/>
        <w:suppressAutoHyphens w:val="0"/>
        <w:spacing w:line="360" w:lineRule="auto"/>
        <w:jc w:val="both"/>
        <w:rPr>
          <w:rFonts w:ascii="Arial" w:hAnsi="Arial" w:cs="Arial"/>
          <w:sz w:val="22"/>
          <w:szCs w:val="22"/>
          <w:lang w:eastAsia="pl-PL"/>
        </w:rPr>
      </w:pPr>
      <w:r w:rsidRPr="00CD4C73">
        <w:rPr>
          <w:rFonts w:ascii="Arial" w:hAnsi="Arial" w:cs="Arial"/>
          <w:sz w:val="22"/>
          <w:szCs w:val="22"/>
          <w:lang w:eastAsia="pl-PL"/>
        </w:rPr>
        <w:t>2/ Zastosowanie Obejścia pozwala korzystać nieprzerwanie z wszystkich funkcjonalności Systemu i nie jest rozumiane jako zwłoka w usuwaniu wad.</w:t>
      </w:r>
    </w:p>
    <w:p w14:paraId="67829EEA" w14:textId="01C2CEF1" w:rsidR="00CD4C73" w:rsidRPr="00CD4C73" w:rsidRDefault="00CD4C73" w:rsidP="00CD4C73">
      <w:pPr>
        <w:widowControl w:val="0"/>
        <w:suppressAutoHyphens w:val="0"/>
        <w:spacing w:line="360" w:lineRule="auto"/>
        <w:jc w:val="both"/>
        <w:rPr>
          <w:rFonts w:ascii="Arial" w:hAnsi="Arial" w:cs="Arial"/>
          <w:sz w:val="22"/>
          <w:szCs w:val="22"/>
          <w:lang w:eastAsia="pl-PL"/>
        </w:rPr>
      </w:pPr>
      <w:r w:rsidRPr="00CD4C73">
        <w:rPr>
          <w:rFonts w:ascii="Arial" w:hAnsi="Arial" w:cs="Arial"/>
          <w:sz w:val="22"/>
          <w:szCs w:val="22"/>
          <w:lang w:eastAsia="pl-PL"/>
        </w:rPr>
        <w:t xml:space="preserve">3/ W przypadku zastosowania Obejścia, termin docelowego usunięcia awarii lub wady nie podlega terminom opisanym w niniejszej </w:t>
      </w:r>
      <w:r w:rsidR="00B27DC5">
        <w:rPr>
          <w:rFonts w:ascii="Arial" w:hAnsi="Arial" w:cs="Arial"/>
          <w:sz w:val="22"/>
          <w:szCs w:val="22"/>
          <w:lang w:eastAsia="pl-PL"/>
        </w:rPr>
        <w:t>u</w:t>
      </w:r>
      <w:r w:rsidRPr="00CD4C73">
        <w:rPr>
          <w:rFonts w:ascii="Arial" w:hAnsi="Arial" w:cs="Arial"/>
          <w:sz w:val="22"/>
          <w:szCs w:val="22"/>
          <w:lang w:eastAsia="pl-PL"/>
        </w:rPr>
        <w:t>mowie, w szczególności w § 11</w:t>
      </w:r>
      <w:r w:rsidR="00B27DC5">
        <w:rPr>
          <w:rFonts w:ascii="Arial" w:hAnsi="Arial" w:cs="Arial"/>
          <w:sz w:val="22"/>
          <w:szCs w:val="22"/>
          <w:lang w:eastAsia="pl-PL"/>
        </w:rPr>
        <w:t xml:space="preserve"> umowy</w:t>
      </w:r>
      <w:r w:rsidRPr="00CD4C73">
        <w:rPr>
          <w:rFonts w:ascii="Arial" w:hAnsi="Arial" w:cs="Arial"/>
          <w:sz w:val="22"/>
          <w:szCs w:val="22"/>
          <w:lang w:eastAsia="pl-PL"/>
        </w:rPr>
        <w:t>.</w:t>
      </w:r>
    </w:p>
    <w:p w14:paraId="191771F8" w14:textId="4427CFE5" w:rsidR="00CD4C73" w:rsidRPr="00287A69" w:rsidRDefault="00CD4C73" w:rsidP="00CD4C73">
      <w:pPr>
        <w:widowControl w:val="0"/>
        <w:suppressAutoHyphens w:val="0"/>
        <w:spacing w:line="360" w:lineRule="auto"/>
        <w:jc w:val="both"/>
        <w:rPr>
          <w:rFonts w:ascii="Arial" w:hAnsi="Arial" w:cs="Arial"/>
          <w:sz w:val="22"/>
          <w:szCs w:val="22"/>
          <w:lang w:eastAsia="pl-PL"/>
        </w:rPr>
      </w:pPr>
      <w:r w:rsidRPr="00CD4C73">
        <w:rPr>
          <w:rFonts w:ascii="Arial" w:hAnsi="Arial" w:cs="Arial"/>
          <w:sz w:val="22"/>
          <w:szCs w:val="22"/>
          <w:lang w:eastAsia="pl-PL"/>
        </w:rPr>
        <w:t xml:space="preserve">4/ Termin docelowego usunięcia awarii lub wady zostanie odrębnie ustalony przez Strony, </w:t>
      </w:r>
      <w:r w:rsidR="00B27DC5">
        <w:rPr>
          <w:rFonts w:ascii="Arial" w:hAnsi="Arial" w:cs="Arial"/>
          <w:sz w:val="22"/>
          <w:szCs w:val="22"/>
          <w:lang w:eastAsia="pl-PL"/>
        </w:rPr>
        <w:t xml:space="preserve">                     </w:t>
      </w:r>
      <w:r w:rsidRPr="00CD4C73">
        <w:rPr>
          <w:rFonts w:ascii="Arial" w:hAnsi="Arial" w:cs="Arial"/>
          <w:sz w:val="22"/>
          <w:szCs w:val="22"/>
          <w:lang w:eastAsia="pl-PL"/>
        </w:rPr>
        <w:t xml:space="preserve">z uwzględnieniem realnego terminu dostępności części zamiennej i/lub opublikowania odpowiedniej poprawki na platformie Guardian </w:t>
      </w:r>
      <w:proofErr w:type="spellStart"/>
      <w:r w:rsidRPr="00CD4C73">
        <w:rPr>
          <w:rFonts w:ascii="Arial" w:hAnsi="Arial" w:cs="Arial"/>
          <w:sz w:val="22"/>
          <w:szCs w:val="22"/>
          <w:lang w:eastAsia="pl-PL"/>
        </w:rPr>
        <w:t>Support</w:t>
      </w:r>
      <w:proofErr w:type="spellEnd"/>
      <w:r w:rsidRPr="00CD4C73">
        <w:rPr>
          <w:rFonts w:ascii="Arial" w:hAnsi="Arial" w:cs="Arial"/>
          <w:sz w:val="22"/>
          <w:szCs w:val="22"/>
          <w:lang w:eastAsia="pl-PL"/>
        </w:rPr>
        <w:t>.</w:t>
      </w:r>
    </w:p>
    <w:p w14:paraId="337BED58" w14:textId="77777777" w:rsidR="00E47DBD" w:rsidRDefault="00242ACB" w:rsidP="00242ACB">
      <w:pPr>
        <w:spacing w:line="360" w:lineRule="auto"/>
        <w:jc w:val="both"/>
        <w:rPr>
          <w:rFonts w:ascii="Arial" w:hAnsi="Arial" w:cs="Arial"/>
          <w:sz w:val="22"/>
          <w:szCs w:val="22"/>
        </w:rPr>
      </w:pPr>
      <w:r w:rsidRPr="00287A69">
        <w:rPr>
          <w:rFonts w:ascii="Arial" w:hAnsi="Arial" w:cs="Arial"/>
          <w:sz w:val="22"/>
          <w:szCs w:val="22"/>
        </w:rPr>
        <w:t>4</w:t>
      </w:r>
      <w:r w:rsidR="00E47DBD" w:rsidRPr="00287A69">
        <w:rPr>
          <w:rFonts w:ascii="Arial" w:hAnsi="Arial" w:cs="Arial"/>
          <w:sz w:val="22"/>
          <w:szCs w:val="22"/>
        </w:rPr>
        <w:t>. Rękojmia za wady usunięte w czasie trwania jej terminu przedłuża się o dwa lata.</w:t>
      </w:r>
    </w:p>
    <w:p w14:paraId="344D0FED" w14:textId="05337692" w:rsidR="00FE5641" w:rsidRPr="00287A69" w:rsidRDefault="00FE5641" w:rsidP="00242ACB">
      <w:pPr>
        <w:spacing w:line="360" w:lineRule="auto"/>
        <w:jc w:val="both"/>
        <w:rPr>
          <w:rFonts w:ascii="Arial" w:hAnsi="Arial" w:cs="Arial"/>
          <w:sz w:val="22"/>
          <w:szCs w:val="22"/>
        </w:rPr>
      </w:pPr>
      <w:r>
        <w:rPr>
          <w:rFonts w:ascii="Arial" w:hAnsi="Arial" w:cs="Arial"/>
          <w:sz w:val="22"/>
          <w:szCs w:val="22"/>
        </w:rPr>
        <w:t xml:space="preserve">5. </w:t>
      </w:r>
      <w:r w:rsidRPr="00CD493D">
        <w:rPr>
          <w:rFonts w:ascii="Arial" w:hAnsi="Arial" w:cs="Arial"/>
          <w:sz w:val="22"/>
          <w:szCs w:val="22"/>
        </w:rPr>
        <w:t xml:space="preserve">Wykonawca zobowiązuje się do realizacji wszelkich prac związanych z usuwaniem wad prac </w:t>
      </w:r>
      <w:r w:rsidR="002B2F01">
        <w:rPr>
          <w:rFonts w:ascii="Arial" w:hAnsi="Arial" w:cs="Arial"/>
          <w:sz w:val="22"/>
          <w:szCs w:val="22"/>
        </w:rPr>
        <w:t>w </w:t>
      </w:r>
      <w:r w:rsidRPr="00CD493D">
        <w:rPr>
          <w:rFonts w:ascii="Arial" w:hAnsi="Arial" w:cs="Arial"/>
          <w:sz w:val="22"/>
          <w:szCs w:val="22"/>
        </w:rPr>
        <w:t xml:space="preserve">ramach rękojmi za wady lub gwarancji </w:t>
      </w:r>
      <w:r w:rsidR="00B27DC5">
        <w:rPr>
          <w:rFonts w:ascii="Arial" w:hAnsi="Arial" w:cs="Arial"/>
          <w:sz w:val="22"/>
          <w:szCs w:val="22"/>
        </w:rPr>
        <w:t xml:space="preserve">jakości </w:t>
      </w:r>
      <w:r w:rsidRPr="00CD493D">
        <w:rPr>
          <w:rFonts w:ascii="Arial" w:hAnsi="Arial" w:cs="Arial"/>
          <w:sz w:val="22"/>
          <w:szCs w:val="22"/>
        </w:rPr>
        <w:t>zgodnie z odpowiednimi postanowieniami niniejszej umowy, w szczególności regulującymi realizację prac na terenie Zamawiającego.</w:t>
      </w:r>
    </w:p>
    <w:p w14:paraId="0B68D177" w14:textId="77777777" w:rsidR="00E47DBD" w:rsidRPr="00287A69" w:rsidRDefault="00E47DBD" w:rsidP="00E47DBD">
      <w:pPr>
        <w:spacing w:line="360" w:lineRule="auto"/>
        <w:jc w:val="both"/>
        <w:rPr>
          <w:rFonts w:ascii="Arial" w:hAnsi="Arial" w:cs="Arial"/>
          <w:sz w:val="22"/>
          <w:szCs w:val="22"/>
        </w:rPr>
      </w:pPr>
    </w:p>
    <w:p w14:paraId="4F3877F4" w14:textId="77777777" w:rsidR="00066506" w:rsidRPr="00287A69" w:rsidRDefault="00066506" w:rsidP="0039540A">
      <w:pPr>
        <w:spacing w:line="360" w:lineRule="auto"/>
        <w:jc w:val="center"/>
        <w:rPr>
          <w:rFonts w:ascii="Arial" w:hAnsi="Arial" w:cs="Arial"/>
          <w:sz w:val="22"/>
          <w:szCs w:val="22"/>
        </w:rPr>
      </w:pPr>
      <w:r w:rsidRPr="00287A69">
        <w:rPr>
          <w:rFonts w:ascii="Arial" w:hAnsi="Arial" w:cs="Arial"/>
          <w:sz w:val="22"/>
          <w:szCs w:val="22"/>
        </w:rPr>
        <w:t xml:space="preserve">§ </w:t>
      </w:r>
      <w:r w:rsidR="003F2E76" w:rsidRPr="00287A69">
        <w:rPr>
          <w:rFonts w:ascii="Arial" w:hAnsi="Arial" w:cs="Arial"/>
          <w:sz w:val="22"/>
          <w:szCs w:val="22"/>
        </w:rPr>
        <w:t>4</w:t>
      </w:r>
      <w:r w:rsidR="00697588" w:rsidRPr="00287A69">
        <w:rPr>
          <w:rFonts w:ascii="Arial" w:hAnsi="Arial" w:cs="Arial"/>
          <w:sz w:val="22"/>
          <w:szCs w:val="22"/>
        </w:rPr>
        <w:t>5</w:t>
      </w:r>
    </w:p>
    <w:p w14:paraId="445EAE8C" w14:textId="77777777" w:rsidR="00066506" w:rsidRPr="00287A69" w:rsidRDefault="00066506" w:rsidP="00066506">
      <w:pPr>
        <w:spacing w:line="360" w:lineRule="auto"/>
        <w:jc w:val="both"/>
        <w:rPr>
          <w:rFonts w:ascii="Arial" w:hAnsi="Arial" w:cs="Arial"/>
          <w:sz w:val="22"/>
          <w:szCs w:val="22"/>
        </w:rPr>
      </w:pPr>
      <w:r w:rsidRPr="00287A69">
        <w:rPr>
          <w:rFonts w:ascii="Arial" w:hAnsi="Arial" w:cs="Arial"/>
          <w:sz w:val="22"/>
          <w:szCs w:val="22"/>
        </w:rPr>
        <w:t>1.</w:t>
      </w:r>
      <w:r w:rsidR="00FB1953" w:rsidRPr="00287A69">
        <w:rPr>
          <w:rFonts w:ascii="Arial" w:hAnsi="Arial" w:cs="Arial"/>
          <w:sz w:val="22"/>
          <w:szCs w:val="22"/>
        </w:rPr>
        <w:t xml:space="preserve"> </w:t>
      </w:r>
      <w:r w:rsidRPr="00287A69">
        <w:rPr>
          <w:rFonts w:ascii="Arial" w:hAnsi="Arial" w:cs="Arial"/>
          <w:sz w:val="22"/>
          <w:szCs w:val="22"/>
        </w:rPr>
        <w:t xml:space="preserve">Poza przysługującymi na podstawie innych postanowień umowy </w:t>
      </w:r>
      <w:r w:rsidR="00FE5641">
        <w:rPr>
          <w:rFonts w:ascii="Arial" w:hAnsi="Arial" w:cs="Arial"/>
          <w:sz w:val="22"/>
          <w:szCs w:val="22"/>
        </w:rPr>
        <w:t xml:space="preserve">karami, </w:t>
      </w:r>
      <w:r w:rsidRPr="00287A69">
        <w:rPr>
          <w:rFonts w:ascii="Arial" w:hAnsi="Arial" w:cs="Arial"/>
          <w:bCs/>
          <w:sz w:val="22"/>
          <w:szCs w:val="22"/>
          <w:lang w:eastAsia="pl-PL"/>
        </w:rPr>
        <w:t>Zamawiający może obciążyć Wykonawcę następującymi karami umownymi</w:t>
      </w:r>
      <w:r w:rsidRPr="00287A69">
        <w:rPr>
          <w:rFonts w:ascii="Arial" w:hAnsi="Arial" w:cs="Arial"/>
          <w:sz w:val="22"/>
          <w:szCs w:val="22"/>
          <w:lang w:eastAsia="pl-PL"/>
        </w:rPr>
        <w:t>:</w:t>
      </w:r>
    </w:p>
    <w:p w14:paraId="7F5B01B4" w14:textId="77777777" w:rsidR="00066506" w:rsidRPr="00287A69" w:rsidRDefault="00066506" w:rsidP="00066506">
      <w:pPr>
        <w:spacing w:line="360" w:lineRule="auto"/>
        <w:jc w:val="both"/>
        <w:rPr>
          <w:rFonts w:ascii="Arial" w:hAnsi="Arial" w:cs="Arial"/>
          <w:sz w:val="22"/>
          <w:szCs w:val="22"/>
          <w:lang w:eastAsia="pl-PL"/>
        </w:rPr>
      </w:pPr>
      <w:r w:rsidRPr="00287A69">
        <w:rPr>
          <w:rFonts w:ascii="Arial" w:hAnsi="Arial" w:cs="Arial"/>
          <w:sz w:val="22"/>
          <w:szCs w:val="22"/>
          <w:lang w:eastAsia="pl-PL"/>
        </w:rPr>
        <w:t>1/ za zwłokę w rozpoczęciu usuwania awarii</w:t>
      </w:r>
      <w:r w:rsidR="00450DA8" w:rsidRPr="00287A69">
        <w:rPr>
          <w:rFonts w:ascii="Arial" w:hAnsi="Arial" w:cs="Arial"/>
          <w:sz w:val="22"/>
          <w:szCs w:val="22"/>
          <w:lang w:eastAsia="pl-PL"/>
        </w:rPr>
        <w:t xml:space="preserve"> - </w:t>
      </w:r>
      <w:r w:rsidR="00E47DBD" w:rsidRPr="00287A69">
        <w:rPr>
          <w:rFonts w:ascii="Arial" w:hAnsi="Arial" w:cs="Arial"/>
          <w:sz w:val="22"/>
          <w:szCs w:val="22"/>
          <w:lang w:eastAsia="pl-PL"/>
        </w:rPr>
        <w:t xml:space="preserve">w wysokości </w:t>
      </w:r>
      <w:r w:rsidR="00AB5C0A" w:rsidRPr="00287A69">
        <w:rPr>
          <w:rFonts w:ascii="Arial" w:hAnsi="Arial" w:cs="Arial"/>
          <w:sz w:val="22"/>
          <w:szCs w:val="22"/>
          <w:lang w:eastAsia="pl-PL"/>
        </w:rPr>
        <w:t>1</w:t>
      </w:r>
      <w:r w:rsidR="00AD7B27" w:rsidRPr="00287A69">
        <w:rPr>
          <w:rFonts w:ascii="Arial" w:hAnsi="Arial" w:cs="Arial"/>
          <w:sz w:val="22"/>
          <w:szCs w:val="22"/>
          <w:lang w:eastAsia="pl-PL"/>
        </w:rPr>
        <w:t>00</w:t>
      </w:r>
      <w:r w:rsidR="00E47DBD" w:rsidRPr="00287A69">
        <w:rPr>
          <w:rFonts w:ascii="Arial" w:hAnsi="Arial" w:cs="Arial"/>
          <w:sz w:val="22"/>
          <w:szCs w:val="22"/>
          <w:lang w:eastAsia="pl-PL"/>
        </w:rPr>
        <w:t xml:space="preserve"> (</w:t>
      </w:r>
      <w:r w:rsidR="00AB5C0A" w:rsidRPr="00287A69">
        <w:rPr>
          <w:rFonts w:ascii="Arial" w:hAnsi="Arial" w:cs="Arial"/>
          <w:sz w:val="22"/>
          <w:szCs w:val="22"/>
          <w:lang w:eastAsia="pl-PL"/>
        </w:rPr>
        <w:t>sto</w:t>
      </w:r>
      <w:r w:rsidR="00E47DBD" w:rsidRPr="00287A69">
        <w:rPr>
          <w:rFonts w:ascii="Arial" w:hAnsi="Arial" w:cs="Arial"/>
          <w:sz w:val="22"/>
          <w:szCs w:val="22"/>
          <w:lang w:eastAsia="pl-PL"/>
        </w:rPr>
        <w:t>)</w:t>
      </w:r>
      <w:r w:rsidRPr="00287A69">
        <w:rPr>
          <w:rFonts w:ascii="Arial" w:hAnsi="Arial" w:cs="Arial"/>
          <w:sz w:val="22"/>
          <w:szCs w:val="22"/>
          <w:lang w:eastAsia="pl-PL"/>
        </w:rPr>
        <w:t xml:space="preserve"> złotych netto za każdą godzinę zwłoki,</w:t>
      </w:r>
    </w:p>
    <w:p w14:paraId="615D5637" w14:textId="77777777" w:rsidR="00066506" w:rsidRPr="00287A69" w:rsidRDefault="00066506" w:rsidP="00066506">
      <w:pPr>
        <w:spacing w:line="360" w:lineRule="auto"/>
        <w:jc w:val="both"/>
        <w:rPr>
          <w:rFonts w:ascii="Arial" w:hAnsi="Arial" w:cs="Arial"/>
          <w:sz w:val="22"/>
          <w:szCs w:val="22"/>
        </w:rPr>
      </w:pPr>
      <w:r w:rsidRPr="00287A69">
        <w:rPr>
          <w:rFonts w:ascii="Arial" w:hAnsi="Arial" w:cs="Arial"/>
          <w:sz w:val="22"/>
          <w:szCs w:val="22"/>
          <w:lang w:eastAsia="pl-PL"/>
        </w:rPr>
        <w:t xml:space="preserve">2/ za </w:t>
      </w:r>
      <w:r w:rsidR="00D315CA" w:rsidRPr="00287A69">
        <w:rPr>
          <w:rFonts w:ascii="Arial" w:hAnsi="Arial" w:cs="Arial"/>
          <w:sz w:val="22"/>
          <w:szCs w:val="22"/>
          <w:lang w:eastAsia="pl-PL"/>
        </w:rPr>
        <w:t>zwłokę</w:t>
      </w:r>
      <w:r w:rsidR="006A496E" w:rsidRPr="00287A69">
        <w:rPr>
          <w:rFonts w:ascii="Arial" w:hAnsi="Arial" w:cs="Arial"/>
          <w:sz w:val="22"/>
          <w:szCs w:val="22"/>
          <w:lang w:eastAsia="pl-PL"/>
        </w:rPr>
        <w:t xml:space="preserve"> </w:t>
      </w:r>
      <w:r w:rsidR="00674C63" w:rsidRPr="00287A69">
        <w:rPr>
          <w:rFonts w:ascii="Arial" w:hAnsi="Arial" w:cs="Arial"/>
          <w:sz w:val="22"/>
          <w:szCs w:val="22"/>
          <w:lang w:eastAsia="pl-PL"/>
        </w:rPr>
        <w:t xml:space="preserve">w usuwaniu wad - </w:t>
      </w:r>
      <w:r w:rsidR="00E47DBD" w:rsidRPr="00287A69">
        <w:rPr>
          <w:rFonts w:ascii="Arial" w:hAnsi="Arial" w:cs="Arial"/>
          <w:sz w:val="22"/>
          <w:szCs w:val="22"/>
        </w:rPr>
        <w:t xml:space="preserve">w wysokości </w:t>
      </w:r>
      <w:r w:rsidR="00AB5C0A" w:rsidRPr="00287A69">
        <w:rPr>
          <w:rFonts w:ascii="Arial" w:hAnsi="Arial" w:cs="Arial"/>
          <w:sz w:val="22"/>
          <w:szCs w:val="22"/>
        </w:rPr>
        <w:t>1</w:t>
      </w:r>
      <w:r w:rsidR="00AD7B27" w:rsidRPr="00287A69">
        <w:rPr>
          <w:rFonts w:ascii="Arial" w:hAnsi="Arial" w:cs="Arial"/>
          <w:sz w:val="22"/>
          <w:szCs w:val="22"/>
        </w:rPr>
        <w:t>00</w:t>
      </w:r>
      <w:r w:rsidR="00E47DBD" w:rsidRPr="00287A69">
        <w:rPr>
          <w:rFonts w:ascii="Arial" w:hAnsi="Arial" w:cs="Arial"/>
          <w:sz w:val="22"/>
          <w:szCs w:val="22"/>
        </w:rPr>
        <w:t xml:space="preserve"> (</w:t>
      </w:r>
      <w:r w:rsidR="00AB5C0A" w:rsidRPr="00287A69">
        <w:rPr>
          <w:rFonts w:ascii="Arial" w:hAnsi="Arial" w:cs="Arial"/>
          <w:sz w:val="22"/>
          <w:szCs w:val="22"/>
          <w:lang w:eastAsia="pl-PL"/>
        </w:rPr>
        <w:t>sto</w:t>
      </w:r>
      <w:r w:rsidR="00E47DBD" w:rsidRPr="00287A69">
        <w:rPr>
          <w:rFonts w:ascii="Arial" w:hAnsi="Arial" w:cs="Arial"/>
          <w:sz w:val="22"/>
          <w:szCs w:val="22"/>
        </w:rPr>
        <w:t>)</w:t>
      </w:r>
      <w:r w:rsidRPr="00287A69">
        <w:rPr>
          <w:rFonts w:ascii="Arial" w:hAnsi="Arial" w:cs="Arial"/>
          <w:sz w:val="22"/>
          <w:szCs w:val="22"/>
        </w:rPr>
        <w:t xml:space="preserve"> złotych netto za każdą godzinę zwłoki,</w:t>
      </w:r>
    </w:p>
    <w:p w14:paraId="54C177B0" w14:textId="1E4ECE2A" w:rsidR="00066506" w:rsidRPr="00287A69" w:rsidRDefault="00066506" w:rsidP="00066506">
      <w:pPr>
        <w:spacing w:line="360" w:lineRule="auto"/>
        <w:jc w:val="both"/>
        <w:rPr>
          <w:rFonts w:ascii="Arial" w:hAnsi="Arial" w:cs="Arial"/>
          <w:sz w:val="22"/>
          <w:szCs w:val="22"/>
          <w:lang w:eastAsia="pl-PL"/>
        </w:rPr>
      </w:pPr>
      <w:r w:rsidRPr="00287A69">
        <w:rPr>
          <w:rFonts w:ascii="Arial" w:hAnsi="Arial" w:cs="Arial"/>
          <w:sz w:val="22"/>
          <w:szCs w:val="22"/>
        </w:rPr>
        <w:t xml:space="preserve">3/ </w:t>
      </w:r>
      <w:r w:rsidRPr="00287A69">
        <w:rPr>
          <w:rFonts w:ascii="Arial" w:hAnsi="Arial" w:cs="Arial"/>
          <w:sz w:val="22"/>
          <w:szCs w:val="22"/>
          <w:lang w:eastAsia="pl-PL"/>
        </w:rPr>
        <w:t>za rozwiązanie umowy bez wypowiedzenia lub od</w:t>
      </w:r>
      <w:r w:rsidR="00E47DBD" w:rsidRPr="00287A69">
        <w:rPr>
          <w:rFonts w:ascii="Arial" w:hAnsi="Arial" w:cs="Arial"/>
          <w:sz w:val="22"/>
          <w:szCs w:val="22"/>
          <w:lang w:eastAsia="pl-PL"/>
        </w:rPr>
        <w:t>stąp</w:t>
      </w:r>
      <w:r w:rsidR="005A12CA">
        <w:rPr>
          <w:rFonts w:ascii="Arial" w:hAnsi="Arial" w:cs="Arial"/>
          <w:sz w:val="22"/>
          <w:szCs w:val="22"/>
          <w:lang w:eastAsia="pl-PL"/>
        </w:rPr>
        <w:t>ienie od umowy z wyłącznej winy</w:t>
      </w:r>
      <w:r w:rsidR="00E47DBD" w:rsidRPr="00287A69">
        <w:rPr>
          <w:rFonts w:ascii="Arial" w:hAnsi="Arial" w:cs="Arial"/>
          <w:sz w:val="22"/>
          <w:szCs w:val="22"/>
          <w:lang w:eastAsia="pl-PL"/>
        </w:rPr>
        <w:t xml:space="preserve"> Wykonawcy</w:t>
      </w:r>
      <w:r w:rsidRPr="00287A69">
        <w:rPr>
          <w:rFonts w:ascii="Arial" w:hAnsi="Arial" w:cs="Arial"/>
          <w:sz w:val="22"/>
          <w:szCs w:val="22"/>
          <w:lang w:eastAsia="pl-PL"/>
        </w:rPr>
        <w:t xml:space="preserve"> -</w:t>
      </w:r>
      <w:r w:rsidRPr="00287A69">
        <w:rPr>
          <w:rFonts w:ascii="Arial" w:hAnsi="Arial" w:cs="Arial"/>
          <w:b/>
          <w:sz w:val="22"/>
          <w:szCs w:val="22"/>
          <w:lang w:eastAsia="pl-PL"/>
        </w:rPr>
        <w:t xml:space="preserve"> </w:t>
      </w:r>
      <w:r w:rsidRPr="00287A69">
        <w:rPr>
          <w:rFonts w:ascii="Arial" w:hAnsi="Arial" w:cs="Arial"/>
          <w:sz w:val="22"/>
          <w:szCs w:val="22"/>
          <w:lang w:eastAsia="pl-PL"/>
        </w:rPr>
        <w:t xml:space="preserve">w wysokości </w:t>
      </w:r>
      <w:r w:rsidR="00FE5641" w:rsidRPr="00CD493D">
        <w:rPr>
          <w:rFonts w:ascii="Arial" w:hAnsi="Arial" w:cs="Arial"/>
          <w:sz w:val="22"/>
          <w:szCs w:val="22"/>
          <w:lang w:eastAsia="pl-PL"/>
        </w:rPr>
        <w:t>10 % górnego limitu wynagrodzenia netto</w:t>
      </w:r>
      <w:r w:rsidR="00E47DBD" w:rsidRPr="00287A69">
        <w:rPr>
          <w:rFonts w:ascii="Arial" w:hAnsi="Arial" w:cs="Arial"/>
          <w:sz w:val="22"/>
          <w:lang w:eastAsia="pl-PL"/>
        </w:rPr>
        <w:t>,</w:t>
      </w:r>
      <w:r w:rsidR="00E47DBD" w:rsidRPr="00287A69">
        <w:rPr>
          <w:rFonts w:ascii="Arial" w:hAnsi="Arial" w:cs="Arial"/>
          <w:sz w:val="22"/>
          <w:szCs w:val="22"/>
          <w:lang w:eastAsia="pl-PL"/>
        </w:rPr>
        <w:t xml:space="preserve"> określonego w § </w:t>
      </w:r>
      <w:r w:rsidR="007961F3" w:rsidRPr="00287A69">
        <w:rPr>
          <w:rFonts w:ascii="Arial" w:hAnsi="Arial" w:cs="Arial"/>
          <w:sz w:val="22"/>
          <w:szCs w:val="22"/>
          <w:lang w:eastAsia="pl-PL"/>
        </w:rPr>
        <w:t>4</w:t>
      </w:r>
      <w:r w:rsidR="00D75274" w:rsidRPr="00287A69">
        <w:rPr>
          <w:rFonts w:ascii="Arial" w:hAnsi="Arial" w:cs="Arial"/>
          <w:sz w:val="22"/>
          <w:szCs w:val="22"/>
          <w:lang w:eastAsia="pl-PL"/>
        </w:rPr>
        <w:t>3</w:t>
      </w:r>
      <w:r w:rsidR="00E47DBD" w:rsidRPr="00287A69">
        <w:rPr>
          <w:rFonts w:ascii="Arial" w:hAnsi="Arial" w:cs="Arial"/>
          <w:sz w:val="22"/>
          <w:szCs w:val="22"/>
          <w:lang w:eastAsia="pl-PL"/>
        </w:rPr>
        <w:t xml:space="preserve"> ust.</w:t>
      </w:r>
      <w:r w:rsidR="00F8373E">
        <w:rPr>
          <w:rFonts w:ascii="Arial" w:hAnsi="Arial" w:cs="Arial"/>
          <w:sz w:val="22"/>
          <w:szCs w:val="22"/>
          <w:lang w:eastAsia="pl-PL"/>
        </w:rPr>
        <w:t xml:space="preserve"> </w:t>
      </w:r>
      <w:r w:rsidR="00E47DBD" w:rsidRPr="00287A69">
        <w:rPr>
          <w:rFonts w:ascii="Arial" w:hAnsi="Arial" w:cs="Arial"/>
          <w:sz w:val="22"/>
          <w:szCs w:val="22"/>
          <w:lang w:eastAsia="pl-PL"/>
        </w:rPr>
        <w:t>1 umowy.</w:t>
      </w:r>
    </w:p>
    <w:p w14:paraId="1D197082" w14:textId="32CFC2B2" w:rsidR="00066506" w:rsidRPr="00287A69" w:rsidRDefault="00461EAA" w:rsidP="00066506">
      <w:pPr>
        <w:spacing w:line="360" w:lineRule="auto"/>
        <w:jc w:val="both"/>
        <w:rPr>
          <w:rFonts w:ascii="Arial" w:hAnsi="Arial" w:cs="Arial"/>
          <w:sz w:val="22"/>
          <w:szCs w:val="22"/>
          <w:lang w:eastAsia="pl-PL"/>
        </w:rPr>
      </w:pPr>
      <w:r w:rsidRPr="00287A69">
        <w:rPr>
          <w:rFonts w:ascii="Arial" w:hAnsi="Arial" w:cs="Arial"/>
          <w:sz w:val="22"/>
          <w:szCs w:val="22"/>
          <w:lang w:eastAsia="pl-PL"/>
        </w:rPr>
        <w:t>4/ za</w:t>
      </w:r>
      <w:r w:rsidR="00CA1B45" w:rsidRPr="00287A69">
        <w:rPr>
          <w:rFonts w:ascii="Arial" w:hAnsi="Arial" w:cs="Arial"/>
          <w:sz w:val="22"/>
          <w:szCs w:val="22"/>
          <w:lang w:eastAsia="pl-PL"/>
        </w:rPr>
        <w:t xml:space="preserve"> </w:t>
      </w:r>
      <w:r w:rsidR="00066506" w:rsidRPr="00287A69">
        <w:rPr>
          <w:rFonts w:ascii="Arial" w:hAnsi="Arial" w:cs="Arial"/>
          <w:sz w:val="22"/>
          <w:szCs w:val="22"/>
          <w:lang w:eastAsia="pl-PL"/>
        </w:rPr>
        <w:t>narusz</w:t>
      </w:r>
      <w:r w:rsidR="008D05B4" w:rsidRPr="00287A69">
        <w:rPr>
          <w:rFonts w:ascii="Arial" w:hAnsi="Arial" w:cs="Arial"/>
          <w:sz w:val="22"/>
          <w:szCs w:val="22"/>
          <w:lang w:eastAsia="pl-PL"/>
        </w:rPr>
        <w:t>e</w:t>
      </w:r>
      <w:r w:rsidR="00066506" w:rsidRPr="00287A69">
        <w:rPr>
          <w:rFonts w:ascii="Arial" w:hAnsi="Arial" w:cs="Arial"/>
          <w:sz w:val="22"/>
          <w:szCs w:val="22"/>
          <w:lang w:eastAsia="pl-PL"/>
        </w:rPr>
        <w:t>nie które</w:t>
      </w:r>
      <w:r w:rsidR="008D05B4" w:rsidRPr="00287A69">
        <w:rPr>
          <w:rFonts w:ascii="Arial" w:hAnsi="Arial" w:cs="Arial"/>
          <w:sz w:val="22"/>
          <w:szCs w:val="22"/>
          <w:lang w:eastAsia="pl-PL"/>
        </w:rPr>
        <w:t>j</w:t>
      </w:r>
      <w:r w:rsidR="002B2F01">
        <w:rPr>
          <w:rFonts w:ascii="Arial" w:hAnsi="Arial" w:cs="Arial"/>
          <w:sz w:val="22"/>
          <w:szCs w:val="22"/>
          <w:lang w:eastAsia="pl-PL"/>
        </w:rPr>
        <w:t>kolwiek</w:t>
      </w:r>
      <w:r w:rsidR="008D05B4" w:rsidRPr="00287A69">
        <w:rPr>
          <w:rFonts w:ascii="Arial" w:hAnsi="Arial" w:cs="Arial"/>
          <w:sz w:val="22"/>
          <w:szCs w:val="22"/>
          <w:lang w:eastAsia="pl-PL"/>
        </w:rPr>
        <w:t xml:space="preserve"> </w:t>
      </w:r>
      <w:r w:rsidR="00066506" w:rsidRPr="00287A69">
        <w:rPr>
          <w:rFonts w:ascii="Arial" w:hAnsi="Arial" w:cs="Arial"/>
          <w:sz w:val="22"/>
          <w:szCs w:val="22"/>
          <w:lang w:eastAsia="pl-PL"/>
        </w:rPr>
        <w:t xml:space="preserve">z procedur bezpieczeństwa dla systemów OT określonych w załączniku nr </w:t>
      </w:r>
      <w:r w:rsidR="00695DE9" w:rsidRPr="00287A69">
        <w:rPr>
          <w:rFonts w:ascii="Arial" w:hAnsi="Arial" w:cs="Arial"/>
          <w:sz w:val="22"/>
          <w:szCs w:val="22"/>
          <w:lang w:eastAsia="pl-PL"/>
        </w:rPr>
        <w:t>10</w:t>
      </w:r>
      <w:r w:rsidR="00066506" w:rsidRPr="00287A69">
        <w:rPr>
          <w:rFonts w:ascii="Arial" w:hAnsi="Arial" w:cs="Arial"/>
          <w:sz w:val="22"/>
          <w:szCs w:val="22"/>
          <w:lang w:eastAsia="pl-PL"/>
        </w:rPr>
        <w:t xml:space="preserve"> do umowy</w:t>
      </w:r>
      <w:r w:rsidRPr="00287A69">
        <w:rPr>
          <w:rFonts w:ascii="Arial" w:hAnsi="Arial" w:cs="Arial"/>
          <w:sz w:val="22"/>
          <w:szCs w:val="22"/>
          <w:lang w:eastAsia="pl-PL"/>
        </w:rPr>
        <w:t xml:space="preserve"> - </w:t>
      </w:r>
      <w:r w:rsidR="00066506" w:rsidRPr="00287A69">
        <w:rPr>
          <w:rFonts w:ascii="Arial" w:hAnsi="Arial" w:cs="Arial"/>
          <w:sz w:val="22"/>
          <w:szCs w:val="22"/>
          <w:lang w:eastAsia="pl-PL"/>
        </w:rPr>
        <w:t xml:space="preserve">w wysokości </w:t>
      </w:r>
      <w:r w:rsidR="00FE5641">
        <w:rPr>
          <w:rFonts w:ascii="Arial" w:hAnsi="Arial" w:cs="Arial"/>
          <w:sz w:val="22"/>
          <w:szCs w:val="22"/>
          <w:lang w:eastAsia="pl-PL"/>
        </w:rPr>
        <w:t>1</w:t>
      </w:r>
      <w:r w:rsidR="00FE5641" w:rsidRPr="00CD493D">
        <w:rPr>
          <w:rFonts w:ascii="Arial" w:hAnsi="Arial" w:cs="Arial"/>
          <w:sz w:val="22"/>
          <w:szCs w:val="22"/>
          <w:lang w:eastAsia="pl-PL"/>
        </w:rPr>
        <w:t xml:space="preserve"> % górnego limitu wynagrodzenia netto</w:t>
      </w:r>
      <w:r w:rsidR="00483369" w:rsidRPr="00287A69">
        <w:rPr>
          <w:rFonts w:ascii="Arial" w:hAnsi="Arial" w:cs="Arial"/>
          <w:sz w:val="22"/>
          <w:lang w:eastAsia="pl-PL"/>
        </w:rPr>
        <w:t>,</w:t>
      </w:r>
      <w:r w:rsidR="00483369" w:rsidRPr="00287A69">
        <w:rPr>
          <w:rFonts w:ascii="Arial" w:hAnsi="Arial" w:cs="Arial"/>
          <w:sz w:val="22"/>
          <w:szCs w:val="22"/>
          <w:lang w:eastAsia="pl-PL"/>
        </w:rPr>
        <w:t xml:space="preserve"> określonego w § </w:t>
      </w:r>
      <w:r w:rsidR="007961F3" w:rsidRPr="00287A69">
        <w:rPr>
          <w:rFonts w:ascii="Arial" w:hAnsi="Arial" w:cs="Arial"/>
          <w:sz w:val="22"/>
          <w:szCs w:val="22"/>
          <w:lang w:eastAsia="pl-PL"/>
        </w:rPr>
        <w:t>4</w:t>
      </w:r>
      <w:r w:rsidR="00D75274" w:rsidRPr="00287A69">
        <w:rPr>
          <w:rFonts w:ascii="Arial" w:hAnsi="Arial" w:cs="Arial"/>
          <w:sz w:val="22"/>
          <w:szCs w:val="22"/>
          <w:lang w:eastAsia="pl-PL"/>
        </w:rPr>
        <w:t>3</w:t>
      </w:r>
      <w:r w:rsidR="00483369" w:rsidRPr="00287A69">
        <w:rPr>
          <w:rFonts w:ascii="Arial" w:hAnsi="Arial" w:cs="Arial"/>
          <w:sz w:val="22"/>
          <w:szCs w:val="22"/>
          <w:lang w:eastAsia="pl-PL"/>
        </w:rPr>
        <w:t xml:space="preserve"> ust.</w:t>
      </w:r>
      <w:r w:rsidR="0074629C">
        <w:rPr>
          <w:rFonts w:ascii="Arial" w:hAnsi="Arial" w:cs="Arial"/>
          <w:sz w:val="22"/>
          <w:szCs w:val="22"/>
          <w:lang w:eastAsia="pl-PL"/>
        </w:rPr>
        <w:t xml:space="preserve"> </w:t>
      </w:r>
      <w:r w:rsidR="00483369" w:rsidRPr="00287A69">
        <w:rPr>
          <w:rFonts w:ascii="Arial" w:hAnsi="Arial" w:cs="Arial"/>
          <w:sz w:val="22"/>
          <w:szCs w:val="22"/>
          <w:lang w:eastAsia="pl-PL"/>
        </w:rPr>
        <w:t>1 umowy</w:t>
      </w:r>
      <w:r w:rsidR="00066506" w:rsidRPr="00287A69">
        <w:rPr>
          <w:rFonts w:ascii="Arial" w:hAnsi="Arial" w:cs="Arial"/>
          <w:sz w:val="22"/>
          <w:szCs w:val="22"/>
          <w:lang w:eastAsia="pl-PL"/>
        </w:rPr>
        <w:t xml:space="preserve">, za każdy przypadek naruszenia. </w:t>
      </w:r>
    </w:p>
    <w:p w14:paraId="73FDEF55" w14:textId="02FD0342" w:rsidR="003F2E76" w:rsidRPr="00287A69" w:rsidRDefault="003F2E76" w:rsidP="003F2E76">
      <w:pPr>
        <w:spacing w:line="360" w:lineRule="auto"/>
        <w:jc w:val="both"/>
        <w:rPr>
          <w:rFonts w:ascii="Arial" w:hAnsi="Arial" w:cs="Arial"/>
          <w:sz w:val="22"/>
          <w:szCs w:val="22"/>
          <w:lang w:eastAsia="pl-PL"/>
        </w:rPr>
      </w:pPr>
      <w:r w:rsidRPr="00287A69">
        <w:rPr>
          <w:rFonts w:ascii="Arial" w:hAnsi="Arial" w:cs="Arial"/>
          <w:sz w:val="22"/>
          <w:szCs w:val="22"/>
          <w:lang w:eastAsia="pl-PL"/>
        </w:rPr>
        <w:t>2. Poza przysługującymi na podstawie innych postanowień umowy karami</w:t>
      </w:r>
      <w:r w:rsidR="0074629C">
        <w:rPr>
          <w:rFonts w:ascii="Arial" w:hAnsi="Arial" w:cs="Arial"/>
          <w:sz w:val="22"/>
          <w:szCs w:val="22"/>
          <w:lang w:eastAsia="pl-PL"/>
        </w:rPr>
        <w:t>,</w:t>
      </w:r>
      <w:r w:rsidRPr="00287A69">
        <w:rPr>
          <w:rFonts w:ascii="Arial" w:hAnsi="Arial" w:cs="Arial"/>
          <w:sz w:val="22"/>
          <w:szCs w:val="22"/>
          <w:lang w:eastAsia="pl-PL"/>
        </w:rPr>
        <w:t xml:space="preserve"> Wykonawca może obciążyć Zamawiającego karą umowną za rozwiązan</w:t>
      </w:r>
      <w:r w:rsidR="002B2F01">
        <w:rPr>
          <w:rFonts w:ascii="Arial" w:hAnsi="Arial" w:cs="Arial"/>
          <w:sz w:val="22"/>
          <w:szCs w:val="22"/>
          <w:lang w:eastAsia="pl-PL"/>
        </w:rPr>
        <w:t xml:space="preserve">ie umowy bez wypowiedzenia lub </w:t>
      </w:r>
      <w:r w:rsidRPr="00287A69">
        <w:rPr>
          <w:rFonts w:ascii="Arial" w:hAnsi="Arial" w:cs="Arial"/>
          <w:sz w:val="22"/>
          <w:szCs w:val="22"/>
          <w:lang w:eastAsia="pl-PL"/>
        </w:rPr>
        <w:t>odstąpienie od umowy z przyczyn za jakie odpowi</w:t>
      </w:r>
      <w:r w:rsidR="002B2F01">
        <w:rPr>
          <w:rFonts w:ascii="Arial" w:hAnsi="Arial" w:cs="Arial"/>
          <w:sz w:val="22"/>
          <w:szCs w:val="22"/>
          <w:lang w:eastAsia="pl-PL"/>
        </w:rPr>
        <w:t>edzialność ponosi Zamawiający -</w:t>
      </w:r>
      <w:r w:rsidRPr="00287A69">
        <w:rPr>
          <w:rFonts w:ascii="Arial" w:hAnsi="Arial" w:cs="Arial"/>
          <w:sz w:val="22"/>
          <w:szCs w:val="22"/>
          <w:lang w:eastAsia="pl-PL"/>
        </w:rPr>
        <w:t xml:space="preserve"> w wysokości </w:t>
      </w:r>
      <w:r w:rsidR="00FE5641" w:rsidRPr="00CD493D">
        <w:rPr>
          <w:rFonts w:ascii="Arial" w:hAnsi="Arial" w:cs="Arial"/>
          <w:sz w:val="22"/>
          <w:szCs w:val="22"/>
          <w:lang w:eastAsia="pl-PL"/>
        </w:rPr>
        <w:t>10 % górnego limitu wynagrodzenia netto</w:t>
      </w:r>
      <w:r w:rsidRPr="00287A69">
        <w:rPr>
          <w:rFonts w:ascii="Arial" w:hAnsi="Arial" w:cs="Arial"/>
          <w:sz w:val="22"/>
          <w:szCs w:val="22"/>
          <w:lang w:eastAsia="pl-PL"/>
        </w:rPr>
        <w:t xml:space="preserve">, określonego w § </w:t>
      </w:r>
      <w:r w:rsidR="007961F3" w:rsidRPr="00287A69">
        <w:rPr>
          <w:rFonts w:ascii="Arial" w:hAnsi="Arial" w:cs="Arial"/>
          <w:sz w:val="22"/>
          <w:szCs w:val="22"/>
          <w:lang w:eastAsia="pl-PL"/>
        </w:rPr>
        <w:t>4</w:t>
      </w:r>
      <w:r w:rsidR="00D75274" w:rsidRPr="00287A69">
        <w:rPr>
          <w:rFonts w:ascii="Arial" w:hAnsi="Arial" w:cs="Arial"/>
          <w:sz w:val="22"/>
          <w:szCs w:val="22"/>
          <w:lang w:eastAsia="pl-PL"/>
        </w:rPr>
        <w:t>3</w:t>
      </w:r>
      <w:r w:rsidRPr="00287A69">
        <w:rPr>
          <w:rFonts w:ascii="Arial" w:hAnsi="Arial" w:cs="Arial"/>
          <w:sz w:val="22"/>
          <w:szCs w:val="22"/>
          <w:lang w:eastAsia="pl-PL"/>
        </w:rPr>
        <w:t xml:space="preserve"> ust.</w:t>
      </w:r>
      <w:r w:rsidR="0074629C">
        <w:rPr>
          <w:rFonts w:ascii="Arial" w:hAnsi="Arial" w:cs="Arial"/>
          <w:sz w:val="22"/>
          <w:szCs w:val="22"/>
          <w:lang w:eastAsia="pl-PL"/>
        </w:rPr>
        <w:t xml:space="preserve"> </w:t>
      </w:r>
      <w:r w:rsidRPr="00287A69">
        <w:rPr>
          <w:rFonts w:ascii="Arial" w:hAnsi="Arial" w:cs="Arial"/>
          <w:sz w:val="22"/>
          <w:szCs w:val="22"/>
          <w:lang w:eastAsia="pl-PL"/>
        </w:rPr>
        <w:t>1 umowy.</w:t>
      </w:r>
    </w:p>
    <w:p w14:paraId="6FD39459" w14:textId="1BBA04D1" w:rsidR="003F2E76" w:rsidRPr="00287A69" w:rsidRDefault="003F2E76" w:rsidP="000930C8">
      <w:pPr>
        <w:suppressAutoHyphens w:val="0"/>
        <w:spacing w:beforeAutospacing="1" w:afterAutospacing="1" w:line="360" w:lineRule="auto"/>
        <w:jc w:val="both"/>
        <w:rPr>
          <w:rFonts w:ascii="Arial" w:hAnsi="Arial" w:cs="Arial"/>
          <w:sz w:val="22"/>
          <w:szCs w:val="22"/>
          <w:lang w:eastAsia="pl-PL"/>
        </w:rPr>
      </w:pPr>
      <w:r w:rsidRPr="00287A69">
        <w:rPr>
          <w:rFonts w:ascii="Arial" w:hAnsi="Arial" w:cs="Arial"/>
          <w:sz w:val="22"/>
          <w:szCs w:val="22"/>
          <w:lang w:eastAsia="pl-PL"/>
        </w:rPr>
        <w:t>3. Niezależnie od zastrzeżonych kar umownych Stronom przysługuje prawo dochodzenia odszkodowania za szkody, spowodowane niewykonaniem lub niewłaściwym wykonaniem umowy na zasadach ogólnych</w:t>
      </w:r>
      <w:r w:rsidR="003261E6" w:rsidRPr="00287A69">
        <w:rPr>
          <w:rFonts w:ascii="Arial" w:hAnsi="Arial" w:cs="Arial"/>
          <w:sz w:val="22"/>
          <w:szCs w:val="22"/>
          <w:lang w:eastAsia="pl-PL"/>
        </w:rPr>
        <w:t xml:space="preserve"> kodeksu cywilnego, przy czym wartości kar umownych nie zalicza się na poczet tego odszkodowania.</w:t>
      </w:r>
    </w:p>
    <w:p w14:paraId="22EF1FEE" w14:textId="77777777" w:rsidR="003261E6" w:rsidRPr="00287A69" w:rsidRDefault="003261E6" w:rsidP="000930C8">
      <w:pPr>
        <w:suppressAutoHyphens w:val="0"/>
        <w:spacing w:beforeAutospacing="1" w:afterAutospacing="1" w:line="360" w:lineRule="auto"/>
        <w:jc w:val="both"/>
        <w:rPr>
          <w:rFonts w:ascii="Arial" w:hAnsi="Arial" w:cs="Arial"/>
          <w:sz w:val="22"/>
          <w:szCs w:val="22"/>
          <w:lang w:eastAsia="pl-PL"/>
        </w:rPr>
      </w:pPr>
      <w:r w:rsidRPr="00287A69">
        <w:rPr>
          <w:rFonts w:ascii="Arial" w:hAnsi="Arial" w:cs="Arial"/>
          <w:sz w:val="22"/>
          <w:szCs w:val="22"/>
          <w:lang w:eastAsia="pl-PL"/>
        </w:rPr>
        <w:t xml:space="preserve">4. Kary umowne płatne są w terminie 14 dni od daty doręczenia dokumentu obciążenia. </w:t>
      </w:r>
    </w:p>
    <w:p w14:paraId="4AA8C234" w14:textId="77777777" w:rsidR="00FE5641" w:rsidRPr="00287A69" w:rsidRDefault="003261E6" w:rsidP="00962DBE">
      <w:pPr>
        <w:suppressAutoHyphens w:val="0"/>
        <w:spacing w:beforeAutospacing="1" w:afterAutospacing="1" w:line="360" w:lineRule="auto"/>
        <w:jc w:val="both"/>
        <w:rPr>
          <w:rFonts w:ascii="Arial" w:hAnsi="Arial" w:cs="Arial"/>
          <w:sz w:val="22"/>
          <w:szCs w:val="22"/>
          <w:lang w:eastAsia="pl-PL"/>
        </w:rPr>
      </w:pPr>
      <w:r w:rsidRPr="00287A69">
        <w:rPr>
          <w:rFonts w:ascii="Arial" w:hAnsi="Arial" w:cs="Arial"/>
          <w:sz w:val="22"/>
          <w:szCs w:val="22"/>
          <w:lang w:eastAsia="pl-PL"/>
        </w:rPr>
        <w:t xml:space="preserve">5. Zamawiający może rozliczyć kwotę kar umownych przez umorzenie w drodze potrącenia </w:t>
      </w:r>
      <w:r w:rsidR="002B2F01">
        <w:rPr>
          <w:rFonts w:ascii="Arial" w:hAnsi="Arial" w:cs="Arial"/>
          <w:sz w:val="22"/>
          <w:szCs w:val="22"/>
          <w:lang w:eastAsia="pl-PL"/>
        </w:rPr>
        <w:t>z </w:t>
      </w:r>
      <w:r w:rsidRPr="00287A69">
        <w:rPr>
          <w:rFonts w:ascii="Arial" w:hAnsi="Arial" w:cs="Arial"/>
          <w:sz w:val="22"/>
          <w:szCs w:val="22"/>
          <w:lang w:eastAsia="pl-PL"/>
        </w:rPr>
        <w:t>nal</w:t>
      </w:r>
      <w:r w:rsidR="000930C8" w:rsidRPr="00287A69">
        <w:rPr>
          <w:rFonts w:ascii="Arial" w:hAnsi="Arial" w:cs="Arial"/>
          <w:sz w:val="22"/>
          <w:szCs w:val="22"/>
          <w:lang w:eastAsia="pl-PL"/>
        </w:rPr>
        <w:t>eżnego Wykonawcy wynagrodzenia.</w:t>
      </w:r>
    </w:p>
    <w:p w14:paraId="472F2F70" w14:textId="77777777" w:rsidR="003F2E76" w:rsidRPr="00287A69" w:rsidRDefault="003F2E76">
      <w:pPr>
        <w:spacing w:line="360" w:lineRule="auto"/>
        <w:jc w:val="both"/>
        <w:rPr>
          <w:rFonts w:ascii="Arial" w:hAnsi="Arial" w:cs="Arial"/>
          <w:sz w:val="22"/>
          <w:szCs w:val="22"/>
          <w:lang w:eastAsia="pl-PL"/>
        </w:rPr>
      </w:pPr>
    </w:p>
    <w:p w14:paraId="783BC0C3" w14:textId="77777777" w:rsidR="00DF7C8A" w:rsidRPr="00287A69" w:rsidRDefault="00DF7C8A">
      <w:pPr>
        <w:tabs>
          <w:tab w:val="left" w:pos="3960"/>
        </w:tabs>
        <w:suppressAutoHyphens w:val="0"/>
        <w:spacing w:line="360" w:lineRule="auto"/>
        <w:jc w:val="center"/>
        <w:rPr>
          <w:rFonts w:ascii="Arial" w:hAnsi="Arial" w:cs="Arial"/>
        </w:rPr>
      </w:pPr>
      <w:r w:rsidRPr="00287A69">
        <w:rPr>
          <w:rFonts w:ascii="Arial" w:hAnsi="Arial" w:cs="Arial"/>
          <w:b/>
          <w:sz w:val="22"/>
          <w:lang w:eastAsia="pl-PL"/>
        </w:rPr>
        <w:t>OCHRONA INFORMACJI I DANYCH OSOBOWYCH</w:t>
      </w:r>
    </w:p>
    <w:p w14:paraId="275EFA51" w14:textId="77777777" w:rsidR="00066506" w:rsidRPr="00287A69" w:rsidRDefault="004F08E5" w:rsidP="0039540A">
      <w:pPr>
        <w:spacing w:line="360" w:lineRule="auto"/>
        <w:jc w:val="center"/>
        <w:rPr>
          <w:rFonts w:ascii="Arial" w:hAnsi="Arial" w:cs="Arial"/>
          <w:sz w:val="22"/>
          <w:szCs w:val="22"/>
        </w:rPr>
      </w:pPr>
      <w:r w:rsidRPr="00287A69">
        <w:rPr>
          <w:rFonts w:ascii="Arial" w:hAnsi="Arial" w:cs="Arial"/>
          <w:sz w:val="22"/>
          <w:szCs w:val="22"/>
        </w:rPr>
        <w:t>§</w:t>
      </w:r>
      <w:r w:rsidR="005535F4" w:rsidRPr="00287A69">
        <w:rPr>
          <w:rFonts w:ascii="Arial" w:hAnsi="Arial" w:cs="Arial"/>
          <w:sz w:val="22"/>
          <w:szCs w:val="22"/>
        </w:rPr>
        <w:t xml:space="preserve"> </w:t>
      </w:r>
      <w:r w:rsidR="003F2E76" w:rsidRPr="00287A69">
        <w:rPr>
          <w:rFonts w:ascii="Arial" w:hAnsi="Arial" w:cs="Arial"/>
          <w:sz w:val="22"/>
          <w:szCs w:val="22"/>
        </w:rPr>
        <w:t>4</w:t>
      </w:r>
      <w:r w:rsidR="00697588" w:rsidRPr="00287A69">
        <w:rPr>
          <w:rFonts w:ascii="Arial" w:hAnsi="Arial" w:cs="Arial"/>
          <w:sz w:val="22"/>
          <w:szCs w:val="22"/>
        </w:rPr>
        <w:t>6</w:t>
      </w:r>
    </w:p>
    <w:p w14:paraId="01B5CA79"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1. </w:t>
      </w:r>
      <w:r w:rsidR="00C73788" w:rsidRPr="00C73788">
        <w:rPr>
          <w:rFonts w:ascii="Arial" w:eastAsia="MS Mincho" w:hAnsi="Arial" w:cs="Arial"/>
          <w:sz w:val="22"/>
          <w:szCs w:val="22"/>
          <w:lang w:eastAsia="en-US"/>
        </w:rPr>
        <w:t>Wykonawca zobowiązuje się do zachowania w ta</w:t>
      </w:r>
      <w:r w:rsidR="005A12CA">
        <w:rPr>
          <w:rFonts w:ascii="Arial" w:eastAsia="MS Mincho" w:hAnsi="Arial" w:cs="Arial"/>
          <w:sz w:val="22"/>
          <w:szCs w:val="22"/>
          <w:lang w:eastAsia="en-US"/>
        </w:rPr>
        <w:t>jemnicy informacji przekazanych</w:t>
      </w:r>
      <w:r w:rsidR="00C73788" w:rsidRPr="00C73788">
        <w:rPr>
          <w:rFonts w:ascii="Arial" w:eastAsia="MS Mincho" w:hAnsi="Arial" w:cs="Arial"/>
          <w:sz w:val="22"/>
          <w:szCs w:val="22"/>
          <w:lang w:eastAsia="en-US"/>
        </w:rPr>
        <w:t xml:space="preserve">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36253DA7"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2. </w:t>
      </w:r>
      <w:r w:rsidR="00C73788" w:rsidRPr="00C73788">
        <w:rPr>
          <w:rFonts w:ascii="Arial" w:eastAsia="MS Mincho" w:hAnsi="Arial" w:cs="Arial"/>
          <w:sz w:val="22"/>
          <w:szCs w:val="22"/>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DBB0444"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2.1. </w:t>
      </w:r>
      <w:r w:rsidR="00C73788" w:rsidRPr="00C73788">
        <w:rPr>
          <w:rFonts w:ascii="Arial" w:eastAsia="MS Mincho" w:hAnsi="Arial" w:cs="Arial"/>
          <w:sz w:val="22"/>
          <w:szCs w:val="22"/>
          <w:lang w:eastAsia="en-US"/>
        </w:rPr>
        <w:t>ujawnienie lub wykorzystanie informacji jest konieczne do prawidłowego wykonania niniejszej umowy i zgodne z tą umową lub</w:t>
      </w:r>
    </w:p>
    <w:p w14:paraId="1A9F71F5"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2.2. </w:t>
      </w:r>
      <w:r w:rsidR="00C73788" w:rsidRPr="00C73788">
        <w:rPr>
          <w:rFonts w:ascii="Arial" w:eastAsia="MS Mincho" w:hAnsi="Arial" w:cs="Arial"/>
          <w:sz w:val="22"/>
          <w:szCs w:val="22"/>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71E381E4"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2.3. </w:t>
      </w:r>
      <w:r w:rsidR="00C73788" w:rsidRPr="00C73788">
        <w:rPr>
          <w:rFonts w:ascii="Arial" w:eastAsia="MS Mincho" w:hAnsi="Arial" w:cs="Arial"/>
          <w:sz w:val="22"/>
          <w:szCs w:val="22"/>
          <w:lang w:eastAsia="en-US"/>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FFB0961" w14:textId="455B5D56"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2.4. </w:t>
      </w:r>
      <w:r w:rsidR="00C73788" w:rsidRPr="00C73788">
        <w:rPr>
          <w:rFonts w:ascii="Arial" w:eastAsia="MS Mincho" w:hAnsi="Arial" w:cs="Arial"/>
          <w:sz w:val="22"/>
          <w:szCs w:val="22"/>
          <w:lang w:eastAsia="en-US"/>
        </w:rPr>
        <w:t xml:space="preserve">Zamawiający wyraził Wykonawcy pisemną zgodę na ujawnienie lub wykorzystanie informacji </w:t>
      </w:r>
      <w:r w:rsidR="00B96DBD">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w określonym celu, we wskazany przez Zamawiającego sposób.</w:t>
      </w:r>
    </w:p>
    <w:p w14:paraId="1CA3AA54"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3. </w:t>
      </w:r>
      <w:r w:rsidR="00C73788" w:rsidRPr="00C73788">
        <w:rPr>
          <w:rFonts w:ascii="Arial" w:eastAsia="MS Mincho" w:hAnsi="Arial" w:cs="Arial"/>
          <w:sz w:val="22"/>
          <w:szCs w:val="22"/>
          <w:lang w:eastAsia="en-US"/>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4DCA150F"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4. </w:t>
      </w:r>
      <w:r w:rsidR="00C73788" w:rsidRPr="00C73788">
        <w:rPr>
          <w:rFonts w:ascii="Arial" w:eastAsia="MS Mincho" w:hAnsi="Arial" w:cs="Arial"/>
          <w:sz w:val="22"/>
          <w:szCs w:val="22"/>
          <w:lang w:eastAsia="en-US"/>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w:t>
      </w:r>
      <w:r w:rsidR="002B2F01">
        <w:rPr>
          <w:rFonts w:ascii="Arial" w:eastAsia="MS Mincho" w:hAnsi="Arial" w:cs="Arial"/>
          <w:sz w:val="22"/>
          <w:szCs w:val="22"/>
          <w:lang w:eastAsia="en-US"/>
        </w:rPr>
        <w:t>ialność o której mowa w ust. 8.</w:t>
      </w:r>
    </w:p>
    <w:p w14:paraId="5C96B14C" w14:textId="69D52794"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5. </w:t>
      </w:r>
      <w:r w:rsidR="00C73788" w:rsidRPr="00C73788">
        <w:rPr>
          <w:rFonts w:ascii="Arial" w:eastAsia="MS Mincho" w:hAnsi="Arial" w:cs="Arial"/>
          <w:sz w:val="22"/>
          <w:szCs w:val="22"/>
          <w:lang w:eastAsia="en-US"/>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t>
      </w:r>
      <w:r w:rsidR="00B96DBD">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 xml:space="preserve">w niniejszym ustępie będzie traktowane jako nieuprawnione ujawnienie Tajemnicy Przedsiębiorstwa skutkujące odpowiedzialnością, o której mowa w ust. 8. </w:t>
      </w:r>
    </w:p>
    <w:p w14:paraId="1C1C8A14"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6. </w:t>
      </w:r>
      <w:r w:rsidR="00C73788" w:rsidRPr="00C73788">
        <w:rPr>
          <w:rFonts w:ascii="Arial" w:eastAsia="MS Mincho" w:hAnsi="Arial" w:cs="Arial"/>
          <w:sz w:val="22"/>
          <w:szCs w:val="22"/>
          <w:lang w:eastAsia="en-US"/>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w:t>
      </w:r>
      <w:r w:rsidR="001E72A8">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informacje te nadal podlegają ochronie w oparciu o wewnętrzne regulacje lub decyzje Zamawiającego lub w oparciu o szczególne przepisy prawa, Zleceniodawca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DE9D019"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7. </w:t>
      </w:r>
      <w:r w:rsidR="00C73788" w:rsidRPr="00C73788">
        <w:rPr>
          <w:rFonts w:ascii="Arial" w:eastAsia="MS Mincho" w:hAnsi="Arial" w:cs="Arial"/>
          <w:sz w:val="22"/>
          <w:szCs w:val="22"/>
          <w:lang w:eastAsia="en-US"/>
        </w:rPr>
        <w:t>Nie później niż w terminie 3 dni roboczych po upływie okresu ochrony</w:t>
      </w:r>
      <w:r w:rsidR="00FE5641">
        <w:rPr>
          <w:rFonts w:ascii="Arial" w:eastAsia="MS Mincho" w:hAnsi="Arial" w:cs="Arial"/>
          <w:sz w:val="22"/>
          <w:szCs w:val="22"/>
          <w:lang w:eastAsia="en-US"/>
        </w:rPr>
        <w:t>,</w:t>
      </w:r>
      <w:r w:rsidR="00C73788" w:rsidRPr="00C73788">
        <w:rPr>
          <w:rFonts w:ascii="Arial" w:eastAsia="MS Mincho" w:hAnsi="Arial" w:cs="Arial"/>
          <w:sz w:val="22"/>
          <w:szCs w:val="22"/>
          <w:lang w:eastAsia="en-US"/>
        </w:rPr>
        <w:t xml:space="preserve"> o którym mowa w ust. 6 powyżej Wykonawca oraz wszelkie osoby, którym Wykonawca przekazał Tajemnicę Przedsiębiorstwa zobowiązane są zwrócić </w:t>
      </w:r>
      <w:r w:rsidR="00FE5641" w:rsidRPr="00C73788">
        <w:rPr>
          <w:rFonts w:ascii="Arial" w:eastAsia="MS Mincho" w:hAnsi="Arial" w:cs="Arial"/>
          <w:sz w:val="22"/>
          <w:szCs w:val="22"/>
          <w:lang w:eastAsia="en-US"/>
        </w:rPr>
        <w:t>Zamawiające</w:t>
      </w:r>
      <w:r w:rsidR="00FE5641">
        <w:rPr>
          <w:rFonts w:ascii="Arial" w:eastAsia="MS Mincho" w:hAnsi="Arial" w:cs="Arial"/>
          <w:sz w:val="22"/>
          <w:szCs w:val="22"/>
          <w:lang w:eastAsia="en-US"/>
        </w:rPr>
        <w:t>mu</w:t>
      </w:r>
      <w:r w:rsidR="00FE5641" w:rsidRPr="00C73788">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lub zniszczyć wszelkie materiały ją zawierające.</w:t>
      </w:r>
    </w:p>
    <w:p w14:paraId="5DE116B6" w14:textId="77777777"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8. </w:t>
      </w:r>
      <w:r w:rsidR="00C73788" w:rsidRPr="00C73788">
        <w:rPr>
          <w:rFonts w:ascii="Arial" w:eastAsia="MS Mincho" w:hAnsi="Arial" w:cs="Arial"/>
          <w:sz w:val="22"/>
          <w:szCs w:val="22"/>
          <w:lang w:eastAsia="en-US"/>
        </w:rPr>
        <w:t>W przypadku nieuprawnionego wykorzystania, przekazania lub ujawnienia przez Wykonawcę Tajemnicy Przedsiębiorstwa, Zleceniodawca uprawniony jest do żądania od Wykonawcy zapłaty kary umownej w wysokości 100 000 zł (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1F3136D6" w14:textId="1C9C780A" w:rsidR="00C73788" w:rsidRPr="00C73788" w:rsidRDefault="00CC71C8" w:rsidP="00C73788">
      <w:pPr>
        <w:spacing w:line="360" w:lineRule="auto"/>
        <w:jc w:val="both"/>
        <w:rPr>
          <w:rFonts w:ascii="Arial" w:eastAsia="MS Mincho" w:hAnsi="Arial" w:cs="Arial"/>
          <w:sz w:val="22"/>
          <w:szCs w:val="22"/>
          <w:lang w:eastAsia="en-US"/>
        </w:rPr>
      </w:pPr>
      <w:r>
        <w:rPr>
          <w:rFonts w:ascii="Arial" w:eastAsia="MS Mincho" w:hAnsi="Arial" w:cs="Arial"/>
          <w:sz w:val="22"/>
          <w:szCs w:val="22"/>
          <w:lang w:eastAsia="en-US"/>
        </w:rPr>
        <w:t xml:space="preserve">9. </w:t>
      </w:r>
      <w:r w:rsidR="00C73788" w:rsidRPr="00C73788">
        <w:rPr>
          <w:rFonts w:ascii="Arial" w:eastAsia="MS Mincho" w:hAnsi="Arial" w:cs="Arial"/>
          <w:sz w:val="22"/>
          <w:szCs w:val="22"/>
          <w:lang w:eastAsia="en-US"/>
        </w:rPr>
        <w:t>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w:t>
      </w:r>
      <w:r w:rsidR="00FE5641">
        <w:rPr>
          <w:rFonts w:ascii="Arial" w:eastAsia="MS Mincho" w:hAnsi="Arial" w:cs="Arial"/>
          <w:sz w:val="22"/>
          <w:szCs w:val="22"/>
          <w:lang w:eastAsia="en-US"/>
        </w:rPr>
        <w:t xml:space="preserve"> </w:t>
      </w:r>
      <w:r w:rsidR="00FE5641" w:rsidRPr="00FE5641">
        <w:rPr>
          <w:rFonts w:ascii="Arial" w:eastAsia="MS Mincho" w:hAnsi="Arial" w:cs="Arial"/>
          <w:sz w:val="22"/>
          <w:szCs w:val="22"/>
          <w:lang w:eastAsia="en-US"/>
        </w:rPr>
        <w:t>(lub od dnia pozyskania danych osobowych),</w:t>
      </w:r>
      <w:r w:rsidR="005A12CA">
        <w:rPr>
          <w:rFonts w:ascii="Arial" w:eastAsia="MS Mincho" w:hAnsi="Arial" w:cs="Arial"/>
          <w:sz w:val="22"/>
          <w:szCs w:val="22"/>
          <w:lang w:eastAsia="en-US"/>
        </w:rPr>
        <w:t xml:space="preserve"> obowiązku informacyjnego </w:t>
      </w:r>
      <w:r w:rsidR="00C73788" w:rsidRPr="00C73788">
        <w:rPr>
          <w:rFonts w:ascii="Arial" w:eastAsia="MS Mincho" w:hAnsi="Arial" w:cs="Arial"/>
          <w:sz w:val="22"/>
          <w:szCs w:val="22"/>
          <w:lang w:eastAsia="en-US"/>
        </w:rPr>
        <w:t>wobec osób fizycznych zatrudnionych przez Wykonawcę</w:t>
      </w:r>
      <w:r w:rsidR="00FE5641">
        <w:rPr>
          <w:rFonts w:ascii="Arial" w:eastAsia="MS Mincho" w:hAnsi="Arial" w:cs="Arial"/>
          <w:sz w:val="22"/>
          <w:szCs w:val="22"/>
          <w:lang w:eastAsia="en-US"/>
        </w:rPr>
        <w:t>, podwykonawcę</w:t>
      </w:r>
      <w:r w:rsidR="00C73788" w:rsidRPr="00C73788">
        <w:rPr>
          <w:rFonts w:ascii="Arial" w:eastAsia="MS Mincho" w:hAnsi="Arial" w:cs="Arial"/>
          <w:sz w:val="22"/>
          <w:szCs w:val="22"/>
          <w:lang w:eastAsia="en-US"/>
        </w:rPr>
        <w:t xml:space="preserve"> lub współpracujących </w:t>
      </w:r>
      <w:r w:rsidR="00B96DBD">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z Wykonawcą</w:t>
      </w:r>
      <w:r w:rsidR="00FE5641">
        <w:rPr>
          <w:rFonts w:ascii="Arial" w:eastAsia="MS Mincho" w:hAnsi="Arial" w:cs="Arial"/>
          <w:sz w:val="22"/>
          <w:szCs w:val="22"/>
          <w:lang w:eastAsia="en-US"/>
        </w:rPr>
        <w:t>, podwykonawcą</w:t>
      </w:r>
      <w:r w:rsidR="00C73788" w:rsidRPr="00C73788">
        <w:rPr>
          <w:rFonts w:ascii="Arial" w:eastAsia="MS Mincho" w:hAnsi="Arial" w:cs="Arial"/>
          <w:sz w:val="22"/>
          <w:szCs w:val="22"/>
          <w:lang w:eastAsia="en-US"/>
        </w:rPr>
        <w:t xml:space="preserve"> przy zawarciu lub realizacji niniejszej umowy</w:t>
      </w:r>
      <w:r w:rsidR="00FE5641">
        <w:rPr>
          <w:rFonts w:ascii="Arial" w:eastAsia="MS Mincho" w:hAnsi="Arial" w:cs="Arial"/>
          <w:sz w:val="22"/>
          <w:szCs w:val="22"/>
          <w:lang w:eastAsia="en-US"/>
        </w:rPr>
        <w:t xml:space="preserve"> lub umowy </w:t>
      </w:r>
      <w:r w:rsidR="00B96DBD">
        <w:rPr>
          <w:rFonts w:ascii="Arial" w:eastAsia="MS Mincho" w:hAnsi="Arial" w:cs="Arial"/>
          <w:sz w:val="22"/>
          <w:szCs w:val="22"/>
          <w:lang w:eastAsia="en-US"/>
        </w:rPr>
        <w:t xml:space="preserve">                         </w:t>
      </w:r>
      <w:r w:rsidR="00FE5641">
        <w:rPr>
          <w:rFonts w:ascii="Arial" w:eastAsia="MS Mincho" w:hAnsi="Arial" w:cs="Arial"/>
          <w:sz w:val="22"/>
          <w:szCs w:val="22"/>
          <w:lang w:eastAsia="en-US"/>
        </w:rPr>
        <w:t>o współpracę</w:t>
      </w:r>
      <w:r w:rsidR="00C73788" w:rsidRPr="00C73788">
        <w:rPr>
          <w:rFonts w:ascii="Arial" w:eastAsia="MS Mincho" w:hAnsi="Arial" w:cs="Arial"/>
          <w:sz w:val="22"/>
          <w:szCs w:val="22"/>
          <w:lang w:eastAsia="en-US"/>
        </w:rPr>
        <w:t xml:space="preserve"> - bez względu na podstawę prawną tej współpracy, w tym także członków organów Wykonawcy</w:t>
      </w:r>
      <w:r w:rsidR="00FE5641">
        <w:rPr>
          <w:rFonts w:ascii="Arial" w:eastAsia="MS Mincho" w:hAnsi="Arial" w:cs="Arial"/>
          <w:sz w:val="22"/>
          <w:szCs w:val="22"/>
          <w:lang w:eastAsia="en-US"/>
        </w:rPr>
        <w:t xml:space="preserve"> lub podwykonawcy</w:t>
      </w:r>
      <w:r w:rsidR="00C73788" w:rsidRPr="00C73788">
        <w:rPr>
          <w:rFonts w:ascii="Arial" w:eastAsia="MS Mincho" w:hAnsi="Arial" w:cs="Arial"/>
          <w:sz w:val="22"/>
          <w:szCs w:val="22"/>
          <w:lang w:eastAsia="en-US"/>
        </w:rPr>
        <w:t>, prokurentów lub pełnomocników reprezentujących Wykonawcę</w:t>
      </w:r>
      <w:r w:rsidR="00FE5641">
        <w:rPr>
          <w:rFonts w:ascii="Arial" w:eastAsia="MS Mincho" w:hAnsi="Arial" w:cs="Arial"/>
          <w:sz w:val="22"/>
          <w:szCs w:val="22"/>
          <w:lang w:eastAsia="en-US"/>
        </w:rPr>
        <w:t xml:space="preserve"> lub podwykonawcę</w:t>
      </w:r>
      <w:r w:rsidR="00C73788" w:rsidRPr="00C73788">
        <w:rPr>
          <w:rFonts w:ascii="Arial" w:eastAsia="MS Mincho" w:hAnsi="Arial" w:cs="Arial"/>
          <w:sz w:val="22"/>
          <w:szCs w:val="22"/>
          <w:lang w:eastAsia="en-US"/>
        </w:rPr>
        <w:t xml:space="preserve"> - których dane osobowe udostępnione zostały Zamawiającego przez Wykonawcę </w:t>
      </w:r>
      <w:r w:rsidR="00B96DBD">
        <w:rPr>
          <w:rFonts w:ascii="Arial" w:eastAsia="MS Mincho" w:hAnsi="Arial" w:cs="Arial"/>
          <w:sz w:val="22"/>
          <w:szCs w:val="22"/>
          <w:lang w:eastAsia="en-US"/>
        </w:rPr>
        <w:t xml:space="preserve"> </w:t>
      </w:r>
      <w:r w:rsidR="00C73788" w:rsidRPr="00C73788">
        <w:rPr>
          <w:rFonts w:ascii="Arial" w:eastAsia="MS Mincho" w:hAnsi="Arial" w:cs="Arial"/>
          <w:sz w:val="22"/>
          <w:szCs w:val="22"/>
          <w:lang w:eastAsia="en-US"/>
        </w:rPr>
        <w:t>w związku z zawarciem lub realizacją niniejszej umowy. Obowiązek, o którym mowa w zdaniu poprzedzającym powinien zostać spełniony poprzez przekazanie tym osobom klauzuli informacyjnej stanowiącej Załączniki nr 7 i 8 do niniejszej umowy, przy jednoczesnym za</w:t>
      </w:r>
      <w:r>
        <w:rPr>
          <w:rFonts w:ascii="Arial" w:eastAsia="MS Mincho" w:hAnsi="Arial" w:cs="Arial"/>
          <w:sz w:val="22"/>
          <w:szCs w:val="22"/>
          <w:lang w:eastAsia="en-US"/>
        </w:rPr>
        <w:t>chowaniu zasady rozliczalności.</w:t>
      </w:r>
    </w:p>
    <w:p w14:paraId="19E6A1C2" w14:textId="77777777" w:rsidR="00B96DBD" w:rsidRDefault="00B96DBD" w:rsidP="00B75BA4">
      <w:pPr>
        <w:spacing w:line="360" w:lineRule="auto"/>
        <w:jc w:val="center"/>
        <w:rPr>
          <w:rFonts w:ascii="Arial" w:hAnsi="Arial" w:cs="Arial"/>
          <w:sz w:val="22"/>
          <w:szCs w:val="22"/>
        </w:rPr>
      </w:pPr>
    </w:p>
    <w:p w14:paraId="3E1166BD" w14:textId="012C41D8" w:rsidR="00D83515" w:rsidRPr="00287A69" w:rsidRDefault="00D83515" w:rsidP="00B75BA4">
      <w:pPr>
        <w:spacing w:line="360" w:lineRule="auto"/>
        <w:jc w:val="center"/>
        <w:rPr>
          <w:rFonts w:ascii="Arial" w:hAnsi="Arial" w:cs="Arial"/>
          <w:sz w:val="22"/>
          <w:szCs w:val="22"/>
        </w:rPr>
      </w:pPr>
      <w:r w:rsidRPr="00287A69">
        <w:rPr>
          <w:rFonts w:ascii="Arial" w:hAnsi="Arial" w:cs="Arial"/>
          <w:sz w:val="22"/>
          <w:szCs w:val="22"/>
        </w:rPr>
        <w:t>§</w:t>
      </w:r>
      <w:r w:rsidR="005535F4" w:rsidRPr="00287A69">
        <w:rPr>
          <w:rFonts w:ascii="Arial" w:hAnsi="Arial" w:cs="Arial"/>
          <w:sz w:val="22"/>
          <w:szCs w:val="22"/>
        </w:rPr>
        <w:t xml:space="preserve"> </w:t>
      </w:r>
      <w:r w:rsidR="00697588" w:rsidRPr="00287A69">
        <w:rPr>
          <w:rFonts w:ascii="Arial" w:hAnsi="Arial" w:cs="Arial"/>
          <w:sz w:val="22"/>
          <w:szCs w:val="22"/>
        </w:rPr>
        <w:t>47</w:t>
      </w:r>
    </w:p>
    <w:p w14:paraId="3C9F46F0" w14:textId="77777777" w:rsidR="006B2997" w:rsidRDefault="006B2997">
      <w:pPr>
        <w:spacing w:line="360" w:lineRule="auto"/>
        <w:jc w:val="both"/>
        <w:rPr>
          <w:rFonts w:ascii="Arial" w:eastAsia="Calibri" w:hAnsi="Arial" w:cs="Arial"/>
          <w:sz w:val="22"/>
          <w:szCs w:val="22"/>
        </w:rPr>
      </w:pPr>
      <w:r w:rsidRPr="00287A69">
        <w:rPr>
          <w:rFonts w:ascii="Arial" w:eastAsia="Calibri" w:hAnsi="Arial" w:cs="Arial"/>
          <w:sz w:val="22"/>
          <w:szCs w:val="22"/>
        </w:rPr>
        <w:t xml:space="preserve">Wykonawca oświadcza, że zapoznał się z klauzulą stanowiącą załącznik nr 7 do umowy oraz, że przed rozpoczęciem prac zobowiązuje się do zapoznania pracowników, którzy będą wykonywali prace, z klauzulą stanowiącą załącznik nr </w:t>
      </w:r>
      <w:r w:rsidR="00F96B2C">
        <w:rPr>
          <w:rFonts w:ascii="Arial" w:eastAsia="Calibri" w:hAnsi="Arial" w:cs="Arial"/>
          <w:sz w:val="22"/>
          <w:szCs w:val="22"/>
        </w:rPr>
        <w:t>7</w:t>
      </w:r>
      <w:r w:rsidRPr="00287A69">
        <w:rPr>
          <w:rFonts w:ascii="Arial" w:eastAsia="Calibri" w:hAnsi="Arial" w:cs="Arial"/>
          <w:sz w:val="22"/>
          <w:szCs w:val="22"/>
        </w:rPr>
        <w:t xml:space="preserve"> do umowy.</w:t>
      </w:r>
    </w:p>
    <w:p w14:paraId="45713CB4" w14:textId="77777777" w:rsidR="00CC71C8" w:rsidRPr="00CC71C8" w:rsidRDefault="00CC71C8">
      <w:pPr>
        <w:spacing w:line="360" w:lineRule="auto"/>
        <w:jc w:val="both"/>
        <w:rPr>
          <w:rFonts w:ascii="Arial" w:eastAsia="Calibri" w:hAnsi="Arial" w:cs="Arial"/>
          <w:sz w:val="22"/>
          <w:szCs w:val="22"/>
        </w:rPr>
      </w:pPr>
    </w:p>
    <w:p w14:paraId="45F961C2" w14:textId="421C6304" w:rsidR="00CC71C8" w:rsidRPr="00287A69" w:rsidRDefault="00DF7C8A" w:rsidP="00873BAC">
      <w:pPr>
        <w:tabs>
          <w:tab w:val="left" w:pos="3960"/>
        </w:tabs>
        <w:suppressAutoHyphens w:val="0"/>
        <w:spacing w:line="360" w:lineRule="auto"/>
        <w:jc w:val="center"/>
        <w:rPr>
          <w:rFonts w:ascii="Arial" w:hAnsi="Arial" w:cs="Arial"/>
        </w:rPr>
      </w:pPr>
      <w:r w:rsidRPr="00287A69">
        <w:rPr>
          <w:rFonts w:ascii="Arial" w:hAnsi="Arial" w:cs="Arial"/>
          <w:b/>
          <w:sz w:val="22"/>
          <w:lang w:eastAsia="pl-PL"/>
        </w:rPr>
        <w:t>TERMIN UMOWY</w:t>
      </w:r>
    </w:p>
    <w:p w14:paraId="0B283874" w14:textId="77777777" w:rsidR="00DF7C8A" w:rsidRPr="00287A69" w:rsidRDefault="00DF7C8A" w:rsidP="00B75BA4">
      <w:pPr>
        <w:spacing w:line="360" w:lineRule="auto"/>
        <w:jc w:val="center"/>
        <w:rPr>
          <w:rFonts w:ascii="Arial" w:hAnsi="Arial" w:cs="Arial"/>
        </w:rPr>
      </w:pPr>
      <w:r w:rsidRPr="00287A69">
        <w:rPr>
          <w:rFonts w:ascii="Arial" w:hAnsi="Arial" w:cs="Arial"/>
          <w:sz w:val="22"/>
          <w:szCs w:val="22"/>
        </w:rPr>
        <w:t xml:space="preserve">§ </w:t>
      </w:r>
      <w:r w:rsidR="00697588" w:rsidRPr="00287A69">
        <w:rPr>
          <w:rFonts w:ascii="Arial" w:hAnsi="Arial" w:cs="Arial"/>
          <w:sz w:val="22"/>
          <w:szCs w:val="22"/>
        </w:rPr>
        <w:t>48</w:t>
      </w:r>
    </w:p>
    <w:p w14:paraId="210A7FFA" w14:textId="00FB0F3B" w:rsidR="00DF7C8A" w:rsidRPr="00287A69" w:rsidRDefault="00DF7C8A">
      <w:pPr>
        <w:spacing w:line="360" w:lineRule="auto"/>
        <w:jc w:val="both"/>
        <w:rPr>
          <w:rFonts w:ascii="Arial" w:hAnsi="Arial" w:cs="Arial"/>
        </w:rPr>
      </w:pPr>
      <w:r w:rsidRPr="00287A69">
        <w:rPr>
          <w:rFonts w:ascii="Arial" w:hAnsi="Arial" w:cs="Arial"/>
          <w:sz w:val="22"/>
          <w:szCs w:val="22"/>
          <w:lang w:eastAsia="pl-PL"/>
        </w:rPr>
        <w:t xml:space="preserve">Umowę </w:t>
      </w:r>
      <w:r w:rsidR="00E96012">
        <w:rPr>
          <w:rFonts w:ascii="Arial" w:hAnsi="Arial" w:cs="Arial"/>
          <w:sz w:val="22"/>
          <w:szCs w:val="22"/>
          <w:lang w:eastAsia="pl-PL"/>
        </w:rPr>
        <w:t xml:space="preserve">zawiera się na czas oznaczony tj. </w:t>
      </w:r>
      <w:r w:rsidR="00BD3F3B" w:rsidRPr="00BD3F3B">
        <w:rPr>
          <w:rFonts w:ascii="Arial" w:hAnsi="Arial" w:cs="Arial"/>
          <w:bCs/>
          <w:sz w:val="22"/>
          <w:szCs w:val="22"/>
          <w:lang w:eastAsia="pl-PL"/>
        </w:rPr>
        <w:t>36 miesięcy od daty podpisania umowy</w:t>
      </w:r>
      <w:r w:rsidR="00276950" w:rsidRPr="00BD3F3B">
        <w:rPr>
          <w:rFonts w:ascii="Arial" w:hAnsi="Arial" w:cs="Arial"/>
          <w:bCs/>
          <w:sz w:val="22"/>
          <w:szCs w:val="22"/>
          <w:lang w:eastAsia="pl-PL"/>
        </w:rPr>
        <w:t>,</w:t>
      </w:r>
      <w:r w:rsidRPr="00BD3F3B">
        <w:rPr>
          <w:rFonts w:ascii="Arial" w:hAnsi="Arial" w:cs="Arial"/>
          <w:bCs/>
          <w:sz w:val="22"/>
          <w:szCs w:val="22"/>
          <w:lang w:eastAsia="pl-PL"/>
        </w:rPr>
        <w:t xml:space="preserve"> </w:t>
      </w:r>
      <w:r w:rsidRPr="00287A69">
        <w:rPr>
          <w:rFonts w:ascii="Arial" w:hAnsi="Arial" w:cs="Arial"/>
          <w:sz w:val="22"/>
          <w:szCs w:val="22"/>
          <w:lang w:eastAsia="pl-PL"/>
        </w:rPr>
        <w:t>z</w:t>
      </w:r>
      <w:r w:rsidR="005A12CA">
        <w:rPr>
          <w:rFonts w:ascii="Arial" w:hAnsi="Arial" w:cs="Arial"/>
          <w:sz w:val="22"/>
          <w:szCs w:val="22"/>
          <w:lang w:eastAsia="pl-PL"/>
        </w:rPr>
        <w:t> </w:t>
      </w:r>
      <w:r w:rsidR="00E96012">
        <w:rPr>
          <w:rFonts w:ascii="Arial" w:hAnsi="Arial" w:cs="Arial"/>
          <w:sz w:val="22"/>
          <w:szCs w:val="22"/>
          <w:lang w:eastAsia="pl-PL"/>
        </w:rPr>
        <w:t xml:space="preserve">zastrzeżeniem, że umowa wygasa </w:t>
      </w:r>
      <w:r w:rsidRPr="00287A69">
        <w:rPr>
          <w:rFonts w:ascii="Arial" w:hAnsi="Arial" w:cs="Arial"/>
          <w:sz w:val="22"/>
          <w:szCs w:val="22"/>
          <w:lang w:eastAsia="pl-PL"/>
        </w:rPr>
        <w:t>w ostatnim dniu miesiąca, w którym maksymalne wynagrodzenie netto za wykonanie wszystkich prac objętych umową, osiągnie kwotę</w:t>
      </w:r>
      <w:r w:rsidR="00FD6D58" w:rsidRPr="00287A69">
        <w:rPr>
          <w:rFonts w:ascii="Arial" w:hAnsi="Arial" w:cs="Arial"/>
          <w:sz w:val="22"/>
          <w:szCs w:val="22"/>
          <w:lang w:eastAsia="pl-PL"/>
        </w:rPr>
        <w:t>,</w:t>
      </w:r>
      <w:r w:rsidRPr="00287A69">
        <w:rPr>
          <w:rFonts w:ascii="Arial" w:hAnsi="Arial" w:cs="Arial"/>
          <w:sz w:val="22"/>
          <w:szCs w:val="22"/>
          <w:lang w:eastAsia="pl-PL"/>
        </w:rPr>
        <w:t xml:space="preserve"> o której mowa w § </w:t>
      </w:r>
      <w:r w:rsidR="005535F4" w:rsidRPr="00287A69">
        <w:rPr>
          <w:rFonts w:ascii="Arial" w:hAnsi="Arial" w:cs="Arial"/>
          <w:sz w:val="22"/>
          <w:szCs w:val="22"/>
          <w:lang w:eastAsia="pl-PL"/>
        </w:rPr>
        <w:t>4</w:t>
      </w:r>
      <w:r w:rsidR="00D332D7" w:rsidRPr="00287A69">
        <w:rPr>
          <w:rFonts w:ascii="Arial" w:hAnsi="Arial" w:cs="Arial"/>
          <w:sz w:val="22"/>
          <w:szCs w:val="22"/>
          <w:lang w:eastAsia="pl-PL"/>
        </w:rPr>
        <w:t>3</w:t>
      </w:r>
      <w:r w:rsidR="005535F4" w:rsidRPr="00287A69">
        <w:rPr>
          <w:rFonts w:ascii="Arial" w:hAnsi="Arial" w:cs="Arial"/>
          <w:sz w:val="22"/>
          <w:szCs w:val="22"/>
          <w:lang w:eastAsia="pl-PL"/>
        </w:rPr>
        <w:t xml:space="preserve"> </w:t>
      </w:r>
      <w:r w:rsidR="00276950" w:rsidRPr="00287A69">
        <w:rPr>
          <w:rFonts w:ascii="Arial" w:hAnsi="Arial" w:cs="Arial"/>
          <w:sz w:val="22"/>
          <w:szCs w:val="22"/>
          <w:lang w:eastAsia="pl-PL"/>
        </w:rPr>
        <w:t>ust. 1 umowy (górny limit wynagrodzenia)</w:t>
      </w:r>
      <w:r w:rsidR="00032D6E" w:rsidRPr="00287A69">
        <w:rPr>
          <w:rFonts w:ascii="Arial" w:hAnsi="Arial" w:cs="Arial"/>
          <w:sz w:val="22"/>
          <w:szCs w:val="22"/>
          <w:lang w:eastAsia="pl-PL"/>
        </w:rPr>
        <w:t>.</w:t>
      </w:r>
    </w:p>
    <w:p w14:paraId="2ADC5863" w14:textId="77777777" w:rsidR="007227E3" w:rsidRDefault="007227E3" w:rsidP="00222025">
      <w:pPr>
        <w:spacing w:line="360" w:lineRule="auto"/>
        <w:jc w:val="center"/>
        <w:rPr>
          <w:rFonts w:ascii="Arial" w:hAnsi="Arial" w:cs="Arial"/>
          <w:sz w:val="22"/>
          <w:szCs w:val="22"/>
        </w:rPr>
      </w:pPr>
    </w:p>
    <w:p w14:paraId="62379B24" w14:textId="77777777" w:rsidR="00DF7C8A" w:rsidRPr="00287A69" w:rsidRDefault="00DF7C8A" w:rsidP="00222025">
      <w:pPr>
        <w:spacing w:line="360" w:lineRule="auto"/>
        <w:jc w:val="center"/>
        <w:rPr>
          <w:rFonts w:ascii="Arial" w:hAnsi="Arial" w:cs="Arial"/>
        </w:rPr>
      </w:pPr>
      <w:r w:rsidRPr="00287A69">
        <w:rPr>
          <w:rFonts w:ascii="Arial" w:hAnsi="Arial" w:cs="Arial"/>
          <w:sz w:val="22"/>
          <w:szCs w:val="22"/>
        </w:rPr>
        <w:t xml:space="preserve">§ </w:t>
      </w:r>
      <w:r w:rsidR="00697588" w:rsidRPr="00287A69">
        <w:rPr>
          <w:rFonts w:ascii="Arial" w:hAnsi="Arial" w:cs="Arial"/>
          <w:sz w:val="22"/>
          <w:szCs w:val="22"/>
        </w:rPr>
        <w:t>49</w:t>
      </w:r>
    </w:p>
    <w:p w14:paraId="0A47915E" w14:textId="77777777" w:rsidR="004D013D" w:rsidRPr="00287A69" w:rsidRDefault="004D013D" w:rsidP="004D013D">
      <w:pPr>
        <w:spacing w:line="360" w:lineRule="auto"/>
        <w:jc w:val="both"/>
      </w:pPr>
      <w:r w:rsidRPr="00287A69">
        <w:rPr>
          <w:rFonts w:ascii="Arial" w:hAnsi="Arial" w:cs="Arial"/>
          <w:sz w:val="22"/>
          <w:szCs w:val="22"/>
          <w:lang w:eastAsia="pl-PL"/>
        </w:rPr>
        <w:t>1.</w:t>
      </w:r>
      <w:r w:rsidRPr="00287A69">
        <w:t xml:space="preserve"> </w:t>
      </w:r>
      <w:r w:rsidRPr="00287A69">
        <w:rPr>
          <w:rFonts w:ascii="Arial" w:hAnsi="Arial" w:cs="Arial"/>
          <w:sz w:val="22"/>
          <w:szCs w:val="22"/>
          <w:lang w:eastAsia="pl-PL"/>
        </w:rPr>
        <w:t xml:space="preserve">Każda ze Stron może rozwiązać umowę </w:t>
      </w:r>
      <w:r w:rsidR="00974A80" w:rsidRPr="00287A69">
        <w:rPr>
          <w:rFonts w:ascii="Arial" w:hAnsi="Arial" w:cs="Arial"/>
          <w:sz w:val="22"/>
          <w:szCs w:val="22"/>
          <w:lang w:eastAsia="pl-PL"/>
        </w:rPr>
        <w:t>z trzymiesięcznym okresem wypowiedzenia</w:t>
      </w:r>
      <w:r w:rsidRPr="00287A69">
        <w:rPr>
          <w:rFonts w:ascii="Arial" w:hAnsi="Arial" w:cs="Arial"/>
          <w:sz w:val="22"/>
          <w:szCs w:val="22"/>
          <w:lang w:eastAsia="pl-PL"/>
        </w:rPr>
        <w:t>.</w:t>
      </w:r>
    </w:p>
    <w:p w14:paraId="76A07C17" w14:textId="77777777"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2. Zamawiający może roz</w:t>
      </w:r>
      <w:r w:rsidR="005A12CA">
        <w:rPr>
          <w:rFonts w:ascii="Arial" w:hAnsi="Arial" w:cs="Arial"/>
          <w:sz w:val="22"/>
          <w:szCs w:val="22"/>
          <w:lang w:eastAsia="pl-PL"/>
        </w:rPr>
        <w:t xml:space="preserve">wiązać umowę bez wypowiedzenia ze skutkiem natychmiastowym w każdym z następujących </w:t>
      </w:r>
      <w:r w:rsidRPr="00287A69">
        <w:rPr>
          <w:rFonts w:ascii="Arial" w:hAnsi="Arial" w:cs="Arial"/>
          <w:sz w:val="22"/>
          <w:szCs w:val="22"/>
          <w:lang w:eastAsia="pl-PL"/>
        </w:rPr>
        <w:t xml:space="preserve">przypadków: </w:t>
      </w:r>
    </w:p>
    <w:p w14:paraId="05C5805C" w14:textId="20BEFAF6"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1/ </w:t>
      </w:r>
      <w:r w:rsidR="006A5EC4">
        <w:rPr>
          <w:rFonts w:ascii="Arial" w:hAnsi="Arial" w:cs="Arial"/>
          <w:sz w:val="22"/>
          <w:szCs w:val="22"/>
          <w:lang w:eastAsia="pl-PL"/>
        </w:rPr>
        <w:t xml:space="preserve">na obiektach Zamawiającego Wykonawca nie przestrzega przepisów prawa i regulacji wymaganych umową a </w:t>
      </w:r>
      <w:r w:rsidRPr="00287A69">
        <w:rPr>
          <w:rFonts w:ascii="Arial" w:hAnsi="Arial" w:cs="Arial"/>
          <w:sz w:val="22"/>
          <w:szCs w:val="22"/>
          <w:lang w:eastAsia="pl-PL"/>
        </w:rPr>
        <w:t xml:space="preserve">na terenie ruchu zakładu górniczego prawa geologicznego </w:t>
      </w:r>
      <w:r w:rsidR="006A5EC4">
        <w:rPr>
          <w:rFonts w:ascii="Arial" w:hAnsi="Arial" w:cs="Arial"/>
          <w:sz w:val="22"/>
          <w:szCs w:val="22"/>
          <w:lang w:eastAsia="pl-PL"/>
        </w:rPr>
        <w:t xml:space="preserve">                                                                  </w:t>
      </w:r>
      <w:r w:rsidRPr="00287A69">
        <w:rPr>
          <w:rFonts w:ascii="Arial" w:hAnsi="Arial" w:cs="Arial"/>
          <w:sz w:val="22"/>
          <w:szCs w:val="22"/>
          <w:lang w:eastAsia="pl-PL"/>
        </w:rPr>
        <w:t>i górniczego wraz z przepisami wykonawczymi,</w:t>
      </w:r>
      <w:r w:rsidR="006A5EC4">
        <w:rPr>
          <w:rFonts w:ascii="Arial" w:hAnsi="Arial" w:cs="Arial"/>
          <w:sz w:val="22"/>
          <w:szCs w:val="22"/>
          <w:lang w:eastAsia="pl-PL"/>
        </w:rPr>
        <w:t xml:space="preserve"> </w:t>
      </w:r>
      <w:r w:rsidRPr="00287A69">
        <w:rPr>
          <w:rFonts w:ascii="Arial" w:hAnsi="Arial" w:cs="Arial"/>
          <w:sz w:val="22"/>
          <w:szCs w:val="22"/>
          <w:lang w:eastAsia="pl-PL"/>
        </w:rPr>
        <w:t xml:space="preserve"> </w:t>
      </w:r>
    </w:p>
    <w:p w14:paraId="04DA0299" w14:textId="4D74AC5E"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2/ do wykonania prac Wykonawca skierował zespół osób niezgodny z wymogami umowy, zawartymi w instrukcjach, wskazanych w załączniku nr 3 do umowy</w:t>
      </w:r>
      <w:r w:rsidR="006A5EC4">
        <w:rPr>
          <w:rFonts w:ascii="Arial" w:hAnsi="Arial" w:cs="Arial"/>
          <w:sz w:val="22"/>
          <w:szCs w:val="22"/>
          <w:lang w:eastAsia="pl-PL"/>
        </w:rPr>
        <w:t>,</w:t>
      </w:r>
    </w:p>
    <w:p w14:paraId="3AA24B66" w14:textId="77777777"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3/ </w:t>
      </w:r>
      <w:r w:rsidR="00CC71C8">
        <w:rPr>
          <w:rFonts w:ascii="Arial" w:hAnsi="Arial" w:cs="Arial"/>
          <w:sz w:val="22"/>
          <w:szCs w:val="22"/>
          <w:lang w:eastAsia="pl-PL"/>
        </w:rPr>
        <w:t>w</w:t>
      </w:r>
      <w:r w:rsidR="00032D6E" w:rsidRPr="00287A69">
        <w:rPr>
          <w:rFonts w:ascii="Arial" w:hAnsi="Arial" w:cs="Arial"/>
          <w:sz w:val="22"/>
          <w:szCs w:val="22"/>
          <w:lang w:eastAsia="pl-PL"/>
        </w:rPr>
        <w:t xml:space="preserve">ykonawca </w:t>
      </w:r>
      <w:r w:rsidRPr="00287A69">
        <w:rPr>
          <w:rFonts w:ascii="Arial" w:hAnsi="Arial" w:cs="Arial"/>
          <w:sz w:val="22"/>
          <w:szCs w:val="22"/>
          <w:lang w:eastAsia="pl-PL"/>
        </w:rPr>
        <w:t>wykonuje roboty w spos</w:t>
      </w:r>
      <w:r w:rsidR="005A12CA">
        <w:rPr>
          <w:rFonts w:ascii="Arial" w:hAnsi="Arial" w:cs="Arial"/>
          <w:sz w:val="22"/>
          <w:szCs w:val="22"/>
          <w:lang w:eastAsia="pl-PL"/>
        </w:rPr>
        <w:t>ób rażąco sprzeczny z umową lub</w:t>
      </w:r>
      <w:r w:rsidRPr="00287A69">
        <w:rPr>
          <w:rFonts w:ascii="Arial" w:hAnsi="Arial" w:cs="Arial"/>
          <w:sz w:val="22"/>
          <w:szCs w:val="22"/>
          <w:lang w:eastAsia="pl-PL"/>
        </w:rPr>
        <w:t xml:space="preserve"> bez zachowania staranności zawodowej, w tym bez zachowania terminów </w:t>
      </w:r>
      <w:r w:rsidR="002376A9" w:rsidRPr="00287A69">
        <w:rPr>
          <w:rFonts w:ascii="Arial" w:hAnsi="Arial" w:cs="Arial"/>
          <w:sz w:val="22"/>
          <w:szCs w:val="22"/>
          <w:lang w:eastAsia="pl-PL"/>
        </w:rPr>
        <w:t>prac</w:t>
      </w:r>
      <w:r w:rsidR="00CC71C8">
        <w:rPr>
          <w:rFonts w:ascii="Arial" w:hAnsi="Arial" w:cs="Arial"/>
          <w:sz w:val="22"/>
          <w:szCs w:val="22"/>
          <w:lang w:eastAsia="pl-PL"/>
        </w:rPr>
        <w:t>,</w:t>
      </w:r>
    </w:p>
    <w:p w14:paraId="7F335B26" w14:textId="77777777"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4/ zwłoki </w:t>
      </w:r>
      <w:r w:rsidR="0028511A" w:rsidRPr="00287A69">
        <w:rPr>
          <w:rFonts w:ascii="Arial" w:hAnsi="Arial" w:cs="Arial"/>
          <w:sz w:val="22"/>
          <w:szCs w:val="22"/>
          <w:lang w:eastAsia="pl-PL"/>
        </w:rPr>
        <w:t xml:space="preserve">Wykonawcy </w:t>
      </w:r>
      <w:r w:rsidRPr="00287A69">
        <w:rPr>
          <w:rFonts w:ascii="Arial" w:hAnsi="Arial" w:cs="Arial"/>
          <w:sz w:val="22"/>
          <w:szCs w:val="22"/>
          <w:lang w:eastAsia="pl-PL"/>
        </w:rPr>
        <w:t>w wykonaniu obowiązku określonego umową</w:t>
      </w:r>
      <w:r w:rsidR="0028511A" w:rsidRPr="00287A69">
        <w:rPr>
          <w:rFonts w:ascii="Arial" w:hAnsi="Arial" w:cs="Arial"/>
          <w:sz w:val="22"/>
          <w:szCs w:val="22"/>
          <w:lang w:eastAsia="pl-PL"/>
        </w:rPr>
        <w:t>,</w:t>
      </w:r>
      <w:r w:rsidRPr="00287A69">
        <w:rPr>
          <w:rFonts w:ascii="Arial" w:hAnsi="Arial" w:cs="Arial"/>
          <w:sz w:val="22"/>
          <w:szCs w:val="22"/>
          <w:lang w:eastAsia="pl-PL"/>
        </w:rPr>
        <w:t xml:space="preserve"> trwającej dłużej niż 14 dni</w:t>
      </w:r>
      <w:r w:rsidR="00CC71C8">
        <w:rPr>
          <w:rFonts w:ascii="Arial" w:hAnsi="Arial" w:cs="Arial"/>
          <w:sz w:val="22"/>
          <w:szCs w:val="22"/>
          <w:lang w:eastAsia="pl-PL"/>
        </w:rPr>
        <w:t>,</w:t>
      </w:r>
    </w:p>
    <w:p w14:paraId="703CAB80" w14:textId="77777777" w:rsidR="004D013D"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5/ stosowania </w:t>
      </w:r>
      <w:r w:rsidR="0028511A" w:rsidRPr="00287A69">
        <w:rPr>
          <w:rFonts w:ascii="Arial" w:hAnsi="Arial" w:cs="Arial"/>
          <w:sz w:val="22"/>
          <w:szCs w:val="22"/>
          <w:lang w:eastAsia="pl-PL"/>
        </w:rPr>
        <w:t xml:space="preserve">przez Wykonawcę </w:t>
      </w:r>
      <w:r w:rsidRPr="00287A69">
        <w:rPr>
          <w:rFonts w:ascii="Arial" w:hAnsi="Arial" w:cs="Arial"/>
          <w:sz w:val="22"/>
          <w:szCs w:val="22"/>
          <w:lang w:eastAsia="pl-PL"/>
        </w:rPr>
        <w:t>nieoryginalnych części zamiennych</w:t>
      </w:r>
      <w:r w:rsidR="00534BCB" w:rsidRPr="00287A69">
        <w:rPr>
          <w:rFonts w:ascii="Arial" w:hAnsi="Arial" w:cs="Arial"/>
          <w:sz w:val="22"/>
          <w:szCs w:val="22"/>
          <w:lang w:eastAsia="pl-PL"/>
        </w:rPr>
        <w:t>.</w:t>
      </w:r>
    </w:p>
    <w:p w14:paraId="628C4083" w14:textId="77777777" w:rsidR="00FE5641" w:rsidRPr="00287A69"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3.</w:t>
      </w:r>
      <w:r w:rsidR="001D3D58" w:rsidRPr="00287A69">
        <w:rPr>
          <w:rFonts w:ascii="Arial" w:hAnsi="Arial" w:cs="Arial"/>
          <w:sz w:val="22"/>
          <w:szCs w:val="22"/>
          <w:lang w:eastAsia="pl-PL"/>
        </w:rPr>
        <w:t xml:space="preserve"> </w:t>
      </w:r>
      <w:r w:rsidRPr="00287A69">
        <w:rPr>
          <w:rFonts w:ascii="Arial" w:hAnsi="Arial" w:cs="Arial"/>
          <w:sz w:val="22"/>
          <w:szCs w:val="22"/>
          <w:lang w:eastAsia="pl-PL"/>
        </w:rPr>
        <w:t xml:space="preserve">Wykonawca może rozwiązać umowę bez wypowiedzenia w przypadku, jeżeli Zamawiający zalega z zapłatą należnego Wykonawcy wynagrodzenia przez czas dłuższy niż dwa miesiące kalendarzowe. </w:t>
      </w:r>
    </w:p>
    <w:p w14:paraId="3993DAE6" w14:textId="77777777" w:rsidR="004D013D" w:rsidRDefault="004D013D" w:rsidP="004D013D">
      <w:pPr>
        <w:spacing w:line="360" w:lineRule="auto"/>
        <w:jc w:val="both"/>
        <w:rPr>
          <w:rFonts w:ascii="Arial" w:hAnsi="Arial" w:cs="Arial"/>
          <w:sz w:val="22"/>
          <w:szCs w:val="22"/>
          <w:lang w:eastAsia="pl-PL"/>
        </w:rPr>
      </w:pPr>
      <w:r w:rsidRPr="00287A69">
        <w:rPr>
          <w:rFonts w:ascii="Arial" w:hAnsi="Arial" w:cs="Arial"/>
          <w:sz w:val="22"/>
          <w:szCs w:val="22"/>
          <w:lang w:eastAsia="pl-PL"/>
        </w:rPr>
        <w:t xml:space="preserve">4. Rozwiązanie </w:t>
      </w:r>
      <w:r w:rsidR="00FE5641">
        <w:rPr>
          <w:rFonts w:ascii="Arial" w:hAnsi="Arial" w:cs="Arial"/>
          <w:sz w:val="22"/>
          <w:szCs w:val="22"/>
          <w:lang w:eastAsia="pl-PL"/>
        </w:rPr>
        <w:t xml:space="preserve">i odstąpienie od </w:t>
      </w:r>
      <w:r w:rsidRPr="00287A69">
        <w:rPr>
          <w:rFonts w:ascii="Arial" w:hAnsi="Arial" w:cs="Arial"/>
          <w:sz w:val="22"/>
          <w:szCs w:val="22"/>
          <w:lang w:eastAsia="pl-PL"/>
        </w:rPr>
        <w:t>umowy wymaga formy pis</w:t>
      </w:r>
      <w:r w:rsidR="005A12CA">
        <w:rPr>
          <w:rFonts w:ascii="Arial" w:hAnsi="Arial" w:cs="Arial"/>
          <w:sz w:val="22"/>
          <w:szCs w:val="22"/>
          <w:lang w:eastAsia="pl-PL"/>
        </w:rPr>
        <w:t>emnej pod rygorem nieważności z </w:t>
      </w:r>
      <w:r w:rsidRPr="00287A69">
        <w:rPr>
          <w:rFonts w:ascii="Arial" w:hAnsi="Arial" w:cs="Arial"/>
          <w:sz w:val="22"/>
          <w:szCs w:val="22"/>
          <w:lang w:eastAsia="pl-PL"/>
        </w:rPr>
        <w:t>podaniem przyczyny rozwiązania umowy</w:t>
      </w:r>
      <w:r w:rsidR="00772AA5" w:rsidRPr="00287A69">
        <w:rPr>
          <w:rFonts w:ascii="Arial" w:hAnsi="Arial" w:cs="Arial"/>
          <w:sz w:val="22"/>
          <w:szCs w:val="22"/>
          <w:lang w:eastAsia="pl-PL"/>
        </w:rPr>
        <w:t>.</w:t>
      </w:r>
      <w:r w:rsidRPr="00287A69">
        <w:rPr>
          <w:rFonts w:ascii="Arial" w:hAnsi="Arial" w:cs="Arial"/>
          <w:sz w:val="22"/>
          <w:szCs w:val="22"/>
          <w:lang w:eastAsia="pl-PL"/>
        </w:rPr>
        <w:t xml:space="preserve"> </w:t>
      </w:r>
    </w:p>
    <w:p w14:paraId="78418650" w14:textId="77777777" w:rsidR="00FE5641" w:rsidRDefault="007227E3" w:rsidP="004D013D">
      <w:pPr>
        <w:spacing w:line="360" w:lineRule="auto"/>
        <w:jc w:val="both"/>
        <w:rPr>
          <w:rFonts w:ascii="Arial" w:hAnsi="Arial" w:cs="Arial"/>
          <w:sz w:val="22"/>
        </w:rPr>
      </w:pPr>
      <w:r w:rsidRPr="007227E3">
        <w:rPr>
          <w:rFonts w:ascii="Arial" w:hAnsi="Arial" w:cs="Arial"/>
          <w:sz w:val="22"/>
        </w:rPr>
        <w:t>5. W Wypadku rozwiązania Zamawiający dokona zapłaty za prace wykonane do dnia rozwiązania.</w:t>
      </w:r>
    </w:p>
    <w:p w14:paraId="04CAA653" w14:textId="77777777" w:rsidR="00EC0FD7" w:rsidRPr="00CC71C8" w:rsidRDefault="00FE5641" w:rsidP="00CC71C8">
      <w:pPr>
        <w:spacing w:line="360" w:lineRule="auto"/>
        <w:jc w:val="both"/>
        <w:rPr>
          <w:rFonts w:ascii="Arial" w:hAnsi="Arial" w:cs="Arial"/>
          <w:sz w:val="22"/>
          <w:szCs w:val="22"/>
          <w:lang w:eastAsia="pl-PL"/>
        </w:rPr>
      </w:pPr>
      <w:r w:rsidRPr="005A12CA">
        <w:rPr>
          <w:rFonts w:ascii="Arial" w:hAnsi="Arial" w:cs="Arial"/>
          <w:sz w:val="22"/>
          <w:szCs w:val="22"/>
          <w:lang w:eastAsia="pl-PL"/>
        </w:rPr>
        <w:t xml:space="preserve">6. Prawo odstąpienia z przyczyn wskazanych w ust. 2, Zamawiający może wykonać przez cały czas trwania umowy, w terminie maksymalnie 60 dni kalendarzowych od uzyskania wiadomości </w:t>
      </w:r>
      <w:r w:rsidR="005A12CA" w:rsidRPr="005A12CA">
        <w:rPr>
          <w:rFonts w:ascii="Arial" w:hAnsi="Arial" w:cs="Arial"/>
          <w:sz w:val="22"/>
          <w:szCs w:val="22"/>
          <w:lang w:eastAsia="pl-PL"/>
        </w:rPr>
        <w:t>o </w:t>
      </w:r>
      <w:r w:rsidR="00CC71C8">
        <w:rPr>
          <w:rFonts w:ascii="Arial" w:hAnsi="Arial" w:cs="Arial"/>
          <w:sz w:val="22"/>
          <w:szCs w:val="22"/>
          <w:lang w:eastAsia="pl-PL"/>
        </w:rPr>
        <w:t>naruszeniu.</w:t>
      </w:r>
    </w:p>
    <w:p w14:paraId="4E7FD13E" w14:textId="77777777" w:rsidR="006A5EC4" w:rsidRDefault="006A5EC4">
      <w:pPr>
        <w:tabs>
          <w:tab w:val="left" w:pos="3960"/>
        </w:tabs>
        <w:suppressAutoHyphens w:val="0"/>
        <w:spacing w:line="360" w:lineRule="auto"/>
        <w:jc w:val="center"/>
        <w:rPr>
          <w:rFonts w:ascii="Arial" w:hAnsi="Arial" w:cs="Arial"/>
          <w:b/>
          <w:sz w:val="22"/>
          <w:lang w:eastAsia="pl-PL"/>
        </w:rPr>
      </w:pPr>
    </w:p>
    <w:p w14:paraId="5AE0721B" w14:textId="77777777" w:rsidR="00873BAC" w:rsidRDefault="00873BAC">
      <w:pPr>
        <w:tabs>
          <w:tab w:val="left" w:pos="3960"/>
        </w:tabs>
        <w:suppressAutoHyphens w:val="0"/>
        <w:spacing w:line="360" w:lineRule="auto"/>
        <w:jc w:val="center"/>
        <w:rPr>
          <w:rFonts w:ascii="Arial" w:hAnsi="Arial" w:cs="Arial"/>
          <w:b/>
          <w:sz w:val="22"/>
          <w:lang w:eastAsia="pl-PL"/>
        </w:rPr>
      </w:pPr>
    </w:p>
    <w:p w14:paraId="4B30B84B" w14:textId="77777777" w:rsidR="00873BAC" w:rsidRDefault="00873BAC">
      <w:pPr>
        <w:tabs>
          <w:tab w:val="left" w:pos="3960"/>
        </w:tabs>
        <w:suppressAutoHyphens w:val="0"/>
        <w:spacing w:line="360" w:lineRule="auto"/>
        <w:jc w:val="center"/>
        <w:rPr>
          <w:rFonts w:ascii="Arial" w:hAnsi="Arial" w:cs="Arial"/>
          <w:b/>
          <w:sz w:val="22"/>
          <w:lang w:eastAsia="pl-PL"/>
        </w:rPr>
      </w:pPr>
    </w:p>
    <w:p w14:paraId="030B99FA" w14:textId="77777777" w:rsidR="00873BAC" w:rsidRDefault="00873BAC">
      <w:pPr>
        <w:tabs>
          <w:tab w:val="left" w:pos="3960"/>
        </w:tabs>
        <w:suppressAutoHyphens w:val="0"/>
        <w:spacing w:line="360" w:lineRule="auto"/>
        <w:jc w:val="center"/>
        <w:rPr>
          <w:rFonts w:ascii="Arial" w:hAnsi="Arial" w:cs="Arial"/>
          <w:b/>
          <w:sz w:val="22"/>
          <w:lang w:eastAsia="pl-PL"/>
        </w:rPr>
      </w:pPr>
    </w:p>
    <w:p w14:paraId="461A3F03" w14:textId="77777777" w:rsidR="00873BAC" w:rsidRDefault="00873BAC">
      <w:pPr>
        <w:tabs>
          <w:tab w:val="left" w:pos="3960"/>
        </w:tabs>
        <w:suppressAutoHyphens w:val="0"/>
        <w:spacing w:line="360" w:lineRule="auto"/>
        <w:jc w:val="center"/>
        <w:rPr>
          <w:rFonts w:ascii="Arial" w:hAnsi="Arial" w:cs="Arial"/>
          <w:b/>
          <w:sz w:val="22"/>
          <w:lang w:eastAsia="pl-PL"/>
        </w:rPr>
      </w:pPr>
    </w:p>
    <w:p w14:paraId="6D5B69FC" w14:textId="0191814E" w:rsidR="00DF7C8A" w:rsidRPr="00287A69" w:rsidRDefault="00DF7C8A">
      <w:pPr>
        <w:tabs>
          <w:tab w:val="left" w:pos="3960"/>
        </w:tabs>
        <w:suppressAutoHyphens w:val="0"/>
        <w:spacing w:line="360" w:lineRule="auto"/>
        <w:jc w:val="center"/>
        <w:rPr>
          <w:rFonts w:ascii="Arial" w:hAnsi="Arial" w:cs="Arial"/>
        </w:rPr>
      </w:pPr>
      <w:r w:rsidRPr="00287A69">
        <w:rPr>
          <w:rFonts w:ascii="Arial" w:hAnsi="Arial" w:cs="Arial"/>
          <w:b/>
          <w:sz w:val="22"/>
          <w:lang w:eastAsia="pl-PL"/>
        </w:rPr>
        <w:t>PRZEDSTAWICIELE STRON</w:t>
      </w:r>
    </w:p>
    <w:p w14:paraId="66FDCC59" w14:textId="77777777" w:rsidR="00DF7C8A" w:rsidRDefault="00DF7C8A" w:rsidP="00B75BA4">
      <w:pPr>
        <w:spacing w:line="360" w:lineRule="auto"/>
        <w:jc w:val="center"/>
        <w:rPr>
          <w:rFonts w:ascii="Arial" w:hAnsi="Arial" w:cs="Arial"/>
          <w:sz w:val="22"/>
          <w:szCs w:val="22"/>
        </w:rPr>
      </w:pPr>
      <w:r w:rsidRPr="00287A69">
        <w:rPr>
          <w:rFonts w:ascii="Arial" w:hAnsi="Arial" w:cs="Arial"/>
          <w:sz w:val="22"/>
          <w:szCs w:val="22"/>
        </w:rPr>
        <w:t xml:space="preserve">§ </w:t>
      </w:r>
      <w:r w:rsidR="00136AD0" w:rsidRPr="00287A69">
        <w:rPr>
          <w:rFonts w:ascii="Arial" w:hAnsi="Arial" w:cs="Arial"/>
          <w:sz w:val="22"/>
          <w:szCs w:val="22"/>
        </w:rPr>
        <w:t>5</w:t>
      </w:r>
      <w:r w:rsidR="00697588" w:rsidRPr="00287A69">
        <w:rPr>
          <w:rFonts w:ascii="Arial" w:hAnsi="Arial" w:cs="Arial"/>
          <w:sz w:val="22"/>
          <w:szCs w:val="22"/>
        </w:rPr>
        <w:t>0</w:t>
      </w:r>
    </w:p>
    <w:p w14:paraId="31957070" w14:textId="77777777" w:rsidR="00CC71C8" w:rsidRPr="00287A69" w:rsidRDefault="00CC71C8" w:rsidP="00B75BA4">
      <w:pPr>
        <w:spacing w:line="360" w:lineRule="auto"/>
        <w:jc w:val="center"/>
        <w:rPr>
          <w:rFonts w:ascii="Arial" w:hAnsi="Arial" w:cs="Arial"/>
        </w:rPr>
      </w:pPr>
    </w:p>
    <w:p w14:paraId="4D074710" w14:textId="77777777" w:rsidR="005250B0" w:rsidRDefault="00DF7C8A" w:rsidP="005250B0">
      <w:pPr>
        <w:numPr>
          <w:ilvl w:val="0"/>
          <w:numId w:val="29"/>
        </w:numPr>
        <w:tabs>
          <w:tab w:val="left" w:pos="780"/>
        </w:tabs>
        <w:suppressAutoHyphens w:val="0"/>
        <w:spacing w:line="360" w:lineRule="auto"/>
        <w:jc w:val="both"/>
        <w:rPr>
          <w:rFonts w:ascii="Arial" w:hAnsi="Arial" w:cs="Arial"/>
          <w:sz w:val="22"/>
          <w:szCs w:val="22"/>
          <w:lang w:eastAsia="pl-PL"/>
        </w:rPr>
      </w:pPr>
      <w:r w:rsidRPr="00287A69">
        <w:rPr>
          <w:rFonts w:ascii="Arial" w:hAnsi="Arial" w:cs="Arial"/>
          <w:sz w:val="22"/>
          <w:szCs w:val="22"/>
          <w:lang w:eastAsia="pl-PL"/>
        </w:rPr>
        <w:t>Zamawiający wyznacza do bezpośrednich kontaktów z Wykonawcą</w:t>
      </w:r>
      <w:r w:rsidR="005250B0">
        <w:rPr>
          <w:rFonts w:ascii="Arial" w:hAnsi="Arial" w:cs="Arial"/>
          <w:sz w:val="22"/>
          <w:szCs w:val="22"/>
          <w:lang w:eastAsia="pl-PL"/>
        </w:rPr>
        <w:t>:</w:t>
      </w:r>
    </w:p>
    <w:p w14:paraId="2B3E0A81" w14:textId="77777777" w:rsidR="00DF7C8A" w:rsidRPr="00F96B2C" w:rsidRDefault="005250B0" w:rsidP="005250B0">
      <w:pPr>
        <w:tabs>
          <w:tab w:val="left" w:pos="780"/>
        </w:tabs>
        <w:suppressAutoHyphens w:val="0"/>
        <w:spacing w:line="360" w:lineRule="auto"/>
        <w:jc w:val="both"/>
        <w:rPr>
          <w:rFonts w:ascii="Arial" w:hAnsi="Arial" w:cs="Arial"/>
        </w:rPr>
      </w:pPr>
      <w:r w:rsidRPr="00F96B2C">
        <w:rPr>
          <w:rFonts w:ascii="Arial" w:hAnsi="Arial" w:cs="Arial"/>
          <w:sz w:val="22"/>
          <w:szCs w:val="22"/>
          <w:lang w:eastAsia="pl-PL"/>
        </w:rPr>
        <w:t>1/</w:t>
      </w:r>
      <w:r w:rsidR="00DF7C8A" w:rsidRPr="00F96B2C">
        <w:rPr>
          <w:rFonts w:ascii="Arial" w:hAnsi="Arial" w:cs="Arial"/>
          <w:sz w:val="22"/>
          <w:szCs w:val="22"/>
          <w:lang w:eastAsia="pl-PL"/>
        </w:rPr>
        <w:t xml:space="preserve"> w zakresie realizacji umowy przedstawicieli Działu Elektrycznego i Automatyki:</w:t>
      </w:r>
    </w:p>
    <w:p w14:paraId="0625BA9A" w14:textId="77777777" w:rsidR="00FE5641" w:rsidRPr="00F96B2C" w:rsidRDefault="00FE5641" w:rsidP="00FE5641">
      <w:pPr>
        <w:numPr>
          <w:ilvl w:val="0"/>
          <w:numId w:val="7"/>
        </w:numPr>
        <w:tabs>
          <w:tab w:val="left" w:pos="780"/>
        </w:tabs>
        <w:suppressAutoHyphens w:val="0"/>
        <w:spacing w:line="360" w:lineRule="auto"/>
        <w:jc w:val="both"/>
        <w:rPr>
          <w:rFonts w:ascii="Arial" w:hAnsi="Arial" w:cs="Arial"/>
          <w:sz w:val="22"/>
          <w:szCs w:val="22"/>
          <w:lang w:val="en-US" w:eastAsia="pl-PL"/>
        </w:rPr>
      </w:pPr>
      <w:r w:rsidRPr="00F96B2C">
        <w:rPr>
          <w:rFonts w:ascii="Arial" w:hAnsi="Arial" w:cs="Arial"/>
          <w:sz w:val="22"/>
          <w:szCs w:val="22"/>
          <w:lang w:val="en-US" w:eastAsia="pl-PL"/>
        </w:rPr>
        <w:t>Pan …………………………</w:t>
      </w:r>
      <w:proofErr w:type="spellStart"/>
      <w:r w:rsidR="00C17F13" w:rsidRPr="00F96B2C">
        <w:rPr>
          <w:rFonts w:ascii="Arial" w:hAnsi="Arial" w:cs="Arial"/>
          <w:sz w:val="22"/>
          <w:szCs w:val="22"/>
          <w:lang w:val="en-US" w:eastAsia="pl-PL"/>
        </w:rPr>
        <w:t>tel</w:t>
      </w:r>
      <w:proofErr w:type="spellEnd"/>
      <w:r w:rsidR="00C17F13" w:rsidRPr="00F96B2C">
        <w:rPr>
          <w:rFonts w:ascii="Arial" w:hAnsi="Arial" w:cs="Arial"/>
          <w:sz w:val="22"/>
          <w:szCs w:val="22"/>
          <w:lang w:val="en-US" w:eastAsia="pl-PL"/>
        </w:rPr>
        <w:t>……</w:t>
      </w:r>
      <w:r w:rsidRPr="00F96B2C">
        <w:rPr>
          <w:rFonts w:ascii="Arial" w:hAnsi="Arial" w:cs="Arial"/>
          <w:sz w:val="22"/>
          <w:szCs w:val="22"/>
          <w:lang w:val="en-US" w:eastAsia="pl-PL"/>
        </w:rPr>
        <w:t>……</w:t>
      </w:r>
      <w:r w:rsidR="00C17F13" w:rsidRPr="00F96B2C">
        <w:rPr>
          <w:rFonts w:ascii="Arial" w:hAnsi="Arial" w:cs="Arial"/>
          <w:sz w:val="22"/>
          <w:szCs w:val="22"/>
          <w:lang w:val="en-US" w:eastAsia="pl-PL"/>
        </w:rPr>
        <w:t>…</w:t>
      </w:r>
      <w:r w:rsidRPr="00F96B2C">
        <w:rPr>
          <w:rFonts w:ascii="Arial" w:hAnsi="Arial" w:cs="Arial"/>
          <w:sz w:val="22"/>
          <w:szCs w:val="22"/>
          <w:lang w:val="en-US" w:eastAsia="pl-PL"/>
        </w:rPr>
        <w:t>….. e-mail: ……………………………………</w:t>
      </w:r>
    </w:p>
    <w:p w14:paraId="70746136" w14:textId="77777777" w:rsidR="00FE5641" w:rsidRPr="00F96B2C" w:rsidRDefault="00FE5641" w:rsidP="00FE5641">
      <w:pPr>
        <w:numPr>
          <w:ilvl w:val="0"/>
          <w:numId w:val="7"/>
        </w:num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Pan …………………………</w:t>
      </w:r>
      <w:proofErr w:type="spellStart"/>
      <w:r w:rsidR="00C17F13" w:rsidRPr="00F96B2C">
        <w:rPr>
          <w:rFonts w:ascii="Arial" w:hAnsi="Arial" w:cs="Arial"/>
          <w:sz w:val="22"/>
          <w:szCs w:val="22"/>
          <w:lang w:val="de-DE" w:eastAsia="pl-PL"/>
        </w:rPr>
        <w:t>tel</w:t>
      </w:r>
      <w:proofErr w:type="spellEnd"/>
      <w:r w:rsidR="00C17F13" w:rsidRPr="00F96B2C">
        <w:rPr>
          <w:rFonts w:ascii="Arial" w:hAnsi="Arial" w:cs="Arial"/>
          <w:sz w:val="22"/>
          <w:szCs w:val="22"/>
          <w:lang w:val="de-DE" w:eastAsia="pl-PL"/>
        </w:rPr>
        <w:t>………</w:t>
      </w:r>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e-mail</w:t>
      </w:r>
      <w:proofErr w:type="spellEnd"/>
      <w:r w:rsidRPr="00F96B2C">
        <w:rPr>
          <w:rFonts w:ascii="Arial" w:hAnsi="Arial" w:cs="Arial"/>
          <w:sz w:val="22"/>
          <w:szCs w:val="22"/>
          <w:lang w:val="de-DE" w:eastAsia="pl-PL"/>
        </w:rPr>
        <w:t>: ……………………………………</w:t>
      </w:r>
    </w:p>
    <w:p w14:paraId="3BC24875" w14:textId="77777777" w:rsidR="005250B0" w:rsidRPr="00F96B2C" w:rsidRDefault="005250B0" w:rsidP="005250B0">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2/ do </w:t>
      </w:r>
      <w:proofErr w:type="spellStart"/>
      <w:r w:rsidRPr="00F96B2C">
        <w:rPr>
          <w:rFonts w:ascii="Arial" w:hAnsi="Arial" w:cs="Arial"/>
          <w:sz w:val="22"/>
          <w:szCs w:val="22"/>
          <w:lang w:val="de-DE" w:eastAsia="pl-PL"/>
        </w:rPr>
        <w:t>koordynowania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w:t>
      </w:r>
      <w:proofErr w:type="spellEnd"/>
      <w:r w:rsidRPr="00F96B2C">
        <w:rPr>
          <w:rFonts w:ascii="Arial" w:hAnsi="Arial" w:cs="Arial"/>
          <w:sz w:val="22"/>
          <w:szCs w:val="22"/>
          <w:lang w:val="de-DE" w:eastAsia="pl-PL"/>
        </w:rPr>
        <w:t xml:space="preserve"> na </w:t>
      </w:r>
      <w:proofErr w:type="spellStart"/>
      <w:r w:rsidRPr="00F96B2C">
        <w:rPr>
          <w:rFonts w:ascii="Arial" w:hAnsi="Arial" w:cs="Arial"/>
          <w:sz w:val="22"/>
          <w:szCs w:val="22"/>
          <w:lang w:val="de-DE" w:eastAsia="pl-PL"/>
        </w:rPr>
        <w:t>terenie</w:t>
      </w:r>
      <w:proofErr w:type="spellEnd"/>
      <w:r w:rsidR="003767EF" w:rsidRPr="00F96B2C">
        <w:rPr>
          <w:rFonts w:ascii="Arial" w:hAnsi="Arial" w:cs="Arial"/>
          <w:sz w:val="22"/>
          <w:szCs w:val="22"/>
          <w:lang w:val="de-DE" w:eastAsia="pl-PL"/>
        </w:rPr>
        <w:t xml:space="preserve"> KRNiGZ </w:t>
      </w:r>
      <w:proofErr w:type="spellStart"/>
      <w:r w:rsidR="003767EF" w:rsidRPr="00F96B2C">
        <w:rPr>
          <w:rFonts w:ascii="Arial" w:hAnsi="Arial" w:cs="Arial"/>
          <w:sz w:val="22"/>
          <w:szCs w:val="22"/>
          <w:lang w:val="de-DE" w:eastAsia="pl-PL"/>
        </w:rPr>
        <w:t>Lubiatów</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pracownika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wyznaczonego</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przez</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Kierownika</w:t>
      </w:r>
      <w:proofErr w:type="spellEnd"/>
      <w:r w:rsidR="003767EF" w:rsidRPr="00F96B2C">
        <w:rPr>
          <w:rFonts w:ascii="Arial" w:hAnsi="Arial" w:cs="Arial"/>
          <w:sz w:val="22"/>
          <w:szCs w:val="22"/>
          <w:lang w:val="de-DE" w:eastAsia="pl-PL"/>
        </w:rPr>
        <w:t xml:space="preserve"> KRNiGZ </w:t>
      </w:r>
      <w:proofErr w:type="spellStart"/>
      <w:r w:rsidR="003767EF" w:rsidRPr="00F96B2C">
        <w:rPr>
          <w:rFonts w:ascii="Arial" w:hAnsi="Arial" w:cs="Arial"/>
          <w:sz w:val="22"/>
          <w:szCs w:val="22"/>
          <w:lang w:val="de-DE" w:eastAsia="pl-PL"/>
        </w:rPr>
        <w:t>Lubiatów</w:t>
      </w:r>
      <w:proofErr w:type="spellEnd"/>
      <w:r w:rsidRPr="00F96B2C">
        <w:rPr>
          <w:rFonts w:ascii="Arial" w:hAnsi="Arial" w:cs="Arial"/>
          <w:sz w:val="22"/>
          <w:szCs w:val="22"/>
          <w:lang w:val="de-DE" w:eastAsia="pl-PL"/>
        </w:rPr>
        <w:t xml:space="preserve">: </w:t>
      </w:r>
    </w:p>
    <w:p w14:paraId="27628374" w14:textId="77777777" w:rsidR="005250B0" w:rsidRPr="00F96B2C" w:rsidRDefault="005250B0" w:rsidP="005250B0">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p. ……………………; tel. ……………………; </w:t>
      </w:r>
      <w:proofErr w:type="spellStart"/>
      <w:r w:rsidRPr="00F96B2C">
        <w:rPr>
          <w:rFonts w:ascii="Arial" w:hAnsi="Arial" w:cs="Arial"/>
          <w:sz w:val="22"/>
          <w:szCs w:val="22"/>
          <w:lang w:val="de-DE" w:eastAsia="pl-PL"/>
        </w:rPr>
        <w:t>e-mail</w:t>
      </w:r>
      <w:proofErr w:type="spellEnd"/>
      <w:r w:rsidRPr="00F96B2C">
        <w:rPr>
          <w:rFonts w:ascii="Arial" w:hAnsi="Arial" w:cs="Arial"/>
          <w:sz w:val="22"/>
          <w:szCs w:val="22"/>
          <w:lang w:val="de-DE" w:eastAsia="pl-PL"/>
        </w:rPr>
        <w:t>………………….</w:t>
      </w:r>
    </w:p>
    <w:p w14:paraId="0959AF8B" w14:textId="77777777" w:rsidR="003767EF" w:rsidRPr="00F96B2C" w:rsidRDefault="003767EF" w:rsidP="003767EF">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3/ do </w:t>
      </w:r>
      <w:proofErr w:type="spellStart"/>
      <w:r w:rsidRPr="00F96B2C">
        <w:rPr>
          <w:rFonts w:ascii="Arial" w:hAnsi="Arial" w:cs="Arial"/>
          <w:sz w:val="22"/>
          <w:szCs w:val="22"/>
          <w:lang w:val="de-DE" w:eastAsia="pl-PL"/>
        </w:rPr>
        <w:t>koordynowania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w:t>
      </w:r>
      <w:proofErr w:type="spellEnd"/>
      <w:r w:rsidRPr="00F96B2C">
        <w:rPr>
          <w:rFonts w:ascii="Arial" w:hAnsi="Arial" w:cs="Arial"/>
          <w:sz w:val="22"/>
          <w:szCs w:val="22"/>
          <w:lang w:val="de-DE" w:eastAsia="pl-PL"/>
        </w:rPr>
        <w:t xml:space="preserve"> na </w:t>
      </w:r>
      <w:proofErr w:type="spellStart"/>
      <w:r w:rsidRPr="00F96B2C">
        <w:rPr>
          <w:rFonts w:ascii="Arial" w:hAnsi="Arial" w:cs="Arial"/>
          <w:sz w:val="22"/>
          <w:szCs w:val="22"/>
          <w:lang w:val="de-DE" w:eastAsia="pl-PL"/>
        </w:rPr>
        <w:t>terenie</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Odazotowni</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Grodzisk</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pracownika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wyznaczonego</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przez</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Kierownika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Odazotowni</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Grodzisk</w:t>
      </w:r>
      <w:proofErr w:type="spellEnd"/>
      <w:r w:rsidRPr="00F96B2C">
        <w:rPr>
          <w:rFonts w:ascii="Arial" w:hAnsi="Arial" w:cs="Arial"/>
          <w:sz w:val="22"/>
          <w:szCs w:val="22"/>
          <w:lang w:val="de-DE" w:eastAsia="pl-PL"/>
        </w:rPr>
        <w:t xml:space="preserve">: </w:t>
      </w:r>
    </w:p>
    <w:p w14:paraId="50B01607" w14:textId="77777777" w:rsidR="003767EF" w:rsidRPr="00F96B2C" w:rsidRDefault="003767EF" w:rsidP="003767EF">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p. ……………………; tel. ……………………; </w:t>
      </w:r>
      <w:proofErr w:type="spellStart"/>
      <w:r w:rsidRPr="00F96B2C">
        <w:rPr>
          <w:rFonts w:ascii="Arial" w:hAnsi="Arial" w:cs="Arial"/>
          <w:sz w:val="22"/>
          <w:szCs w:val="22"/>
          <w:lang w:val="de-DE" w:eastAsia="pl-PL"/>
        </w:rPr>
        <w:t>e-mail</w:t>
      </w:r>
      <w:proofErr w:type="spellEnd"/>
      <w:r w:rsidRPr="00F96B2C">
        <w:rPr>
          <w:rFonts w:ascii="Arial" w:hAnsi="Arial" w:cs="Arial"/>
          <w:sz w:val="22"/>
          <w:szCs w:val="22"/>
          <w:lang w:val="de-DE" w:eastAsia="pl-PL"/>
        </w:rPr>
        <w:t>………………….</w:t>
      </w:r>
    </w:p>
    <w:p w14:paraId="0E49DCAB" w14:textId="77777777" w:rsidR="003767EF" w:rsidRPr="00F96B2C" w:rsidRDefault="003767EF" w:rsidP="003767EF">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4/ do </w:t>
      </w:r>
      <w:proofErr w:type="spellStart"/>
      <w:r w:rsidRPr="00F96B2C">
        <w:rPr>
          <w:rFonts w:ascii="Arial" w:hAnsi="Arial" w:cs="Arial"/>
          <w:sz w:val="22"/>
          <w:szCs w:val="22"/>
          <w:lang w:val="de-DE" w:eastAsia="pl-PL"/>
        </w:rPr>
        <w:t>koordynowania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w:t>
      </w:r>
      <w:proofErr w:type="spellEnd"/>
      <w:r w:rsidRPr="00F96B2C">
        <w:rPr>
          <w:rFonts w:ascii="Arial" w:hAnsi="Arial" w:cs="Arial"/>
          <w:sz w:val="22"/>
          <w:szCs w:val="22"/>
          <w:lang w:val="de-DE" w:eastAsia="pl-PL"/>
        </w:rPr>
        <w:t xml:space="preserve"> na </w:t>
      </w:r>
      <w:proofErr w:type="spellStart"/>
      <w:r w:rsidRPr="00F96B2C">
        <w:rPr>
          <w:rFonts w:ascii="Arial" w:hAnsi="Arial" w:cs="Arial"/>
          <w:sz w:val="22"/>
          <w:szCs w:val="22"/>
          <w:lang w:val="de-DE" w:eastAsia="pl-PL"/>
        </w:rPr>
        <w:t>terenie</w:t>
      </w:r>
      <w:proofErr w:type="spellEnd"/>
      <w:r w:rsidRPr="00F96B2C">
        <w:rPr>
          <w:rFonts w:ascii="Arial" w:hAnsi="Arial" w:cs="Arial"/>
          <w:sz w:val="22"/>
          <w:szCs w:val="22"/>
          <w:lang w:val="de-DE" w:eastAsia="pl-PL"/>
        </w:rPr>
        <w:t xml:space="preserve"> PMG </w:t>
      </w:r>
      <w:proofErr w:type="spellStart"/>
      <w:r w:rsidRPr="00F96B2C">
        <w:rPr>
          <w:rFonts w:ascii="Arial" w:hAnsi="Arial" w:cs="Arial"/>
          <w:sz w:val="22"/>
          <w:szCs w:val="22"/>
          <w:lang w:val="de-DE" w:eastAsia="pl-PL"/>
        </w:rPr>
        <w:t>Daszewo</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pracownika</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wyznaczonego</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przez</w:t>
      </w:r>
      <w:proofErr w:type="spellEnd"/>
      <w:r w:rsidRPr="00F96B2C">
        <w:rPr>
          <w:rFonts w:ascii="Arial" w:hAnsi="Arial" w:cs="Arial"/>
          <w:sz w:val="22"/>
          <w:szCs w:val="22"/>
          <w:lang w:val="de-DE" w:eastAsia="pl-PL"/>
        </w:rPr>
        <w:t xml:space="preserve"> </w:t>
      </w:r>
      <w:proofErr w:type="spellStart"/>
      <w:r w:rsidRPr="00F96B2C">
        <w:rPr>
          <w:rFonts w:ascii="Arial" w:hAnsi="Arial" w:cs="Arial"/>
          <w:sz w:val="22"/>
          <w:szCs w:val="22"/>
          <w:lang w:val="de-DE" w:eastAsia="pl-PL"/>
        </w:rPr>
        <w:t>Kierownika</w:t>
      </w:r>
      <w:proofErr w:type="spellEnd"/>
      <w:r w:rsidRPr="00F96B2C">
        <w:rPr>
          <w:rFonts w:ascii="Arial" w:hAnsi="Arial" w:cs="Arial"/>
          <w:sz w:val="22"/>
          <w:szCs w:val="22"/>
          <w:lang w:val="de-DE" w:eastAsia="pl-PL"/>
        </w:rPr>
        <w:t xml:space="preserve"> PMG </w:t>
      </w:r>
      <w:proofErr w:type="spellStart"/>
      <w:r w:rsidRPr="00F96B2C">
        <w:rPr>
          <w:rFonts w:ascii="Arial" w:hAnsi="Arial" w:cs="Arial"/>
          <w:sz w:val="22"/>
          <w:szCs w:val="22"/>
          <w:lang w:val="de-DE" w:eastAsia="pl-PL"/>
        </w:rPr>
        <w:t>Daszewo</w:t>
      </w:r>
      <w:proofErr w:type="spellEnd"/>
      <w:r w:rsidRPr="00F96B2C">
        <w:rPr>
          <w:rFonts w:ascii="Arial" w:hAnsi="Arial" w:cs="Arial"/>
          <w:sz w:val="22"/>
          <w:szCs w:val="22"/>
          <w:lang w:val="de-DE" w:eastAsia="pl-PL"/>
        </w:rPr>
        <w:t xml:space="preserve">: </w:t>
      </w:r>
    </w:p>
    <w:p w14:paraId="42A34298" w14:textId="77777777" w:rsidR="003767EF" w:rsidRPr="00F96B2C" w:rsidRDefault="003767EF" w:rsidP="003767EF">
      <w:pPr>
        <w:tabs>
          <w:tab w:val="left" w:pos="780"/>
        </w:tabs>
        <w:suppressAutoHyphens w:val="0"/>
        <w:spacing w:line="360" w:lineRule="auto"/>
        <w:jc w:val="both"/>
        <w:rPr>
          <w:rFonts w:ascii="Arial" w:hAnsi="Arial" w:cs="Arial"/>
          <w:sz w:val="22"/>
          <w:szCs w:val="22"/>
          <w:lang w:val="de-DE" w:eastAsia="pl-PL"/>
        </w:rPr>
      </w:pPr>
      <w:r w:rsidRPr="00F96B2C">
        <w:rPr>
          <w:rFonts w:ascii="Arial" w:hAnsi="Arial" w:cs="Arial"/>
          <w:sz w:val="22"/>
          <w:szCs w:val="22"/>
          <w:lang w:val="de-DE" w:eastAsia="pl-PL"/>
        </w:rPr>
        <w:t xml:space="preserve">p. ……………………; tel. ……………………; </w:t>
      </w:r>
      <w:proofErr w:type="spellStart"/>
      <w:r w:rsidRPr="00F96B2C">
        <w:rPr>
          <w:rFonts w:ascii="Arial" w:hAnsi="Arial" w:cs="Arial"/>
          <w:sz w:val="22"/>
          <w:szCs w:val="22"/>
          <w:lang w:val="de-DE" w:eastAsia="pl-PL"/>
        </w:rPr>
        <w:t>e-mail</w:t>
      </w:r>
      <w:proofErr w:type="spellEnd"/>
      <w:r w:rsidRPr="00F96B2C">
        <w:rPr>
          <w:rFonts w:ascii="Arial" w:hAnsi="Arial" w:cs="Arial"/>
          <w:sz w:val="22"/>
          <w:szCs w:val="22"/>
          <w:lang w:val="de-DE" w:eastAsia="pl-PL"/>
        </w:rPr>
        <w:t>………………….</w:t>
      </w:r>
    </w:p>
    <w:p w14:paraId="0C3E9D16" w14:textId="77777777" w:rsidR="00FD6D58" w:rsidRPr="00287A69" w:rsidRDefault="00FD6D58">
      <w:pPr>
        <w:suppressAutoHyphens w:val="0"/>
        <w:spacing w:line="360" w:lineRule="auto"/>
        <w:ind w:left="1140"/>
        <w:rPr>
          <w:rFonts w:ascii="Arial" w:hAnsi="Arial" w:cs="Arial"/>
        </w:rPr>
      </w:pPr>
    </w:p>
    <w:p w14:paraId="591CFCA1" w14:textId="77777777" w:rsidR="00DF7C8A" w:rsidRPr="00287A69" w:rsidRDefault="00DF7C8A">
      <w:pPr>
        <w:spacing w:line="360" w:lineRule="auto"/>
        <w:jc w:val="both"/>
        <w:rPr>
          <w:rFonts w:ascii="Arial" w:hAnsi="Arial" w:cs="Arial"/>
        </w:rPr>
      </w:pPr>
      <w:r w:rsidRPr="00287A69">
        <w:rPr>
          <w:rFonts w:ascii="Arial" w:hAnsi="Arial" w:cs="Arial"/>
          <w:sz w:val="22"/>
          <w:szCs w:val="22"/>
          <w:lang w:eastAsia="pl-PL"/>
        </w:rPr>
        <w:t>2.</w:t>
      </w:r>
      <w:r w:rsidR="00276950" w:rsidRPr="00287A69">
        <w:rPr>
          <w:rFonts w:ascii="Arial" w:hAnsi="Arial" w:cs="Arial"/>
          <w:sz w:val="22"/>
          <w:szCs w:val="22"/>
          <w:lang w:eastAsia="pl-PL"/>
        </w:rPr>
        <w:t xml:space="preserve"> </w:t>
      </w:r>
      <w:r w:rsidRPr="00287A69">
        <w:rPr>
          <w:rFonts w:ascii="Arial" w:hAnsi="Arial" w:cs="Arial"/>
          <w:sz w:val="22"/>
          <w:szCs w:val="22"/>
          <w:lang w:eastAsia="pl-PL"/>
        </w:rPr>
        <w:t xml:space="preserve">Do wskazanych w ust. 1 przedstawicieli Zamawiającego należy wykonywanie wszelkich czynności związanych z realizacją umowy, w szczególności zamawianie lub zgłaszanie </w:t>
      </w:r>
      <w:r w:rsidR="00836CB4" w:rsidRPr="00287A69">
        <w:rPr>
          <w:rFonts w:ascii="Arial" w:hAnsi="Arial" w:cs="Arial"/>
          <w:sz w:val="22"/>
          <w:szCs w:val="22"/>
          <w:lang w:eastAsia="pl-PL"/>
        </w:rPr>
        <w:t>prac</w:t>
      </w:r>
      <w:r w:rsidR="005A12CA">
        <w:rPr>
          <w:rFonts w:ascii="Arial" w:hAnsi="Arial" w:cs="Arial"/>
          <w:sz w:val="22"/>
          <w:szCs w:val="22"/>
          <w:lang w:eastAsia="pl-PL"/>
        </w:rPr>
        <w:t xml:space="preserve">, </w:t>
      </w:r>
      <w:r w:rsidRPr="00287A69">
        <w:rPr>
          <w:rFonts w:ascii="Arial" w:hAnsi="Arial" w:cs="Arial"/>
          <w:sz w:val="22"/>
          <w:szCs w:val="22"/>
          <w:lang w:eastAsia="pl-PL"/>
        </w:rPr>
        <w:t>akceptowanie przedstawio</w:t>
      </w:r>
      <w:r w:rsidR="005A12CA">
        <w:rPr>
          <w:rFonts w:ascii="Arial" w:hAnsi="Arial" w:cs="Arial"/>
          <w:sz w:val="22"/>
          <w:szCs w:val="22"/>
          <w:lang w:eastAsia="pl-PL"/>
        </w:rPr>
        <w:t xml:space="preserve">nych przez Wykonawcę projektów </w:t>
      </w:r>
      <w:r w:rsidRPr="00287A69">
        <w:rPr>
          <w:rFonts w:ascii="Arial" w:hAnsi="Arial" w:cs="Arial"/>
          <w:sz w:val="22"/>
          <w:szCs w:val="22"/>
          <w:lang w:eastAsia="pl-PL"/>
        </w:rPr>
        <w:t xml:space="preserve">kosztorysów, harmonogramów lub sprawozdań, dokonywanie odbiorów </w:t>
      </w:r>
      <w:r w:rsidR="00836CB4" w:rsidRPr="00287A69">
        <w:rPr>
          <w:rFonts w:ascii="Arial" w:hAnsi="Arial" w:cs="Arial"/>
          <w:sz w:val="22"/>
          <w:szCs w:val="22"/>
          <w:lang w:eastAsia="pl-PL"/>
        </w:rPr>
        <w:t>prac</w:t>
      </w:r>
      <w:r w:rsidRPr="00287A69">
        <w:rPr>
          <w:rFonts w:ascii="Arial" w:hAnsi="Arial" w:cs="Arial"/>
          <w:sz w:val="22"/>
          <w:szCs w:val="22"/>
          <w:lang w:eastAsia="pl-PL"/>
        </w:rPr>
        <w:t>; każdy przedstawiciel jest uprawniony do samodzielnego wykonywania czynności. Przedstawiciele nie są umocowani do dokonywania zmian umowy.</w:t>
      </w:r>
      <w:r w:rsidRPr="00287A69">
        <w:rPr>
          <w:rFonts w:ascii="Arial" w:hAnsi="Arial" w:cs="Arial"/>
          <w:sz w:val="22"/>
          <w:szCs w:val="22"/>
        </w:rPr>
        <w:t xml:space="preserve"> </w:t>
      </w:r>
    </w:p>
    <w:p w14:paraId="481489B3" w14:textId="77777777" w:rsidR="00DF7C8A" w:rsidRPr="00287A69" w:rsidRDefault="00DF7C8A">
      <w:pPr>
        <w:tabs>
          <w:tab w:val="left" w:pos="780"/>
        </w:tabs>
        <w:suppressAutoHyphens w:val="0"/>
        <w:spacing w:line="360" w:lineRule="auto"/>
        <w:jc w:val="both"/>
        <w:rPr>
          <w:rFonts w:ascii="Arial" w:hAnsi="Arial" w:cs="Arial"/>
        </w:rPr>
      </w:pPr>
    </w:p>
    <w:p w14:paraId="56F3705E" w14:textId="77777777" w:rsidR="00DF7C8A" w:rsidRPr="00287A69" w:rsidRDefault="00DF7C8A">
      <w:pPr>
        <w:tabs>
          <w:tab w:val="left" w:pos="780"/>
        </w:tabs>
        <w:suppressAutoHyphens w:val="0"/>
        <w:spacing w:line="360" w:lineRule="auto"/>
        <w:rPr>
          <w:rFonts w:ascii="Arial" w:hAnsi="Arial" w:cs="Arial"/>
        </w:rPr>
      </w:pPr>
      <w:r w:rsidRPr="00287A69">
        <w:rPr>
          <w:rFonts w:ascii="Arial" w:hAnsi="Arial" w:cs="Arial"/>
          <w:sz w:val="22"/>
          <w:szCs w:val="22"/>
          <w:lang w:eastAsia="pl-PL"/>
        </w:rPr>
        <w:t>3. Wykonawca wyznacza do bezpośrednich kontaktów z Zamawiającym w zakresie realizacji umowy: …</w:t>
      </w:r>
      <w:r w:rsidR="005A12CA">
        <w:rPr>
          <w:rFonts w:ascii="Arial" w:hAnsi="Arial" w:cs="Arial"/>
          <w:sz w:val="22"/>
          <w:szCs w:val="22"/>
          <w:lang w:eastAsia="pl-PL"/>
        </w:rPr>
        <w:t xml:space="preserve">………………….. tel./fax …………………….., e-mail: </w:t>
      </w:r>
      <w:r w:rsidRPr="00287A69">
        <w:rPr>
          <w:rFonts w:ascii="Arial" w:hAnsi="Arial" w:cs="Arial"/>
          <w:sz w:val="22"/>
          <w:szCs w:val="22"/>
          <w:lang w:eastAsia="pl-PL"/>
        </w:rPr>
        <w:t>…………………….. .</w:t>
      </w:r>
    </w:p>
    <w:p w14:paraId="542AA5E8" w14:textId="77777777" w:rsidR="00DF7C8A" w:rsidRPr="00287A69" w:rsidRDefault="00DF7C8A">
      <w:pPr>
        <w:tabs>
          <w:tab w:val="left" w:pos="780"/>
        </w:tabs>
        <w:suppressAutoHyphens w:val="0"/>
        <w:spacing w:line="360" w:lineRule="auto"/>
        <w:rPr>
          <w:rFonts w:ascii="Arial" w:hAnsi="Arial" w:cs="Arial"/>
        </w:rPr>
      </w:pPr>
      <w:r w:rsidRPr="00287A69">
        <w:rPr>
          <w:rFonts w:ascii="Arial" w:hAnsi="Arial" w:cs="Arial"/>
          <w:sz w:val="22"/>
          <w:szCs w:val="22"/>
          <w:lang w:eastAsia="pl-PL"/>
        </w:rPr>
        <w:t>oraz w zakresie wykonywania wsparcia telefonicznego:</w:t>
      </w:r>
    </w:p>
    <w:p w14:paraId="032B945F" w14:textId="77777777" w:rsidR="00DF7C8A" w:rsidRPr="00287A69" w:rsidRDefault="00DF7C8A">
      <w:pPr>
        <w:numPr>
          <w:ilvl w:val="0"/>
          <w:numId w:val="7"/>
        </w:numPr>
        <w:suppressAutoHyphens w:val="0"/>
        <w:spacing w:line="360" w:lineRule="auto"/>
        <w:rPr>
          <w:rFonts w:ascii="Arial" w:hAnsi="Arial" w:cs="Arial"/>
        </w:rPr>
      </w:pPr>
      <w:r w:rsidRPr="00287A69">
        <w:rPr>
          <w:rFonts w:ascii="Arial" w:eastAsia="Arial" w:hAnsi="Arial" w:cs="Arial"/>
          <w:sz w:val="22"/>
          <w:szCs w:val="22"/>
          <w:lang w:eastAsia="pl-PL"/>
        </w:rPr>
        <w:t xml:space="preserve"> </w:t>
      </w:r>
      <w:r w:rsidRPr="00287A69">
        <w:rPr>
          <w:rFonts w:ascii="Arial" w:hAnsi="Arial" w:cs="Arial"/>
          <w:sz w:val="22"/>
          <w:szCs w:val="22"/>
        </w:rPr>
        <w:t>…………………</w:t>
      </w:r>
      <w:r w:rsidR="005A12CA">
        <w:rPr>
          <w:rFonts w:ascii="Arial" w:hAnsi="Arial" w:cs="Arial"/>
          <w:sz w:val="22"/>
          <w:szCs w:val="22"/>
        </w:rPr>
        <w:t>……………………………………………………………………………, </w:t>
      </w:r>
    </w:p>
    <w:p w14:paraId="39E7A0E2" w14:textId="77777777" w:rsidR="00DF7C8A" w:rsidRPr="00287A69" w:rsidRDefault="005A12CA">
      <w:pPr>
        <w:spacing w:line="360" w:lineRule="auto"/>
        <w:ind w:left="1140"/>
        <w:rPr>
          <w:rFonts w:ascii="Arial" w:hAnsi="Arial" w:cs="Arial"/>
        </w:rPr>
      </w:pPr>
      <w:r>
        <w:rPr>
          <w:rFonts w:ascii="Arial" w:hAnsi="Arial" w:cs="Arial"/>
          <w:sz w:val="22"/>
          <w:szCs w:val="22"/>
          <w:lang w:val="en-GB"/>
        </w:rPr>
        <w:t>Tel.: </w:t>
      </w:r>
      <w:r w:rsidR="00DF7C8A" w:rsidRPr="00287A69">
        <w:rPr>
          <w:rFonts w:ascii="Arial" w:hAnsi="Arial" w:cs="Arial"/>
          <w:sz w:val="22"/>
          <w:szCs w:val="22"/>
          <w:lang w:val="en-GB"/>
        </w:rPr>
        <w:t>………………………….,</w:t>
      </w:r>
    </w:p>
    <w:p w14:paraId="0613C391" w14:textId="77777777" w:rsidR="00FE5641" w:rsidRPr="002067BF" w:rsidRDefault="00FE5641" w:rsidP="00FE5641">
      <w:pPr>
        <w:spacing w:line="360" w:lineRule="auto"/>
        <w:rPr>
          <w:rFonts w:ascii="Arial" w:hAnsi="Arial" w:cs="Arial"/>
          <w:sz w:val="22"/>
          <w:szCs w:val="22"/>
        </w:rPr>
      </w:pPr>
      <w:r w:rsidRPr="002067BF">
        <w:rPr>
          <w:rFonts w:ascii="Arial" w:hAnsi="Arial" w:cs="Arial"/>
          <w:sz w:val="22"/>
          <w:szCs w:val="22"/>
        </w:rPr>
        <w:t xml:space="preserve">4. Strony są zobowiązane do bieżącego informowania się o zmianach osób wskazanych w ust. 1 </w:t>
      </w:r>
      <w:r w:rsidR="005A12CA">
        <w:rPr>
          <w:rFonts w:ascii="Arial" w:hAnsi="Arial" w:cs="Arial"/>
          <w:sz w:val="22"/>
          <w:szCs w:val="22"/>
        </w:rPr>
        <w:t>i </w:t>
      </w:r>
      <w:r w:rsidRPr="002067BF">
        <w:rPr>
          <w:rFonts w:ascii="Arial" w:hAnsi="Arial" w:cs="Arial"/>
          <w:sz w:val="22"/>
          <w:szCs w:val="22"/>
        </w:rPr>
        <w:t>3.</w:t>
      </w:r>
    </w:p>
    <w:p w14:paraId="3F424467" w14:textId="77777777" w:rsidR="00CC71C8" w:rsidRDefault="00FE5641" w:rsidP="00FE5641">
      <w:pPr>
        <w:widowControl w:val="0"/>
        <w:spacing w:line="360" w:lineRule="auto"/>
        <w:jc w:val="both"/>
        <w:rPr>
          <w:rFonts w:ascii="Arial" w:hAnsi="Arial" w:cs="Arial"/>
          <w:sz w:val="22"/>
          <w:szCs w:val="22"/>
          <w:lang w:eastAsia="pl-PL"/>
        </w:rPr>
      </w:pPr>
      <w:r w:rsidRPr="002067BF">
        <w:rPr>
          <w:rFonts w:ascii="Arial" w:hAnsi="Arial" w:cs="Arial"/>
          <w:sz w:val="22"/>
          <w:szCs w:val="22"/>
          <w:lang w:eastAsia="pl-PL"/>
        </w:rPr>
        <w:t>5. Osoby odpowiedzialne za nadzór nad realizacją wymagań bezpieczeństwa (QHSE) ze strony Wykonawcy zostały określone zgodnie z Zasadami Bezpieczeństwa QHS</w:t>
      </w:r>
      <w:r w:rsidR="005A12CA">
        <w:rPr>
          <w:rFonts w:ascii="Arial" w:hAnsi="Arial" w:cs="Arial"/>
          <w:sz w:val="22"/>
          <w:szCs w:val="22"/>
          <w:lang w:eastAsia="pl-PL"/>
        </w:rPr>
        <w:t>E dla Wykonawców w </w:t>
      </w:r>
      <w:r w:rsidRPr="002067BF">
        <w:rPr>
          <w:rFonts w:ascii="Arial" w:hAnsi="Arial" w:cs="Arial"/>
          <w:sz w:val="22"/>
          <w:szCs w:val="22"/>
          <w:lang w:eastAsia="pl-PL"/>
        </w:rPr>
        <w:t>oświadczeniu stanowiącym załącznik nr 1 do QHSE.</w:t>
      </w:r>
    </w:p>
    <w:p w14:paraId="6C46FC21" w14:textId="77777777" w:rsidR="00DF7C8A" w:rsidRPr="00097701" w:rsidRDefault="00DF7C8A" w:rsidP="00097701">
      <w:pPr>
        <w:widowControl w:val="0"/>
        <w:spacing w:line="360" w:lineRule="auto"/>
        <w:jc w:val="both"/>
        <w:rPr>
          <w:rFonts w:ascii="Arial" w:hAnsi="Arial" w:cs="Arial"/>
          <w:sz w:val="22"/>
          <w:szCs w:val="22"/>
          <w:lang w:eastAsia="pl-PL"/>
        </w:rPr>
      </w:pPr>
      <w:r w:rsidRPr="00287A69">
        <w:rPr>
          <w:rFonts w:ascii="Arial" w:hAnsi="Arial" w:cs="Arial"/>
          <w:sz w:val="22"/>
          <w:szCs w:val="22"/>
          <w:lang w:eastAsia="pl-PL"/>
        </w:rPr>
        <w:t>1. Administratorami systemu OT są:</w:t>
      </w:r>
    </w:p>
    <w:p w14:paraId="7A438096" w14:textId="77777777" w:rsidR="00DF7C8A" w:rsidRPr="00287A69" w:rsidRDefault="00534BCB">
      <w:pPr>
        <w:numPr>
          <w:ilvl w:val="0"/>
          <w:numId w:val="7"/>
        </w:numPr>
        <w:suppressAutoHyphens w:val="0"/>
        <w:spacing w:line="360" w:lineRule="auto"/>
        <w:rPr>
          <w:rFonts w:ascii="Arial" w:hAnsi="Arial" w:cs="Arial"/>
        </w:rPr>
      </w:pPr>
      <w:r w:rsidRPr="00287A69">
        <w:rPr>
          <w:rFonts w:ascii="Arial" w:hAnsi="Arial" w:cs="Arial"/>
          <w:sz w:val="22"/>
          <w:szCs w:val="22"/>
        </w:rPr>
        <w:t>……………………………………</w:t>
      </w:r>
    </w:p>
    <w:p w14:paraId="0AA8EB6A" w14:textId="77777777" w:rsidR="00DF7C8A" w:rsidRPr="00287A69" w:rsidRDefault="00DF7C8A">
      <w:pPr>
        <w:spacing w:line="360" w:lineRule="auto"/>
        <w:ind w:left="1140"/>
        <w:rPr>
          <w:rFonts w:ascii="Arial" w:hAnsi="Arial" w:cs="Arial"/>
        </w:rPr>
      </w:pPr>
      <w:r w:rsidRPr="00287A69">
        <w:rPr>
          <w:rFonts w:ascii="Arial" w:hAnsi="Arial" w:cs="Arial"/>
          <w:sz w:val="22"/>
          <w:szCs w:val="22"/>
          <w:lang w:val="en-GB"/>
        </w:rPr>
        <w:t xml:space="preserve">e-mail:  </w:t>
      </w:r>
      <w:r w:rsidR="00534BCB" w:rsidRPr="00287A69">
        <w:rPr>
          <w:rFonts w:ascii="Arial" w:hAnsi="Arial" w:cs="Arial"/>
          <w:sz w:val="22"/>
          <w:szCs w:val="22"/>
          <w:lang w:val="en-GB"/>
        </w:rPr>
        <w:t>……………………………..</w:t>
      </w:r>
    </w:p>
    <w:p w14:paraId="0D5BEACC" w14:textId="77777777" w:rsidR="00DF7C8A" w:rsidRPr="00287A69" w:rsidRDefault="00534BCB">
      <w:pPr>
        <w:numPr>
          <w:ilvl w:val="0"/>
          <w:numId w:val="7"/>
        </w:numPr>
        <w:suppressAutoHyphens w:val="0"/>
        <w:spacing w:line="360" w:lineRule="auto"/>
        <w:rPr>
          <w:rFonts w:ascii="Arial" w:hAnsi="Arial" w:cs="Arial"/>
        </w:rPr>
      </w:pPr>
      <w:r w:rsidRPr="00287A69">
        <w:rPr>
          <w:rFonts w:ascii="Arial" w:hAnsi="Arial" w:cs="Arial"/>
          <w:sz w:val="22"/>
          <w:szCs w:val="22"/>
        </w:rPr>
        <w:t>……………………………………</w:t>
      </w:r>
    </w:p>
    <w:p w14:paraId="1A4B4ACF" w14:textId="77777777" w:rsidR="00DF7C8A" w:rsidRPr="00287A69" w:rsidRDefault="00DF7C8A">
      <w:pPr>
        <w:spacing w:line="360" w:lineRule="auto"/>
        <w:ind w:left="1140"/>
        <w:rPr>
          <w:rFonts w:ascii="Arial" w:hAnsi="Arial" w:cs="Arial"/>
        </w:rPr>
      </w:pPr>
      <w:r w:rsidRPr="00287A69">
        <w:rPr>
          <w:rFonts w:ascii="Arial" w:hAnsi="Arial" w:cs="Arial"/>
          <w:sz w:val="22"/>
          <w:szCs w:val="22"/>
          <w:lang w:val="en-GB"/>
        </w:rPr>
        <w:t xml:space="preserve">e-mail:  </w:t>
      </w:r>
      <w:r w:rsidR="00534BCB" w:rsidRPr="00287A69">
        <w:rPr>
          <w:rFonts w:ascii="Arial" w:hAnsi="Arial" w:cs="Arial"/>
          <w:sz w:val="22"/>
          <w:szCs w:val="22"/>
          <w:lang w:val="en-GB"/>
        </w:rPr>
        <w:t>……………………………...</w:t>
      </w:r>
    </w:p>
    <w:p w14:paraId="5581B19A" w14:textId="77777777" w:rsidR="00DF7C8A" w:rsidRPr="00287A69" w:rsidRDefault="00534BCB" w:rsidP="00784593">
      <w:pPr>
        <w:numPr>
          <w:ilvl w:val="0"/>
          <w:numId w:val="7"/>
        </w:numPr>
        <w:suppressAutoHyphens w:val="0"/>
        <w:spacing w:line="360" w:lineRule="auto"/>
        <w:rPr>
          <w:rFonts w:ascii="Arial" w:hAnsi="Arial" w:cs="Arial"/>
        </w:rPr>
      </w:pPr>
      <w:r w:rsidRPr="00287A69">
        <w:rPr>
          <w:rFonts w:ascii="Arial" w:hAnsi="Arial" w:cs="Arial"/>
          <w:sz w:val="22"/>
          <w:szCs w:val="22"/>
        </w:rPr>
        <w:t>……………………………………</w:t>
      </w:r>
    </w:p>
    <w:p w14:paraId="6B8748F2" w14:textId="77777777" w:rsidR="00DF7C8A" w:rsidRPr="00287A69" w:rsidRDefault="00DF7C8A">
      <w:pPr>
        <w:spacing w:line="360" w:lineRule="auto"/>
        <w:ind w:left="1140"/>
        <w:rPr>
          <w:rFonts w:ascii="Arial" w:hAnsi="Arial" w:cs="Arial"/>
        </w:rPr>
      </w:pPr>
      <w:r w:rsidRPr="00287A69">
        <w:rPr>
          <w:rFonts w:ascii="Arial" w:hAnsi="Arial" w:cs="Arial"/>
          <w:sz w:val="22"/>
          <w:szCs w:val="22"/>
          <w:lang w:val="en-GB"/>
        </w:rPr>
        <w:t xml:space="preserve">e-mail:  </w:t>
      </w:r>
      <w:r w:rsidR="00534BCB" w:rsidRPr="00287A69">
        <w:rPr>
          <w:rFonts w:ascii="Arial" w:hAnsi="Arial" w:cs="Arial"/>
          <w:sz w:val="22"/>
          <w:szCs w:val="22"/>
          <w:lang w:val="en-GB"/>
        </w:rPr>
        <w:t>………………………………</w:t>
      </w:r>
    </w:p>
    <w:p w14:paraId="40064A40" w14:textId="77777777" w:rsidR="00DF7C8A" w:rsidRPr="00287A69" w:rsidRDefault="00534BCB">
      <w:pPr>
        <w:numPr>
          <w:ilvl w:val="0"/>
          <w:numId w:val="7"/>
        </w:numPr>
        <w:suppressAutoHyphens w:val="0"/>
        <w:spacing w:line="360" w:lineRule="auto"/>
        <w:rPr>
          <w:rFonts w:ascii="Arial" w:hAnsi="Arial" w:cs="Arial"/>
        </w:rPr>
      </w:pPr>
      <w:r w:rsidRPr="00287A69">
        <w:rPr>
          <w:rFonts w:ascii="Arial" w:hAnsi="Arial" w:cs="Arial"/>
          <w:sz w:val="22"/>
          <w:szCs w:val="22"/>
        </w:rPr>
        <w:t>…………………………………….</w:t>
      </w:r>
    </w:p>
    <w:p w14:paraId="4C5B471A" w14:textId="77777777" w:rsidR="00B77939" w:rsidRDefault="00DF7C8A" w:rsidP="00F96B2C">
      <w:pPr>
        <w:spacing w:line="360" w:lineRule="auto"/>
        <w:ind w:left="1140"/>
        <w:rPr>
          <w:rFonts w:ascii="Arial" w:hAnsi="Arial" w:cs="Arial"/>
        </w:rPr>
      </w:pPr>
      <w:r w:rsidRPr="00287A69">
        <w:rPr>
          <w:rFonts w:ascii="Arial" w:hAnsi="Arial" w:cs="Arial"/>
          <w:sz w:val="22"/>
          <w:szCs w:val="22"/>
          <w:lang w:val="en-GB"/>
        </w:rPr>
        <w:t xml:space="preserve">e-mail:  </w:t>
      </w:r>
      <w:r w:rsidR="00534BCB" w:rsidRPr="00287A69">
        <w:rPr>
          <w:rFonts w:ascii="Arial" w:hAnsi="Arial" w:cs="Arial"/>
          <w:sz w:val="22"/>
          <w:szCs w:val="22"/>
          <w:lang w:val="en-GB"/>
        </w:rPr>
        <w:t>………………………………</w:t>
      </w:r>
    </w:p>
    <w:p w14:paraId="64C37FB8" w14:textId="77777777" w:rsidR="00F96B2C" w:rsidRPr="00F96B2C" w:rsidRDefault="00F96B2C" w:rsidP="00F96B2C">
      <w:pPr>
        <w:spacing w:line="360" w:lineRule="auto"/>
        <w:ind w:left="1140"/>
        <w:rPr>
          <w:rFonts w:ascii="Arial" w:hAnsi="Arial" w:cs="Arial"/>
        </w:rPr>
      </w:pPr>
    </w:p>
    <w:p w14:paraId="3B07966D" w14:textId="77777777" w:rsidR="00772AA5" w:rsidRPr="00287A69" w:rsidRDefault="00772AA5" w:rsidP="00772AA5">
      <w:pPr>
        <w:spacing w:line="360" w:lineRule="auto"/>
        <w:jc w:val="center"/>
        <w:rPr>
          <w:rFonts w:ascii="Arial" w:hAnsi="Arial" w:cs="Arial"/>
          <w:b/>
          <w:sz w:val="22"/>
          <w:szCs w:val="22"/>
          <w:lang w:val="en-GB"/>
        </w:rPr>
      </w:pPr>
      <w:r w:rsidRPr="00287A69">
        <w:rPr>
          <w:rFonts w:ascii="Arial" w:hAnsi="Arial" w:cs="Arial"/>
          <w:b/>
          <w:sz w:val="22"/>
          <w:szCs w:val="22"/>
          <w:lang w:val="en-GB"/>
        </w:rPr>
        <w:t>KLAUZULA ANTYKORUPCYJNA</w:t>
      </w:r>
      <w:r w:rsidR="0019651B" w:rsidRPr="00287A69">
        <w:rPr>
          <w:rFonts w:ascii="Arial" w:hAnsi="Arial" w:cs="Arial"/>
          <w:b/>
          <w:sz w:val="22"/>
          <w:szCs w:val="22"/>
          <w:lang w:val="en-GB"/>
        </w:rPr>
        <w:t xml:space="preserve"> I SANKCYJNA</w:t>
      </w:r>
    </w:p>
    <w:p w14:paraId="2D22B29C" w14:textId="77777777" w:rsidR="00772AA5" w:rsidRPr="00287A69" w:rsidRDefault="00772AA5" w:rsidP="00772AA5">
      <w:pPr>
        <w:spacing w:line="360" w:lineRule="auto"/>
        <w:jc w:val="center"/>
        <w:rPr>
          <w:rFonts w:ascii="Arial" w:hAnsi="Arial" w:cs="Arial"/>
          <w:sz w:val="22"/>
          <w:szCs w:val="22"/>
          <w:lang w:val="en-GB"/>
        </w:rPr>
      </w:pPr>
      <w:r w:rsidRPr="00287A69">
        <w:rPr>
          <w:rFonts w:ascii="Arial" w:hAnsi="Arial" w:cs="Arial"/>
          <w:sz w:val="22"/>
          <w:szCs w:val="22"/>
          <w:lang w:val="en-GB"/>
        </w:rPr>
        <w:t>§ 52</w:t>
      </w:r>
    </w:p>
    <w:p w14:paraId="272ACA70"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1. Każda ze Stron zaświadcza, że w związku z wykonywaniem niniejszej umowy zachowa należytą staranność i stosować się będzie do wszystkich obowią</w:t>
      </w:r>
      <w:r w:rsidR="005A12CA">
        <w:rPr>
          <w:rFonts w:ascii="Arial" w:eastAsia="Calibri" w:hAnsi="Arial" w:cs="Arial"/>
          <w:sz w:val="22"/>
          <w:szCs w:val="22"/>
          <w:lang w:eastAsia="en-US"/>
        </w:rPr>
        <w:t>zujących Strony przepisów prawa</w:t>
      </w:r>
      <w:r w:rsidRPr="00CD493D">
        <w:rPr>
          <w:rFonts w:ascii="Arial" w:eastAsia="Calibri" w:hAnsi="Arial" w:cs="Arial"/>
          <w:sz w:val="22"/>
          <w:szCs w:val="22"/>
          <w:lang w:eastAsia="en-US"/>
        </w:rPr>
        <w:t xml:space="preserve"> w zakresie przeciwdziałania korupcji wydanych przez uprawnione organy w Polsce i na terenie Unii Europejskiej, zarówno bezpośrednio, jak i działając poprzez kontrolowane lub powiązane podmioty gospodarcze Stron.</w:t>
      </w:r>
    </w:p>
    <w:p w14:paraId="2FA4F445"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2. Każda ze Stron zaświadcza, że wdrożyła procedury przeciwdziałania korup</w:t>
      </w:r>
      <w:r w:rsidR="005A12CA">
        <w:rPr>
          <w:rFonts w:ascii="Arial" w:eastAsia="Calibri" w:hAnsi="Arial" w:cs="Arial"/>
          <w:sz w:val="22"/>
          <w:szCs w:val="22"/>
          <w:lang w:eastAsia="en-US"/>
        </w:rPr>
        <w:t>cji i </w:t>
      </w:r>
      <w:r w:rsidRPr="00CD493D">
        <w:rPr>
          <w:rFonts w:ascii="Arial" w:eastAsia="Calibri" w:hAnsi="Arial" w:cs="Arial"/>
          <w:sz w:val="22"/>
          <w:szCs w:val="22"/>
          <w:lang w:eastAsia="en-US"/>
        </w:rPr>
        <w:t xml:space="preserve">konfliktowi interesów. </w:t>
      </w:r>
    </w:p>
    <w:p w14:paraId="663BBCC7"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3.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CC60399"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4. 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384CE3C"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1/ członkowi zarządu, dyrektorowi, pracownikowi, ani agentowi Strony lub któregokolwiek kontrolowanego lub powiązanego podmiotu gospodarczego Stron,</w:t>
      </w:r>
    </w:p>
    <w:p w14:paraId="48E8C2D7"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2/ funkcjonariuszowi publicznemu, rozumianemu jako osobie fizycznej pełniącej funkcję publiczną </w:t>
      </w:r>
      <w:r w:rsidR="005A12CA">
        <w:rPr>
          <w:rFonts w:ascii="Arial" w:eastAsia="Calibri" w:hAnsi="Arial" w:cs="Arial"/>
          <w:sz w:val="22"/>
          <w:szCs w:val="22"/>
          <w:lang w:eastAsia="en-US"/>
        </w:rPr>
        <w:t>w </w:t>
      </w:r>
      <w:r w:rsidRPr="00CD493D">
        <w:rPr>
          <w:rFonts w:ascii="Arial" w:eastAsia="Calibri" w:hAnsi="Arial" w:cs="Arial"/>
          <w:sz w:val="22"/>
          <w:szCs w:val="22"/>
          <w:lang w:eastAsia="en-US"/>
        </w:rPr>
        <w:t>znaczeniu nadanym temu pojęciu w systemie prawnym kraju, w którym dochodzi do realizacji niniejszej umowy, lub w którym znajdują się zarejestrowane siedziby Stron lub któregokolwiek kontrolowanego lub powiązanego podmiotu gospodarczego Stron;</w:t>
      </w:r>
    </w:p>
    <w:p w14:paraId="24879370"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3/ partii politycznej, członkowi partii politycznej, ani kandydatowi na urząd państwowy; </w:t>
      </w:r>
    </w:p>
    <w:p w14:paraId="003007A8"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4/ agentowi ani pośrednikowi w zamian za opłacenie kogokolwie</w:t>
      </w:r>
      <w:r w:rsidR="005A12CA">
        <w:rPr>
          <w:rFonts w:ascii="Arial" w:eastAsia="Calibri" w:hAnsi="Arial" w:cs="Arial"/>
          <w:sz w:val="22"/>
          <w:szCs w:val="22"/>
          <w:lang w:eastAsia="en-US"/>
        </w:rPr>
        <w:t>k z wyżej wymienionych; ani też</w:t>
      </w:r>
    </w:p>
    <w:p w14:paraId="4DA274F3"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5/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C6D5B9A"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5. 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A601C8E"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6. Każda ze Stron zaświadcza, iż w okresie realizacji niniejszej umowy zapewnia każdej osobie działającej w dobrej wierze możliwość zgłaszania naruszeń prawa za pośrednictwem poczty elektronicznej na adres: </w:t>
      </w:r>
      <w:hyperlink r:id="rId9" w:history="1">
        <w:r w:rsidRPr="00CD493D">
          <w:rPr>
            <w:rStyle w:val="Hipercze"/>
            <w:rFonts w:ascii="Arial" w:eastAsia="Calibri" w:hAnsi="Arial" w:cs="Arial"/>
            <w:color w:val="auto"/>
            <w:sz w:val="22"/>
            <w:szCs w:val="22"/>
            <w:lang w:eastAsia="en-US"/>
          </w:rPr>
          <w:t>naruszenieprawa@orlen.pl</w:t>
        </w:r>
      </w:hyperlink>
      <w:r w:rsidRPr="00CD493D">
        <w:rPr>
          <w:rFonts w:ascii="Arial" w:eastAsia="Calibri" w:hAnsi="Arial" w:cs="Arial"/>
          <w:sz w:val="22"/>
          <w:szCs w:val="22"/>
          <w:lang w:eastAsia="en-US"/>
        </w:rPr>
        <w:t xml:space="preserve"> lub pod numerem telefonu: +48 800 322 323 </w:t>
      </w:r>
      <w:r w:rsidRPr="00CD493D">
        <w:rPr>
          <w:rFonts w:ascii="Arial" w:eastAsia="Calibri" w:hAnsi="Arial" w:cs="Arial"/>
          <w:sz w:val="22"/>
          <w:szCs w:val="22"/>
          <w:lang w:eastAsia="en-US"/>
        </w:rPr>
        <w:br/>
        <w:t>– bez identyfikacji numeru osoby dzwoniącej.</w:t>
      </w:r>
    </w:p>
    <w:p w14:paraId="143445EF"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7. W przypadkach stwierdzenia podejrzenia działań korupcyj</w:t>
      </w:r>
      <w:r w:rsidR="005A12CA">
        <w:rPr>
          <w:rFonts w:ascii="Arial" w:eastAsia="Calibri" w:hAnsi="Arial" w:cs="Arial"/>
          <w:sz w:val="22"/>
          <w:szCs w:val="22"/>
          <w:lang w:eastAsia="en-US"/>
        </w:rPr>
        <w:t>nych dokonanych w związku lub w </w:t>
      </w:r>
      <w:r w:rsidRPr="00CD493D">
        <w:rPr>
          <w:rFonts w:ascii="Arial" w:eastAsia="Calibri" w:hAnsi="Arial" w:cs="Arial"/>
          <w:sz w:val="22"/>
          <w:szCs w:val="22"/>
          <w:lang w:eastAsia="en-US"/>
        </w:rPr>
        <w:t>celu wykonania niniejszej umowy przez jakichkolwiek przedstawicieli każdej ze Stron, Strony zobowiązują się do współpracy w dobrej wierze w celu wyjaśnienia okoliczności dotyczących możliwych działań korupcyjnych.</w:t>
      </w:r>
    </w:p>
    <w:p w14:paraId="346BAD34"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8. Wykonawca oświadcza, że zgodnie z jego najlepszą wiedzą, na dzień zawarcia umowy zarówno on, jak i jego podmioty zależne, dominujące oraz członkowie jego o</w:t>
      </w:r>
      <w:r w:rsidR="005A12CA">
        <w:rPr>
          <w:rFonts w:ascii="Arial" w:eastAsia="Calibri" w:hAnsi="Arial" w:cs="Arial"/>
          <w:sz w:val="22"/>
          <w:szCs w:val="22"/>
          <w:lang w:eastAsia="en-US"/>
        </w:rPr>
        <w:t>rganów oraz osoby działające w </w:t>
      </w:r>
      <w:r w:rsidRPr="00CD493D">
        <w:rPr>
          <w:rFonts w:ascii="Arial" w:eastAsia="Calibri" w:hAnsi="Arial" w:cs="Arial"/>
          <w:sz w:val="22"/>
          <w:szCs w:val="22"/>
          <w:lang w:eastAsia="en-US"/>
        </w:rPr>
        <w:t>jego imieniu i na jego rzecz:</w:t>
      </w:r>
    </w:p>
    <w:p w14:paraId="21E07364" w14:textId="1E1BF90B"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1/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w:t>
      </w:r>
      <w:r w:rsidR="00913E45">
        <w:rPr>
          <w:rFonts w:ascii="Arial" w:eastAsia="Calibri" w:hAnsi="Arial" w:cs="Arial"/>
          <w:sz w:val="22"/>
          <w:szCs w:val="22"/>
          <w:lang w:eastAsia="en-US"/>
        </w:rPr>
        <w:t xml:space="preserve">     </w:t>
      </w:r>
      <w:r w:rsidRPr="00CD493D">
        <w:rPr>
          <w:rFonts w:ascii="Arial" w:eastAsia="Calibri" w:hAnsi="Arial" w:cs="Arial"/>
          <w:sz w:val="22"/>
          <w:szCs w:val="22"/>
          <w:lang w:eastAsia="en-US"/>
        </w:rPr>
        <w:t>i Irlandii Północnej (dalej: „Przepisy Sankcyjne”);</w:t>
      </w:r>
    </w:p>
    <w:p w14:paraId="3AB79274"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2/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F7A3ECA"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3/ nie są bezpośrednio lub pośrednio własnością lub nie są kontrolowane przez osoby prawne lub fizyczne spełniające kryteria opisane w pkt. 2 powyżej;</w:t>
      </w:r>
    </w:p>
    <w:p w14:paraId="7FC78C44"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4/ nie zamieszkują lub nie posiadają siedziby lub głównego miejsca działalności w państwie objętym Przepisami Sankcyjnymi lub nie są utworzone pod prawem państwa objętego Przepisami Sankcyjnymi;</w:t>
      </w:r>
    </w:p>
    <w:p w14:paraId="255D1872"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5/ nie uczestniczą w żadnym postępowaniu lub dochodzeniu prowadzonym przeciwko nim </w:t>
      </w:r>
      <w:r w:rsidR="005A12CA">
        <w:rPr>
          <w:rFonts w:ascii="Arial" w:eastAsia="Calibri" w:hAnsi="Arial" w:cs="Arial"/>
          <w:sz w:val="22"/>
          <w:szCs w:val="22"/>
          <w:lang w:eastAsia="en-US"/>
        </w:rPr>
        <w:t>w </w:t>
      </w:r>
      <w:r w:rsidRPr="00CD493D">
        <w:rPr>
          <w:rFonts w:ascii="Arial" w:eastAsia="Calibri" w:hAnsi="Arial" w:cs="Arial"/>
          <w:sz w:val="22"/>
          <w:szCs w:val="22"/>
          <w:lang w:eastAsia="en-US"/>
        </w:rPr>
        <w:t>związku z naruszeniem jakichkolwiek Przepisów Sankcyjnych.</w:t>
      </w:r>
    </w:p>
    <w:p w14:paraId="7F7F9E1C"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9. Wykonawca zobowiązuje się, że w okresie obowiązywania umowy:</w:t>
      </w:r>
    </w:p>
    <w:p w14:paraId="5DE18A10"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1/ zarówno on, jak i jego podmioty zależne oraz członkowie jego o</w:t>
      </w:r>
      <w:r w:rsidR="005A12CA">
        <w:rPr>
          <w:rFonts w:ascii="Arial" w:eastAsia="Calibri" w:hAnsi="Arial" w:cs="Arial"/>
          <w:sz w:val="22"/>
          <w:szCs w:val="22"/>
          <w:lang w:eastAsia="en-US"/>
        </w:rPr>
        <w:t>rganów oraz osoby działające w </w:t>
      </w:r>
      <w:r w:rsidRPr="00CD493D">
        <w:rPr>
          <w:rFonts w:ascii="Arial" w:eastAsia="Calibri" w:hAnsi="Arial" w:cs="Arial"/>
          <w:sz w:val="22"/>
          <w:szCs w:val="22"/>
          <w:lang w:eastAsia="en-US"/>
        </w:rPr>
        <w:t xml:space="preserve">jego imieniu i na jego rzecz będą prowadzić działalność zgodnie z Przepisami Sankcyjnymi; </w:t>
      </w:r>
    </w:p>
    <w:p w14:paraId="307A6540"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2/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28B0F21"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3/ wszelkie oświadczenia złożone w ust. 8 pozostaną prawdziwe.</w:t>
      </w:r>
    </w:p>
    <w:p w14:paraId="0BD05EC0" w14:textId="77777777" w:rsidR="00FE5641" w:rsidRPr="00CD493D"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10. W przypadku, gdy którekolwiek oświadczenie złożone w ust. 8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w:t>
      </w:r>
    </w:p>
    <w:p w14:paraId="1A9018E6" w14:textId="14199ADF" w:rsidR="00913E45" w:rsidRDefault="00FE5641" w:rsidP="00FE5641">
      <w:pPr>
        <w:spacing w:line="360" w:lineRule="auto"/>
        <w:jc w:val="both"/>
        <w:rPr>
          <w:rFonts w:ascii="Arial" w:eastAsia="Calibri" w:hAnsi="Arial" w:cs="Arial"/>
          <w:sz w:val="22"/>
          <w:szCs w:val="22"/>
          <w:lang w:eastAsia="en-US"/>
        </w:rPr>
      </w:pPr>
      <w:r w:rsidRPr="00CD493D">
        <w:rPr>
          <w:rFonts w:ascii="Arial" w:eastAsia="Calibri" w:hAnsi="Arial" w:cs="Arial"/>
          <w:sz w:val="22"/>
          <w:szCs w:val="22"/>
          <w:lang w:eastAsia="en-US"/>
        </w:rPr>
        <w:t xml:space="preserve">11. W przypadku naruszenia zobowiązań określonych w ust. 9, Zamawiający uprawniony będzie do rozwiązania umowy z winy Wykonawcy oraz do odszkodowania pokrywającego wszelkie szkody </w:t>
      </w:r>
      <w:r w:rsidR="00BB1339">
        <w:rPr>
          <w:rFonts w:ascii="Arial" w:eastAsia="Calibri" w:hAnsi="Arial" w:cs="Arial"/>
          <w:sz w:val="22"/>
          <w:szCs w:val="22"/>
          <w:lang w:eastAsia="en-US"/>
        </w:rPr>
        <w:t xml:space="preserve">       </w:t>
      </w:r>
      <w:r w:rsidRPr="00CD493D">
        <w:rPr>
          <w:rFonts w:ascii="Arial" w:eastAsia="Calibri" w:hAnsi="Arial" w:cs="Arial"/>
          <w:sz w:val="22"/>
          <w:szCs w:val="22"/>
          <w:lang w:eastAsia="en-US"/>
        </w:rPr>
        <w:t xml:space="preserve">z tym związane. </w:t>
      </w:r>
    </w:p>
    <w:p w14:paraId="53CFA598" w14:textId="0B5662D9" w:rsidR="00FE5641" w:rsidRPr="00CD493D" w:rsidRDefault="00913E45" w:rsidP="00FE5641">
      <w:pPr>
        <w:spacing w:line="360" w:lineRule="auto"/>
        <w:jc w:val="both"/>
        <w:rPr>
          <w:rFonts w:ascii="Arial" w:eastAsia="Calibri" w:hAnsi="Arial" w:cs="Arial"/>
          <w:sz w:val="22"/>
          <w:szCs w:val="22"/>
          <w:lang w:eastAsia="en-US"/>
        </w:rPr>
      </w:pPr>
      <w:r>
        <w:rPr>
          <w:rFonts w:ascii="Arial" w:eastAsia="Calibri" w:hAnsi="Arial" w:cs="Arial"/>
          <w:sz w:val="22"/>
          <w:szCs w:val="22"/>
          <w:lang w:eastAsia="en-US"/>
        </w:rPr>
        <w:t xml:space="preserve">12. </w:t>
      </w:r>
      <w:r w:rsidR="00FE5641" w:rsidRPr="00CD493D">
        <w:rPr>
          <w:rFonts w:ascii="Arial" w:eastAsia="Calibri" w:hAnsi="Arial" w:cs="Arial"/>
          <w:sz w:val="22"/>
          <w:szCs w:val="22"/>
          <w:lang w:eastAsia="en-US"/>
        </w:rPr>
        <w:t>Ponadto jeżeli wskutek naruszenia zobowiązań określonych w ust. 9 lub ust. 10, Zamawiający zostanie poddany jakimkolwiek restrykcjom, sankcjom czy ograniczeniom ze strony podmiotów wymienionych w ust. 8 pkt 1, Zamawiający uprawniony będzie do odszkodowania pokrywającego wszelkie szkody związane z takimi restrykcjami, sankcjami czy ograniczeniami.</w:t>
      </w:r>
    </w:p>
    <w:p w14:paraId="60109ABF" w14:textId="4823BD24" w:rsidR="005E6982" w:rsidRPr="00287A69" w:rsidRDefault="005E6982" w:rsidP="00E4433A">
      <w:pPr>
        <w:spacing w:line="276" w:lineRule="auto"/>
        <w:rPr>
          <w:rFonts w:ascii="Arial" w:hAnsi="Arial" w:cs="Arial"/>
          <w:b/>
          <w:sz w:val="22"/>
          <w:szCs w:val="22"/>
        </w:rPr>
      </w:pPr>
    </w:p>
    <w:p w14:paraId="780D8C1E" w14:textId="77777777" w:rsidR="00772AA5" w:rsidRPr="00287A69" w:rsidRDefault="00772AA5" w:rsidP="00772AA5">
      <w:pPr>
        <w:spacing w:line="276" w:lineRule="auto"/>
        <w:ind w:left="284" w:hanging="284"/>
        <w:jc w:val="center"/>
        <w:rPr>
          <w:rFonts w:ascii="Arial" w:hAnsi="Arial" w:cs="Arial"/>
          <w:b/>
          <w:sz w:val="22"/>
          <w:szCs w:val="22"/>
        </w:rPr>
      </w:pPr>
      <w:r w:rsidRPr="00287A69">
        <w:rPr>
          <w:rFonts w:ascii="Arial" w:hAnsi="Arial" w:cs="Arial"/>
          <w:b/>
          <w:sz w:val="22"/>
          <w:szCs w:val="22"/>
        </w:rPr>
        <w:t>OBOWIĄZKI PODATKOWE</w:t>
      </w:r>
    </w:p>
    <w:p w14:paraId="3AC548F8" w14:textId="77777777" w:rsidR="00772AA5" w:rsidRPr="00287A69" w:rsidRDefault="00772AA5" w:rsidP="00772AA5">
      <w:pPr>
        <w:spacing w:line="360" w:lineRule="auto"/>
        <w:ind w:left="284" w:hanging="284"/>
        <w:jc w:val="center"/>
        <w:rPr>
          <w:rFonts w:ascii="Arial" w:hAnsi="Arial" w:cs="Arial"/>
          <w:sz w:val="22"/>
          <w:szCs w:val="22"/>
        </w:rPr>
      </w:pPr>
      <w:r w:rsidRPr="00287A69">
        <w:rPr>
          <w:rFonts w:ascii="Arial" w:hAnsi="Arial" w:cs="Arial"/>
          <w:sz w:val="22"/>
          <w:szCs w:val="22"/>
        </w:rPr>
        <w:t>§ 5</w:t>
      </w:r>
      <w:r w:rsidR="007C76ED" w:rsidRPr="00287A69">
        <w:rPr>
          <w:rFonts w:ascii="Arial" w:hAnsi="Arial" w:cs="Arial"/>
          <w:sz w:val="22"/>
          <w:szCs w:val="22"/>
        </w:rPr>
        <w:t>3</w:t>
      </w:r>
    </w:p>
    <w:p w14:paraId="3D8D257D" w14:textId="77777777" w:rsidR="00772AA5" w:rsidRPr="00287A69" w:rsidRDefault="00772AA5" w:rsidP="00772AA5">
      <w:pPr>
        <w:tabs>
          <w:tab w:val="num" w:pos="-180"/>
          <w:tab w:val="center" w:pos="0"/>
          <w:tab w:val="left" w:pos="284"/>
          <w:tab w:val="center" w:pos="4703"/>
          <w:tab w:val="right" w:pos="9406"/>
        </w:tabs>
        <w:spacing w:line="360" w:lineRule="auto"/>
        <w:ind w:right="-1"/>
        <w:jc w:val="both"/>
        <w:rPr>
          <w:rFonts w:ascii="Arial" w:hAnsi="Arial" w:cs="Arial"/>
          <w:sz w:val="22"/>
          <w:szCs w:val="22"/>
        </w:rPr>
      </w:pPr>
      <w:r w:rsidRPr="00287A69">
        <w:rPr>
          <w:rFonts w:ascii="Arial" w:hAnsi="Arial" w:cs="Arial"/>
          <w:sz w:val="22"/>
          <w:szCs w:val="22"/>
        </w:rPr>
        <w:t>1. Wykonawca oświadcza, że:</w:t>
      </w:r>
    </w:p>
    <w:p w14:paraId="6AE40C9E" w14:textId="77777777" w:rsidR="00772AA5" w:rsidRPr="00287A69" w:rsidRDefault="00772AA5" w:rsidP="00772AA5">
      <w:pPr>
        <w:tabs>
          <w:tab w:val="num" w:pos="-180"/>
          <w:tab w:val="center" w:pos="284"/>
          <w:tab w:val="center" w:pos="4703"/>
          <w:tab w:val="right" w:pos="9406"/>
        </w:tabs>
        <w:spacing w:line="360" w:lineRule="auto"/>
        <w:ind w:left="284" w:right="-1"/>
        <w:jc w:val="both"/>
        <w:rPr>
          <w:rFonts w:ascii="Arial" w:hAnsi="Arial" w:cs="Arial"/>
          <w:sz w:val="22"/>
          <w:szCs w:val="22"/>
        </w:rPr>
      </w:pPr>
      <w:r w:rsidRPr="00287A69">
        <w:rPr>
          <w:rFonts w:ascii="Arial" w:hAnsi="Arial" w:cs="Arial"/>
          <w:sz w:val="22"/>
          <w:szCs w:val="22"/>
        </w:rPr>
        <w:tab/>
        <w:t>a) swoje zobowiązania podatkowe deklaruje i reguluje zgodnie z obowiązującym w tym zakresie prawem,</w:t>
      </w:r>
    </w:p>
    <w:p w14:paraId="49C4EBEE" w14:textId="77777777" w:rsidR="00772AA5" w:rsidRPr="00287A69" w:rsidRDefault="00772AA5" w:rsidP="00772AA5">
      <w:pPr>
        <w:tabs>
          <w:tab w:val="center" w:pos="540"/>
          <w:tab w:val="center" w:pos="567"/>
          <w:tab w:val="center" w:pos="4703"/>
          <w:tab w:val="right" w:pos="9406"/>
        </w:tabs>
        <w:spacing w:line="360" w:lineRule="auto"/>
        <w:ind w:left="284" w:right="-1"/>
        <w:jc w:val="both"/>
        <w:rPr>
          <w:rFonts w:ascii="Arial" w:hAnsi="Arial" w:cs="Arial"/>
          <w:sz w:val="22"/>
          <w:szCs w:val="22"/>
        </w:rPr>
      </w:pPr>
      <w:r w:rsidRPr="00287A69">
        <w:rPr>
          <w:rFonts w:ascii="Arial" w:hAnsi="Arial" w:cs="Arial"/>
          <w:sz w:val="22"/>
          <w:szCs w:val="22"/>
        </w:rPr>
        <w:t>b) w chwili podpisywania niniejszej umowy nie ma żadnych zaległości w uiszczaniu należnych podatków w tym podatku VAT.</w:t>
      </w:r>
    </w:p>
    <w:p w14:paraId="229BDDE8" w14:textId="77777777" w:rsidR="00772AA5" w:rsidRPr="00287A69" w:rsidRDefault="00772AA5" w:rsidP="00772AA5">
      <w:pPr>
        <w:tabs>
          <w:tab w:val="center" w:pos="284"/>
          <w:tab w:val="center" w:pos="540"/>
          <w:tab w:val="center" w:pos="4703"/>
          <w:tab w:val="right" w:pos="9406"/>
        </w:tabs>
        <w:spacing w:line="360" w:lineRule="auto"/>
        <w:ind w:left="284" w:right="-1" w:hanging="284"/>
        <w:jc w:val="both"/>
        <w:rPr>
          <w:rFonts w:ascii="Arial" w:hAnsi="Arial" w:cs="Arial"/>
          <w:sz w:val="22"/>
          <w:szCs w:val="22"/>
        </w:rPr>
      </w:pPr>
      <w:r w:rsidRPr="00287A69">
        <w:rPr>
          <w:rFonts w:ascii="Arial" w:hAnsi="Arial" w:cs="Arial"/>
          <w:sz w:val="22"/>
          <w:szCs w:val="22"/>
        </w:rPr>
        <w:t>2. Wykonawca zobowiązuje się ciążące na nim zobowiązani</w:t>
      </w:r>
      <w:r w:rsidR="005E6982">
        <w:rPr>
          <w:rFonts w:ascii="Arial" w:hAnsi="Arial" w:cs="Arial"/>
          <w:sz w:val="22"/>
          <w:szCs w:val="22"/>
        </w:rPr>
        <w:t>a podatkowe regulować zgodnie z </w:t>
      </w:r>
      <w:r w:rsidRPr="00287A69">
        <w:rPr>
          <w:rFonts w:ascii="Arial" w:hAnsi="Arial" w:cs="Arial"/>
          <w:sz w:val="22"/>
          <w:szCs w:val="22"/>
        </w:rPr>
        <w:t>obowiązującym w tym zakresie prawem.</w:t>
      </w:r>
    </w:p>
    <w:p w14:paraId="509CDBF5" w14:textId="77777777" w:rsidR="00772AA5" w:rsidRPr="00287A69" w:rsidRDefault="005E6982" w:rsidP="00772AA5">
      <w:pPr>
        <w:tabs>
          <w:tab w:val="center" w:pos="284"/>
          <w:tab w:val="center" w:pos="540"/>
          <w:tab w:val="center" w:pos="4703"/>
          <w:tab w:val="right" w:pos="9406"/>
        </w:tabs>
        <w:spacing w:line="360" w:lineRule="auto"/>
        <w:ind w:left="284" w:right="-1" w:hanging="284"/>
        <w:jc w:val="both"/>
        <w:rPr>
          <w:rFonts w:ascii="Arial" w:hAnsi="Arial" w:cs="Arial"/>
          <w:sz w:val="22"/>
          <w:szCs w:val="22"/>
        </w:rPr>
      </w:pPr>
      <w:r>
        <w:rPr>
          <w:rFonts w:ascii="Arial" w:hAnsi="Arial" w:cs="Arial"/>
          <w:sz w:val="22"/>
          <w:szCs w:val="22"/>
        </w:rPr>
        <w:t xml:space="preserve">3. </w:t>
      </w:r>
      <w:r w:rsidR="00772AA5" w:rsidRPr="00287A69">
        <w:rPr>
          <w:rFonts w:ascii="Arial" w:hAnsi="Arial" w:cs="Arial"/>
          <w:sz w:val="22"/>
          <w:szCs w:val="22"/>
        </w:rPr>
        <w:t>Wykonawca ponosi pełną odpowiedzialność za zobo</w:t>
      </w:r>
      <w:r>
        <w:rPr>
          <w:rFonts w:ascii="Arial" w:hAnsi="Arial" w:cs="Arial"/>
          <w:sz w:val="22"/>
          <w:szCs w:val="22"/>
        </w:rPr>
        <w:t>wiązania podatkowe wynikające z </w:t>
      </w:r>
      <w:r w:rsidR="00772AA5" w:rsidRPr="00287A69">
        <w:rPr>
          <w:rFonts w:ascii="Arial" w:hAnsi="Arial" w:cs="Arial"/>
          <w:sz w:val="22"/>
          <w:szCs w:val="22"/>
        </w:rPr>
        <w:t>prowadzonej przez siebie działalności gospodarczej.</w:t>
      </w:r>
    </w:p>
    <w:p w14:paraId="2CAF1534" w14:textId="77777777" w:rsidR="00772AA5" w:rsidRPr="00287A69" w:rsidRDefault="00772AA5" w:rsidP="00772AA5">
      <w:pPr>
        <w:tabs>
          <w:tab w:val="center" w:pos="4703"/>
          <w:tab w:val="right" w:pos="9406"/>
        </w:tabs>
        <w:spacing w:line="360" w:lineRule="auto"/>
        <w:ind w:left="284" w:right="-1" w:hanging="284"/>
        <w:jc w:val="both"/>
        <w:rPr>
          <w:rFonts w:ascii="Arial" w:hAnsi="Arial" w:cs="Arial"/>
          <w:sz w:val="22"/>
          <w:szCs w:val="22"/>
        </w:rPr>
      </w:pPr>
      <w:r w:rsidRPr="00287A69">
        <w:rPr>
          <w:rFonts w:ascii="Arial" w:hAnsi="Arial" w:cs="Arial"/>
          <w:sz w:val="22"/>
          <w:szCs w:val="22"/>
        </w:rPr>
        <w:t>4. Wykonawca odpowiada na zasadzie odpowiedzialności solidarnej sprzedawcy i nabywcy określonej w przepisach podatkowych za zobowiązania poda</w:t>
      </w:r>
      <w:r w:rsidR="005A12CA">
        <w:rPr>
          <w:rFonts w:ascii="Arial" w:hAnsi="Arial" w:cs="Arial"/>
          <w:sz w:val="22"/>
          <w:szCs w:val="22"/>
        </w:rPr>
        <w:t>tkowe swoje i swoich dostawców.</w:t>
      </w:r>
    </w:p>
    <w:p w14:paraId="53CD4581" w14:textId="77777777" w:rsidR="00772AA5" w:rsidRPr="00287A69" w:rsidRDefault="00772AA5" w:rsidP="00772AA5">
      <w:pPr>
        <w:tabs>
          <w:tab w:val="center" w:pos="284"/>
          <w:tab w:val="center" w:pos="540"/>
          <w:tab w:val="center" w:pos="4703"/>
          <w:tab w:val="right" w:pos="9406"/>
        </w:tabs>
        <w:spacing w:line="360" w:lineRule="auto"/>
        <w:ind w:left="284" w:right="-1" w:hanging="284"/>
        <w:jc w:val="both"/>
        <w:rPr>
          <w:rFonts w:ascii="Arial" w:hAnsi="Arial" w:cs="Arial"/>
          <w:sz w:val="22"/>
          <w:szCs w:val="22"/>
        </w:rPr>
      </w:pPr>
      <w:r w:rsidRPr="00287A69">
        <w:rPr>
          <w:rFonts w:ascii="Arial" w:hAnsi="Arial" w:cs="Arial"/>
          <w:sz w:val="22"/>
          <w:szCs w:val="22"/>
        </w:rPr>
        <w:t>5. W przypadku wystąpienia do Zamawiającego urzędu</w:t>
      </w:r>
      <w:r w:rsidR="005E6982">
        <w:rPr>
          <w:rFonts w:ascii="Arial" w:hAnsi="Arial" w:cs="Arial"/>
          <w:sz w:val="22"/>
          <w:szCs w:val="22"/>
        </w:rPr>
        <w:t xml:space="preserve"> skarbowego lub innego organu z </w:t>
      </w:r>
      <w:r w:rsidRPr="00287A69">
        <w:rPr>
          <w:rFonts w:ascii="Arial" w:hAnsi="Arial" w:cs="Arial"/>
          <w:sz w:val="22"/>
          <w:szCs w:val="22"/>
        </w:rPr>
        <w:t>roszczeniem z tytułu odpowiedzialności solidarnej wynikającej z przepisów podatkowych, Wykonawca zobowiązuje się do zaspokojenia tego roszczenia.</w:t>
      </w:r>
    </w:p>
    <w:p w14:paraId="04F048FF" w14:textId="77777777" w:rsidR="00772AA5" w:rsidRPr="00287A69" w:rsidRDefault="00772AA5" w:rsidP="00772AA5">
      <w:pPr>
        <w:tabs>
          <w:tab w:val="center" w:pos="284"/>
          <w:tab w:val="center" w:pos="540"/>
          <w:tab w:val="center" w:pos="4703"/>
          <w:tab w:val="right" w:pos="9406"/>
        </w:tabs>
        <w:spacing w:line="360" w:lineRule="auto"/>
        <w:ind w:left="284" w:right="-1" w:hanging="284"/>
        <w:jc w:val="both"/>
        <w:rPr>
          <w:rFonts w:ascii="Arial" w:hAnsi="Arial" w:cs="Arial"/>
          <w:sz w:val="22"/>
          <w:szCs w:val="22"/>
        </w:rPr>
      </w:pPr>
      <w:r w:rsidRPr="00287A69">
        <w:rPr>
          <w:rFonts w:ascii="Arial" w:hAnsi="Arial" w:cs="Arial"/>
          <w:sz w:val="22"/>
          <w:szCs w:val="22"/>
        </w:rPr>
        <w:t>6. Zastrzega się prawo do odstąpienia lub rozwiązania umowy przez Zamawiającego w trybie natychmiastowym, jeżeli:</w:t>
      </w:r>
    </w:p>
    <w:p w14:paraId="112D1E07" w14:textId="77777777" w:rsidR="00772AA5" w:rsidRPr="00287A69" w:rsidRDefault="00772AA5" w:rsidP="00772AA5">
      <w:pPr>
        <w:tabs>
          <w:tab w:val="center" w:pos="284"/>
          <w:tab w:val="center" w:pos="4703"/>
          <w:tab w:val="right" w:pos="9406"/>
        </w:tabs>
        <w:spacing w:line="360" w:lineRule="auto"/>
        <w:ind w:left="284" w:right="-1"/>
        <w:jc w:val="both"/>
        <w:rPr>
          <w:rFonts w:ascii="Arial" w:hAnsi="Arial" w:cs="Arial"/>
          <w:sz w:val="22"/>
          <w:szCs w:val="22"/>
        </w:rPr>
      </w:pPr>
      <w:r w:rsidRPr="00287A69">
        <w:rPr>
          <w:rFonts w:ascii="Arial" w:hAnsi="Arial" w:cs="Arial"/>
          <w:sz w:val="22"/>
          <w:szCs w:val="22"/>
        </w:rPr>
        <w:t>a) zajdzie uzasadnione przypuszczenie, że Wykonawca nie przestrzega obowiązujących przepisów dotyczących regulowania zobowiązań podatkowych, w szczególności z tytułu podatku VAT,</w:t>
      </w:r>
    </w:p>
    <w:p w14:paraId="0AE5BFA6" w14:textId="77777777" w:rsidR="00772AA5" w:rsidRPr="00287A69" w:rsidRDefault="00772AA5" w:rsidP="00772AA5">
      <w:pPr>
        <w:tabs>
          <w:tab w:val="center" w:pos="284"/>
          <w:tab w:val="center" w:pos="540"/>
          <w:tab w:val="center" w:pos="4703"/>
          <w:tab w:val="right" w:pos="9406"/>
        </w:tabs>
        <w:spacing w:line="360" w:lineRule="auto"/>
        <w:ind w:right="-1"/>
        <w:jc w:val="both"/>
        <w:rPr>
          <w:rFonts w:ascii="Arial" w:hAnsi="Arial" w:cs="Arial"/>
          <w:sz w:val="22"/>
          <w:szCs w:val="22"/>
        </w:rPr>
      </w:pPr>
      <w:r w:rsidRPr="00287A69">
        <w:rPr>
          <w:rFonts w:ascii="Arial" w:hAnsi="Arial" w:cs="Arial"/>
          <w:sz w:val="22"/>
          <w:szCs w:val="22"/>
        </w:rPr>
        <w:tab/>
      </w:r>
      <w:r w:rsidRPr="00287A69">
        <w:rPr>
          <w:rFonts w:ascii="Arial" w:hAnsi="Arial" w:cs="Arial"/>
          <w:sz w:val="22"/>
          <w:szCs w:val="22"/>
        </w:rPr>
        <w:tab/>
        <w:t>b) Wykonawca złożył nieprawdziwe oświadczenie, o którym mowa w ust.1.</w:t>
      </w:r>
    </w:p>
    <w:p w14:paraId="2AF5F343" w14:textId="77777777" w:rsidR="00772AA5" w:rsidRPr="00287A69" w:rsidRDefault="00772AA5" w:rsidP="005E6982">
      <w:pPr>
        <w:suppressAutoHyphens w:val="0"/>
        <w:spacing w:line="360" w:lineRule="auto"/>
        <w:jc w:val="both"/>
        <w:rPr>
          <w:rFonts w:ascii="Arial" w:hAnsi="Arial" w:cs="Arial"/>
          <w:sz w:val="22"/>
          <w:szCs w:val="22"/>
          <w:lang w:eastAsia="pl-PL"/>
        </w:rPr>
      </w:pPr>
      <w:r w:rsidRPr="00287A69">
        <w:rPr>
          <w:rFonts w:ascii="Arial" w:hAnsi="Arial" w:cs="Arial"/>
          <w:sz w:val="22"/>
          <w:szCs w:val="22"/>
        </w:rPr>
        <w:t xml:space="preserve"> Prawo odstąpienia Zamawiający może wykonać przez cały czas trwania umowy w terminie maksymalnie 30 dni kalendarzowych od uzyskania wiadomośc</w:t>
      </w:r>
      <w:r w:rsidR="005E6982">
        <w:rPr>
          <w:rFonts w:ascii="Arial" w:hAnsi="Arial" w:cs="Arial"/>
          <w:sz w:val="22"/>
          <w:szCs w:val="22"/>
        </w:rPr>
        <w:t>i o naruszeniu, o którym mowa w </w:t>
      </w:r>
      <w:r w:rsidRPr="00287A69">
        <w:rPr>
          <w:rFonts w:ascii="Arial" w:hAnsi="Arial" w:cs="Arial"/>
          <w:sz w:val="22"/>
          <w:szCs w:val="22"/>
        </w:rPr>
        <w:t>ust. 6.</w:t>
      </w:r>
    </w:p>
    <w:p w14:paraId="38820E68" w14:textId="77777777" w:rsidR="00DF7C8A" w:rsidRPr="00287A69" w:rsidRDefault="00DF7C8A">
      <w:pPr>
        <w:tabs>
          <w:tab w:val="left" w:pos="3960"/>
        </w:tabs>
        <w:suppressAutoHyphens w:val="0"/>
        <w:spacing w:line="360" w:lineRule="auto"/>
        <w:jc w:val="center"/>
        <w:rPr>
          <w:rFonts w:ascii="Arial" w:hAnsi="Arial" w:cs="Arial"/>
        </w:rPr>
      </w:pPr>
      <w:r w:rsidRPr="00287A69">
        <w:rPr>
          <w:rFonts w:ascii="Arial" w:hAnsi="Arial" w:cs="Arial"/>
          <w:b/>
          <w:sz w:val="22"/>
          <w:lang w:eastAsia="pl-PL"/>
        </w:rPr>
        <w:t>POSTANOWIENIA KOŃCOWE</w:t>
      </w:r>
    </w:p>
    <w:p w14:paraId="706F870B" w14:textId="77777777" w:rsidR="00DF7C8A" w:rsidRPr="00287A69" w:rsidRDefault="00DF7C8A" w:rsidP="009F5108">
      <w:pPr>
        <w:spacing w:line="360" w:lineRule="auto"/>
        <w:jc w:val="center"/>
        <w:rPr>
          <w:rFonts w:ascii="Arial" w:hAnsi="Arial" w:cs="Arial"/>
        </w:rPr>
      </w:pPr>
      <w:r w:rsidRPr="00287A69">
        <w:rPr>
          <w:rFonts w:ascii="Arial" w:hAnsi="Arial" w:cs="Arial"/>
          <w:sz w:val="22"/>
          <w:szCs w:val="22"/>
        </w:rPr>
        <w:t xml:space="preserve">§ </w:t>
      </w:r>
      <w:r w:rsidR="0026638B" w:rsidRPr="00287A69">
        <w:rPr>
          <w:rFonts w:ascii="Arial" w:hAnsi="Arial" w:cs="Arial"/>
          <w:sz w:val="22"/>
          <w:szCs w:val="22"/>
        </w:rPr>
        <w:t>5</w:t>
      </w:r>
      <w:r w:rsidR="007C76ED" w:rsidRPr="00287A69">
        <w:rPr>
          <w:rFonts w:ascii="Arial" w:hAnsi="Arial" w:cs="Arial"/>
          <w:sz w:val="22"/>
          <w:szCs w:val="22"/>
        </w:rPr>
        <w:t>4</w:t>
      </w:r>
    </w:p>
    <w:p w14:paraId="019C93FB" w14:textId="65D80216" w:rsidR="00136AD0" w:rsidRPr="00287A69" w:rsidRDefault="007C76ED" w:rsidP="00136AD0">
      <w:pPr>
        <w:spacing w:line="360" w:lineRule="auto"/>
        <w:jc w:val="both"/>
        <w:rPr>
          <w:rFonts w:ascii="Arial" w:hAnsi="Arial" w:cs="Arial"/>
          <w:sz w:val="22"/>
          <w:szCs w:val="22"/>
        </w:rPr>
      </w:pPr>
      <w:r w:rsidRPr="00287A69">
        <w:rPr>
          <w:rFonts w:ascii="Arial" w:hAnsi="Arial" w:cs="Arial"/>
          <w:sz w:val="22"/>
          <w:szCs w:val="22"/>
        </w:rPr>
        <w:t xml:space="preserve">1. </w:t>
      </w:r>
      <w:r w:rsidR="00136AD0" w:rsidRPr="00287A69">
        <w:rPr>
          <w:rFonts w:ascii="Arial" w:hAnsi="Arial" w:cs="Arial"/>
          <w:sz w:val="22"/>
          <w:szCs w:val="22"/>
        </w:rPr>
        <w:t xml:space="preserve">Wykonawca zobowiązuje się do realizacji wszelkich prac związanych z usuwaniem wad prac </w:t>
      </w:r>
      <w:r w:rsidR="005A12CA">
        <w:rPr>
          <w:rFonts w:ascii="Arial" w:hAnsi="Arial" w:cs="Arial"/>
          <w:sz w:val="22"/>
          <w:szCs w:val="22"/>
        </w:rPr>
        <w:t>w </w:t>
      </w:r>
      <w:r w:rsidR="00136AD0" w:rsidRPr="00287A69">
        <w:rPr>
          <w:rFonts w:ascii="Arial" w:hAnsi="Arial" w:cs="Arial"/>
          <w:sz w:val="22"/>
          <w:szCs w:val="22"/>
        </w:rPr>
        <w:t xml:space="preserve">ramach rękojmi za wady lub gwarancji </w:t>
      </w:r>
      <w:r w:rsidR="00F8373E">
        <w:rPr>
          <w:rFonts w:ascii="Arial" w:hAnsi="Arial" w:cs="Arial"/>
          <w:sz w:val="22"/>
          <w:szCs w:val="22"/>
        </w:rPr>
        <w:t xml:space="preserve">jakości </w:t>
      </w:r>
      <w:r w:rsidR="00136AD0" w:rsidRPr="00287A69">
        <w:rPr>
          <w:rFonts w:ascii="Arial" w:hAnsi="Arial" w:cs="Arial"/>
          <w:sz w:val="22"/>
          <w:szCs w:val="22"/>
        </w:rPr>
        <w:t>zgodnie z odpowiednimi postanowieniami umowy niniejsze</w:t>
      </w:r>
      <w:r w:rsidR="005A12CA">
        <w:rPr>
          <w:rFonts w:ascii="Arial" w:hAnsi="Arial" w:cs="Arial"/>
          <w:sz w:val="22"/>
          <w:szCs w:val="22"/>
        </w:rPr>
        <w:t>j, w szczególności regulującymi</w:t>
      </w:r>
      <w:r w:rsidR="00136AD0" w:rsidRPr="00287A69">
        <w:rPr>
          <w:rFonts w:ascii="Arial" w:hAnsi="Arial" w:cs="Arial"/>
          <w:sz w:val="22"/>
          <w:szCs w:val="22"/>
        </w:rPr>
        <w:t xml:space="preserve"> realizację prac na terenie Zamawiającego.</w:t>
      </w:r>
    </w:p>
    <w:p w14:paraId="6EE5B5B5" w14:textId="1B3A521C" w:rsidR="007C76ED" w:rsidRPr="00287A69" w:rsidRDefault="007C76ED" w:rsidP="007C76ED">
      <w:pPr>
        <w:widowControl w:val="0"/>
        <w:spacing w:line="360" w:lineRule="auto"/>
        <w:jc w:val="both"/>
        <w:rPr>
          <w:rFonts w:ascii="Arial" w:hAnsi="Arial" w:cs="Arial"/>
          <w:sz w:val="22"/>
        </w:rPr>
      </w:pPr>
      <w:r w:rsidRPr="00287A69">
        <w:rPr>
          <w:rFonts w:ascii="Arial" w:hAnsi="Arial" w:cs="Arial"/>
          <w:sz w:val="22"/>
        </w:rPr>
        <w:t>2. Z zastrzeżeniem ust. 3 poniżej wszelkie zmiany i uzupełnienia umowy oraz oświadczenie o jej wypowiedzeniu, odstąpieniu lub rozwiązaniu</w:t>
      </w:r>
      <w:r w:rsidR="005A12CA">
        <w:rPr>
          <w:rFonts w:ascii="Arial" w:hAnsi="Arial" w:cs="Arial"/>
          <w:sz w:val="22"/>
        </w:rPr>
        <w:t xml:space="preserve"> </w:t>
      </w:r>
      <w:r w:rsidRPr="00287A69">
        <w:rPr>
          <w:rFonts w:ascii="Arial" w:hAnsi="Arial" w:cs="Arial"/>
          <w:sz w:val="22"/>
        </w:rPr>
        <w:t>wymagają formy pisemnej pod rygorem nieważności</w:t>
      </w:r>
      <w:r w:rsidR="00BB1339">
        <w:rPr>
          <w:rFonts w:ascii="Arial" w:hAnsi="Arial" w:cs="Arial"/>
          <w:sz w:val="22"/>
        </w:rPr>
        <w:t>.</w:t>
      </w:r>
      <w:r w:rsidRPr="00287A69">
        <w:rPr>
          <w:rFonts w:ascii="Arial" w:hAnsi="Arial" w:cs="Arial"/>
          <w:sz w:val="22"/>
        </w:rPr>
        <w:t xml:space="preserve"> </w:t>
      </w:r>
    </w:p>
    <w:p w14:paraId="7D78E36D" w14:textId="1A0BA9B7" w:rsidR="007C76ED" w:rsidRPr="00287A69" w:rsidRDefault="007C76ED" w:rsidP="007C76ED">
      <w:pPr>
        <w:widowControl w:val="0"/>
        <w:spacing w:line="360" w:lineRule="auto"/>
        <w:jc w:val="both"/>
        <w:rPr>
          <w:rFonts w:ascii="Arial" w:hAnsi="Arial" w:cs="Arial"/>
          <w:sz w:val="22"/>
        </w:rPr>
      </w:pPr>
      <w:r w:rsidRPr="00287A69">
        <w:rPr>
          <w:rFonts w:ascii="Arial" w:hAnsi="Arial" w:cs="Arial"/>
          <w:sz w:val="22"/>
        </w:rPr>
        <w:t xml:space="preserve">3. Strony ustalają, że zmiana wewnętrznego dokumentu Zamawiającego, objętego Wykazem </w:t>
      </w:r>
      <w:r w:rsidR="005A12CA">
        <w:rPr>
          <w:rFonts w:ascii="Arial" w:hAnsi="Arial" w:cs="Arial"/>
          <w:sz w:val="22"/>
        </w:rPr>
        <w:t>stanowiącym załącznik nr</w:t>
      </w:r>
      <w:r w:rsidRPr="00287A69">
        <w:rPr>
          <w:rFonts w:ascii="Arial" w:hAnsi="Arial" w:cs="Arial"/>
          <w:sz w:val="22"/>
        </w:rPr>
        <w:t xml:space="preserve"> 3 do umowy obowiązuje od dnia doręczenia Wykonawcy pisemnego zawiadomienia o zmianie z załączo</w:t>
      </w:r>
      <w:r w:rsidR="005A12CA">
        <w:rPr>
          <w:rFonts w:ascii="Arial" w:hAnsi="Arial" w:cs="Arial"/>
          <w:sz w:val="22"/>
        </w:rPr>
        <w:t xml:space="preserve">nym tekstem zmiany </w:t>
      </w:r>
      <w:r w:rsidRPr="00287A69">
        <w:rPr>
          <w:rFonts w:ascii="Arial" w:hAnsi="Arial" w:cs="Arial"/>
          <w:sz w:val="22"/>
        </w:rPr>
        <w:t>– chyba że w terminie 3 dni od daty doręczenia zawiadomienia</w:t>
      </w:r>
      <w:r w:rsidR="00BB1339">
        <w:rPr>
          <w:rFonts w:ascii="Arial" w:hAnsi="Arial" w:cs="Arial"/>
          <w:sz w:val="22"/>
        </w:rPr>
        <w:t>,</w:t>
      </w:r>
      <w:r w:rsidRPr="00287A69">
        <w:rPr>
          <w:rFonts w:ascii="Arial" w:hAnsi="Arial" w:cs="Arial"/>
          <w:sz w:val="22"/>
        </w:rPr>
        <w:t xml:space="preserve"> Wykonawca złoży Zamawiającemu na piśmie oświadczenie, że nie wyraża zgody na tę zmianę; w ta</w:t>
      </w:r>
      <w:r w:rsidR="005A12CA">
        <w:rPr>
          <w:rFonts w:ascii="Arial" w:hAnsi="Arial" w:cs="Arial"/>
          <w:sz w:val="22"/>
        </w:rPr>
        <w:t xml:space="preserve">kiej sytuacji zmiana dokumentu </w:t>
      </w:r>
      <w:r w:rsidRPr="00287A69">
        <w:rPr>
          <w:rFonts w:ascii="Arial" w:hAnsi="Arial" w:cs="Arial"/>
          <w:sz w:val="22"/>
        </w:rPr>
        <w:t>wymaga zachowania trybu właściwego do zmiany umowy</w:t>
      </w:r>
      <w:r w:rsidR="005E6982">
        <w:rPr>
          <w:rFonts w:ascii="Arial" w:hAnsi="Arial" w:cs="Arial"/>
          <w:sz w:val="22"/>
        </w:rPr>
        <w:t>/</w:t>
      </w:r>
      <w:r w:rsidR="005A12CA">
        <w:rPr>
          <w:rFonts w:ascii="Arial" w:hAnsi="Arial" w:cs="Arial"/>
          <w:sz w:val="22"/>
        </w:rPr>
        <w:t>ane</w:t>
      </w:r>
      <w:r w:rsidR="005E6982">
        <w:rPr>
          <w:rFonts w:ascii="Arial" w:hAnsi="Arial" w:cs="Arial"/>
          <w:sz w:val="22"/>
        </w:rPr>
        <w:t>ksu</w:t>
      </w:r>
      <w:r w:rsidR="005A12CA">
        <w:rPr>
          <w:rFonts w:ascii="Arial" w:hAnsi="Arial" w:cs="Arial"/>
          <w:sz w:val="22"/>
        </w:rPr>
        <w:t>.</w:t>
      </w:r>
    </w:p>
    <w:p w14:paraId="21B9CFF3" w14:textId="77777777" w:rsidR="007C76ED" w:rsidRPr="00287A69" w:rsidRDefault="007C76ED" w:rsidP="005E6982">
      <w:pPr>
        <w:widowControl w:val="0"/>
        <w:spacing w:line="360" w:lineRule="auto"/>
        <w:jc w:val="both"/>
        <w:rPr>
          <w:rFonts w:ascii="Arial" w:hAnsi="Arial" w:cs="Arial"/>
          <w:sz w:val="22"/>
          <w:szCs w:val="22"/>
        </w:rPr>
      </w:pPr>
      <w:r w:rsidRPr="00287A69">
        <w:rPr>
          <w:rFonts w:ascii="Arial" w:hAnsi="Arial" w:cs="Arial"/>
          <w:sz w:val="22"/>
        </w:rPr>
        <w:t xml:space="preserve">4. Forma pisemna czynności wymagana umową jest zastrzeżona pod rygorem nieważności. </w:t>
      </w:r>
    </w:p>
    <w:p w14:paraId="5A99DA5A" w14:textId="77777777" w:rsidR="00BB1339" w:rsidRDefault="00BB1339" w:rsidP="009F5108">
      <w:pPr>
        <w:spacing w:line="360" w:lineRule="auto"/>
        <w:jc w:val="center"/>
        <w:rPr>
          <w:rFonts w:ascii="Arial" w:hAnsi="Arial" w:cs="Arial"/>
          <w:sz w:val="22"/>
          <w:szCs w:val="22"/>
        </w:rPr>
      </w:pPr>
    </w:p>
    <w:p w14:paraId="706B60C9" w14:textId="75CD288F" w:rsidR="00DF7C8A" w:rsidRPr="00287A69" w:rsidRDefault="00DF7C8A" w:rsidP="009F5108">
      <w:pPr>
        <w:spacing w:line="360" w:lineRule="auto"/>
        <w:jc w:val="center"/>
        <w:rPr>
          <w:rFonts w:ascii="Arial" w:hAnsi="Arial" w:cs="Arial"/>
        </w:rPr>
      </w:pPr>
      <w:r w:rsidRPr="00287A69">
        <w:rPr>
          <w:rFonts w:ascii="Arial" w:hAnsi="Arial" w:cs="Arial"/>
          <w:sz w:val="22"/>
          <w:szCs w:val="22"/>
        </w:rPr>
        <w:t xml:space="preserve">§ </w:t>
      </w:r>
      <w:r w:rsidR="0026638B" w:rsidRPr="00287A69">
        <w:rPr>
          <w:rFonts w:ascii="Arial" w:hAnsi="Arial" w:cs="Arial"/>
          <w:sz w:val="22"/>
          <w:szCs w:val="22"/>
        </w:rPr>
        <w:t>5</w:t>
      </w:r>
      <w:r w:rsidR="007C76ED" w:rsidRPr="00287A69">
        <w:rPr>
          <w:rFonts w:ascii="Arial" w:hAnsi="Arial" w:cs="Arial"/>
          <w:sz w:val="22"/>
          <w:szCs w:val="22"/>
        </w:rPr>
        <w:t>5</w:t>
      </w:r>
    </w:p>
    <w:p w14:paraId="626CF21C" w14:textId="77777777" w:rsidR="007C76ED" w:rsidRPr="00287A69" w:rsidRDefault="007C76ED" w:rsidP="007C76ED">
      <w:pPr>
        <w:widowControl w:val="0"/>
        <w:spacing w:line="360" w:lineRule="auto"/>
        <w:jc w:val="both"/>
        <w:rPr>
          <w:rFonts w:ascii="Arial" w:hAnsi="Arial" w:cs="Arial"/>
          <w:sz w:val="22"/>
        </w:rPr>
      </w:pPr>
      <w:r w:rsidRPr="00287A69">
        <w:rPr>
          <w:rFonts w:ascii="Arial" w:hAnsi="Arial" w:cs="Arial"/>
          <w:sz w:val="22"/>
        </w:rPr>
        <w:t>1. Załączniki do umowy stanowią jej części integralne. W przypadku sprzeczności lub jakiejkolwiek innej niezgodności zapisu zawartego w załączniku do umowy z postanowieniem umowy, podstawą interpretacji takiego zapisu będzie treść umowy.</w:t>
      </w:r>
    </w:p>
    <w:p w14:paraId="0890F604" w14:textId="77777777" w:rsidR="007C76ED" w:rsidRDefault="005A12CA" w:rsidP="007C76ED">
      <w:pPr>
        <w:widowControl w:val="0"/>
        <w:tabs>
          <w:tab w:val="left" w:pos="360"/>
        </w:tabs>
        <w:suppressAutoHyphens w:val="0"/>
        <w:autoSpaceDE w:val="0"/>
        <w:spacing w:line="360" w:lineRule="auto"/>
        <w:jc w:val="both"/>
        <w:rPr>
          <w:rFonts w:ascii="Arial" w:hAnsi="Arial" w:cs="Arial"/>
          <w:sz w:val="22"/>
          <w:szCs w:val="22"/>
        </w:rPr>
      </w:pPr>
      <w:r>
        <w:rPr>
          <w:rFonts w:ascii="Arial" w:hAnsi="Arial" w:cs="Arial"/>
          <w:sz w:val="22"/>
          <w:szCs w:val="22"/>
        </w:rPr>
        <w:t xml:space="preserve">2. Prawem umowy jest prawo </w:t>
      </w:r>
      <w:r w:rsidR="007C76ED" w:rsidRPr="00287A69">
        <w:rPr>
          <w:rFonts w:ascii="Arial" w:hAnsi="Arial" w:cs="Arial"/>
          <w:sz w:val="22"/>
          <w:szCs w:val="22"/>
        </w:rPr>
        <w:t>polskie. W sprawach nieuregulowanych umową mają zastosowanie przepisy polskiego kodeksu cywilnego</w:t>
      </w:r>
      <w:r w:rsidR="00FE5641">
        <w:rPr>
          <w:rFonts w:ascii="Arial" w:hAnsi="Arial" w:cs="Arial"/>
          <w:sz w:val="22"/>
          <w:szCs w:val="22"/>
        </w:rPr>
        <w:t xml:space="preserve"> </w:t>
      </w:r>
      <w:r w:rsidR="00FE5641" w:rsidRPr="00CD493D">
        <w:rPr>
          <w:rFonts w:ascii="Arial" w:hAnsi="Arial" w:cs="Arial"/>
          <w:sz w:val="22"/>
          <w:szCs w:val="22"/>
        </w:rPr>
        <w:t>oraz inne ogólnie obowiązujące przepisy prawa, dotyczące przedmiotu umowy.</w:t>
      </w:r>
    </w:p>
    <w:p w14:paraId="3C3AA2C3" w14:textId="77777777" w:rsidR="00FE5641" w:rsidRPr="005E6982" w:rsidRDefault="00FE5641" w:rsidP="007C76ED">
      <w:pPr>
        <w:widowControl w:val="0"/>
        <w:tabs>
          <w:tab w:val="left" w:pos="360"/>
        </w:tabs>
        <w:suppressAutoHyphens w:val="0"/>
        <w:autoSpaceDE w:val="0"/>
        <w:spacing w:line="360" w:lineRule="auto"/>
        <w:jc w:val="both"/>
        <w:rPr>
          <w:rFonts w:ascii="Arial" w:hAnsi="Arial" w:cs="Arial"/>
          <w:bCs/>
          <w:iCs/>
          <w:sz w:val="22"/>
          <w:szCs w:val="22"/>
        </w:rPr>
      </w:pPr>
      <w:r>
        <w:rPr>
          <w:rFonts w:ascii="Arial" w:hAnsi="Arial" w:cs="Arial"/>
          <w:sz w:val="22"/>
          <w:szCs w:val="22"/>
        </w:rPr>
        <w:t>3</w:t>
      </w:r>
      <w:r w:rsidRPr="00CD493D">
        <w:rPr>
          <w:rFonts w:ascii="Arial" w:hAnsi="Arial" w:cs="Arial"/>
          <w:sz w:val="22"/>
          <w:szCs w:val="22"/>
        </w:rPr>
        <w:t xml:space="preserve">. </w:t>
      </w:r>
      <w:r w:rsidRPr="00CD493D">
        <w:rPr>
          <w:rFonts w:ascii="Arial" w:hAnsi="Arial" w:cs="Arial"/>
          <w:bCs/>
          <w:iCs/>
          <w:sz w:val="22"/>
          <w:szCs w:val="22"/>
        </w:rPr>
        <w:t>Zamawiający jest uprawniony do przeniesienia wszelkich pr</w:t>
      </w:r>
      <w:r w:rsidR="005A12CA">
        <w:rPr>
          <w:rFonts w:ascii="Arial" w:hAnsi="Arial" w:cs="Arial"/>
          <w:bCs/>
          <w:iCs/>
          <w:sz w:val="22"/>
          <w:szCs w:val="22"/>
        </w:rPr>
        <w:t>aw lub obowiązków wynikających</w:t>
      </w:r>
      <w:r w:rsidRPr="00CD493D">
        <w:rPr>
          <w:rFonts w:ascii="Arial" w:hAnsi="Arial" w:cs="Arial"/>
          <w:bCs/>
          <w:iCs/>
          <w:sz w:val="22"/>
          <w:szCs w:val="22"/>
        </w:rPr>
        <w:t xml:space="preserve"> z</w:t>
      </w:r>
      <w:r w:rsidR="005A12CA">
        <w:rPr>
          <w:rFonts w:ascii="Arial" w:hAnsi="Arial" w:cs="Arial"/>
          <w:bCs/>
          <w:iCs/>
          <w:sz w:val="22"/>
          <w:szCs w:val="22"/>
        </w:rPr>
        <w:t> </w:t>
      </w:r>
      <w:r w:rsidRPr="00CD493D">
        <w:rPr>
          <w:rFonts w:ascii="Arial" w:hAnsi="Arial" w:cs="Arial"/>
          <w:bCs/>
          <w:iCs/>
          <w:sz w:val="22"/>
          <w:szCs w:val="22"/>
        </w:rPr>
        <w:t xml:space="preserve">niniejszej umowy w całości lub w części na podmiot zależny, tj. ORLEN </w:t>
      </w:r>
      <w:proofErr w:type="spellStart"/>
      <w:r w:rsidRPr="00CD493D">
        <w:rPr>
          <w:rFonts w:ascii="Arial" w:hAnsi="Arial" w:cs="Arial"/>
          <w:bCs/>
          <w:iCs/>
          <w:sz w:val="22"/>
          <w:szCs w:val="22"/>
        </w:rPr>
        <w:t>Upstream</w:t>
      </w:r>
      <w:proofErr w:type="spellEnd"/>
      <w:r w:rsidRPr="00CD493D">
        <w:rPr>
          <w:rFonts w:ascii="Arial" w:hAnsi="Arial" w:cs="Arial"/>
          <w:bCs/>
          <w:iCs/>
          <w:sz w:val="22"/>
          <w:szCs w:val="22"/>
        </w:rPr>
        <w:t xml:space="preserve"> Polska Sp. </w:t>
      </w:r>
      <w:r w:rsidR="005A12CA">
        <w:rPr>
          <w:rFonts w:ascii="Arial" w:hAnsi="Arial" w:cs="Arial"/>
          <w:bCs/>
          <w:iCs/>
          <w:sz w:val="22"/>
          <w:szCs w:val="22"/>
        </w:rPr>
        <w:t>z o.o.</w:t>
      </w:r>
      <w:r w:rsidRPr="00CD493D">
        <w:rPr>
          <w:rFonts w:ascii="Arial" w:hAnsi="Arial" w:cs="Arial"/>
          <w:bCs/>
          <w:iCs/>
          <w:sz w:val="22"/>
          <w:szCs w:val="22"/>
        </w:rPr>
        <w:t xml:space="preserve"> albo na inny </w:t>
      </w:r>
      <w:r w:rsidR="005A12CA">
        <w:rPr>
          <w:rFonts w:ascii="Arial" w:hAnsi="Arial" w:cs="Arial"/>
          <w:bCs/>
          <w:iCs/>
          <w:sz w:val="22"/>
          <w:szCs w:val="22"/>
        </w:rPr>
        <w:t>podmiot zależny</w:t>
      </w:r>
      <w:r w:rsidRPr="00CD493D">
        <w:rPr>
          <w:rFonts w:ascii="Arial" w:hAnsi="Arial" w:cs="Arial"/>
          <w:bCs/>
          <w:iCs/>
          <w:sz w:val="22"/>
          <w:szCs w:val="22"/>
        </w:rPr>
        <w:t xml:space="preserve"> ORLEN S.A., na co Wyk</w:t>
      </w:r>
      <w:r w:rsidR="005E6982">
        <w:rPr>
          <w:rFonts w:ascii="Arial" w:hAnsi="Arial" w:cs="Arial"/>
          <w:bCs/>
          <w:iCs/>
          <w:sz w:val="22"/>
          <w:szCs w:val="22"/>
        </w:rPr>
        <w:t>onawca niniejszym wyraża zgodę.</w:t>
      </w:r>
    </w:p>
    <w:p w14:paraId="3082EC3B" w14:textId="77777777" w:rsidR="007C76ED" w:rsidRPr="00287A69" w:rsidRDefault="00FE5641" w:rsidP="007C76ED">
      <w:pPr>
        <w:widowControl w:val="0"/>
        <w:tabs>
          <w:tab w:val="left" w:pos="360"/>
        </w:tabs>
        <w:suppressAutoHyphens w:val="0"/>
        <w:autoSpaceDE w:val="0"/>
        <w:spacing w:line="360" w:lineRule="auto"/>
        <w:jc w:val="both"/>
        <w:rPr>
          <w:rFonts w:ascii="Arial" w:hAnsi="Arial" w:cs="Arial"/>
          <w:sz w:val="22"/>
          <w:szCs w:val="22"/>
        </w:rPr>
      </w:pPr>
      <w:r>
        <w:rPr>
          <w:rFonts w:ascii="Arial" w:hAnsi="Arial" w:cs="Arial"/>
          <w:sz w:val="22"/>
          <w:szCs w:val="22"/>
        </w:rPr>
        <w:t>4</w:t>
      </w:r>
      <w:r w:rsidR="007C76ED" w:rsidRPr="00287A69">
        <w:rPr>
          <w:rFonts w:ascii="Arial" w:hAnsi="Arial" w:cs="Arial"/>
          <w:sz w:val="22"/>
          <w:szCs w:val="22"/>
        </w:rPr>
        <w:t>. Spory między Stronami umowy rozstrzygał będzie sąd właściwy dla miasta Zielona Góra.</w:t>
      </w:r>
    </w:p>
    <w:p w14:paraId="29AD61A9" w14:textId="77777777" w:rsidR="00DF7C8A" w:rsidRDefault="00FE5641" w:rsidP="000930C8">
      <w:pPr>
        <w:widowControl w:val="0"/>
        <w:tabs>
          <w:tab w:val="left" w:pos="360"/>
        </w:tabs>
        <w:suppressAutoHyphens w:val="0"/>
        <w:autoSpaceDE w:val="0"/>
        <w:spacing w:line="360" w:lineRule="auto"/>
        <w:jc w:val="both"/>
        <w:rPr>
          <w:rFonts w:ascii="Arial" w:hAnsi="Arial" w:cs="Arial"/>
          <w:sz w:val="22"/>
          <w:szCs w:val="22"/>
        </w:rPr>
      </w:pPr>
      <w:r>
        <w:rPr>
          <w:rFonts w:ascii="Arial" w:hAnsi="Arial" w:cs="Arial"/>
          <w:sz w:val="22"/>
          <w:szCs w:val="22"/>
        </w:rPr>
        <w:t>5</w:t>
      </w:r>
      <w:r w:rsidR="007C76ED" w:rsidRPr="00287A69">
        <w:rPr>
          <w:rFonts w:ascii="Arial" w:hAnsi="Arial" w:cs="Arial"/>
          <w:sz w:val="22"/>
          <w:szCs w:val="22"/>
        </w:rPr>
        <w:t>. Umowa została sporządzona w dwóch jednobrzmiących egzemplarzach, po jednym egzemplarzu dla każdej ze Stron.</w:t>
      </w:r>
    </w:p>
    <w:p w14:paraId="7B885C25" w14:textId="77777777" w:rsidR="005E6982" w:rsidRPr="00287A69" w:rsidRDefault="005E6982" w:rsidP="000930C8">
      <w:pPr>
        <w:widowControl w:val="0"/>
        <w:tabs>
          <w:tab w:val="left" w:pos="360"/>
        </w:tabs>
        <w:suppressAutoHyphens w:val="0"/>
        <w:autoSpaceDE w:val="0"/>
        <w:spacing w:line="360" w:lineRule="auto"/>
        <w:jc w:val="both"/>
        <w:rPr>
          <w:rFonts w:ascii="Arial" w:hAnsi="Arial" w:cs="Arial"/>
          <w:sz w:val="22"/>
          <w:szCs w:val="22"/>
          <w:lang w:eastAsia="pl-PL"/>
        </w:rPr>
      </w:pPr>
    </w:p>
    <w:p w14:paraId="3943E9C8" w14:textId="77777777" w:rsidR="00DF7C8A" w:rsidRPr="005E6982" w:rsidRDefault="00DF7C8A">
      <w:pPr>
        <w:widowControl w:val="0"/>
        <w:suppressAutoHyphens w:val="0"/>
        <w:autoSpaceDE w:val="0"/>
        <w:spacing w:line="360" w:lineRule="auto"/>
        <w:jc w:val="both"/>
        <w:rPr>
          <w:rFonts w:ascii="Arial" w:hAnsi="Arial" w:cs="Arial"/>
        </w:rPr>
      </w:pPr>
      <w:r w:rsidRPr="005E6982">
        <w:rPr>
          <w:rFonts w:ascii="Arial" w:hAnsi="Arial" w:cs="Arial"/>
          <w:sz w:val="22"/>
          <w:szCs w:val="22"/>
          <w:lang w:eastAsia="pl-PL"/>
        </w:rPr>
        <w:t>ZAŁĄCZNIKI:</w:t>
      </w:r>
    </w:p>
    <w:p w14:paraId="7D6C7EAF"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1 - </w:t>
      </w:r>
      <w:r w:rsidR="00DF7C8A" w:rsidRPr="005E6982">
        <w:rPr>
          <w:rFonts w:ascii="Arial" w:hAnsi="Arial" w:cs="Arial"/>
          <w:sz w:val="18"/>
          <w:szCs w:val="18"/>
        </w:rPr>
        <w:t xml:space="preserve">Zakres prac </w:t>
      </w:r>
    </w:p>
    <w:p w14:paraId="46450865"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2 - </w:t>
      </w:r>
      <w:r w:rsidR="00590892" w:rsidRPr="00590892">
        <w:rPr>
          <w:rFonts w:ascii="Arial" w:hAnsi="Arial" w:cs="Arial"/>
          <w:sz w:val="18"/>
          <w:szCs w:val="18"/>
        </w:rPr>
        <w:t>Ogólne Zasady Bez</w:t>
      </w:r>
      <w:r w:rsidR="00590892">
        <w:rPr>
          <w:rFonts w:ascii="Arial" w:hAnsi="Arial" w:cs="Arial"/>
          <w:sz w:val="18"/>
          <w:szCs w:val="18"/>
        </w:rPr>
        <w:t>pieczeństwa QHSE dla Wykonawców</w:t>
      </w:r>
    </w:p>
    <w:p w14:paraId="615FD83E" w14:textId="77777777" w:rsidR="00DF7C8A" w:rsidRPr="005E6982" w:rsidRDefault="002376A9" w:rsidP="008D3A6C">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3 - </w:t>
      </w:r>
      <w:r w:rsidR="00DF7C8A" w:rsidRPr="005E6982">
        <w:rPr>
          <w:rFonts w:ascii="Arial" w:hAnsi="Arial" w:cs="Arial"/>
          <w:sz w:val="18"/>
          <w:szCs w:val="18"/>
        </w:rPr>
        <w:t>Wykaz wewnętrznych dokume</w:t>
      </w:r>
      <w:r w:rsidR="008D3A6C" w:rsidRPr="005E6982">
        <w:rPr>
          <w:rFonts w:ascii="Arial" w:hAnsi="Arial" w:cs="Arial"/>
          <w:sz w:val="18"/>
          <w:szCs w:val="18"/>
        </w:rPr>
        <w:t>ntów</w:t>
      </w:r>
      <w:r w:rsidR="00DF7C8A" w:rsidRPr="005E6982">
        <w:rPr>
          <w:rFonts w:ascii="Arial" w:hAnsi="Arial" w:cs="Arial"/>
          <w:sz w:val="18"/>
          <w:szCs w:val="18"/>
        </w:rPr>
        <w:t>, mających zastosowanie dla przedmiotu umowy</w:t>
      </w:r>
    </w:p>
    <w:p w14:paraId="34F79C4A" w14:textId="77777777" w:rsidR="00790CC7"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4 - </w:t>
      </w:r>
      <w:r w:rsidR="00790CC7" w:rsidRPr="005E6982">
        <w:rPr>
          <w:rFonts w:ascii="Arial" w:hAnsi="Arial" w:cs="Arial"/>
          <w:sz w:val="18"/>
          <w:szCs w:val="18"/>
        </w:rPr>
        <w:t>Ustaleni</w:t>
      </w:r>
      <w:r w:rsidRPr="005E6982">
        <w:rPr>
          <w:rFonts w:ascii="Arial" w:hAnsi="Arial" w:cs="Arial"/>
          <w:sz w:val="18"/>
          <w:szCs w:val="18"/>
        </w:rPr>
        <w:t>e</w:t>
      </w:r>
      <w:r w:rsidR="00790CC7" w:rsidRPr="005E6982">
        <w:rPr>
          <w:rFonts w:ascii="Arial" w:hAnsi="Arial" w:cs="Arial"/>
          <w:sz w:val="18"/>
          <w:szCs w:val="18"/>
        </w:rPr>
        <w:t xml:space="preserve"> KRZG w przedmiocie pr</w:t>
      </w:r>
      <w:r w:rsidR="00225C7A" w:rsidRPr="005E6982">
        <w:rPr>
          <w:rFonts w:ascii="Arial" w:hAnsi="Arial" w:cs="Arial"/>
          <w:sz w:val="18"/>
          <w:szCs w:val="18"/>
        </w:rPr>
        <w:t>ac i robót wykonywanych w ruchu</w:t>
      </w:r>
      <w:r w:rsidR="003E3445" w:rsidRPr="005E6982">
        <w:rPr>
          <w:rFonts w:ascii="Arial" w:hAnsi="Arial" w:cs="Arial"/>
          <w:sz w:val="18"/>
          <w:szCs w:val="18"/>
        </w:rPr>
        <w:t xml:space="preserve"> </w:t>
      </w:r>
      <w:r w:rsidR="00790CC7" w:rsidRPr="005E6982">
        <w:rPr>
          <w:rFonts w:ascii="Arial" w:hAnsi="Arial" w:cs="Arial"/>
          <w:sz w:val="18"/>
          <w:szCs w:val="18"/>
        </w:rPr>
        <w:t>zakładu górniczego</w:t>
      </w:r>
    </w:p>
    <w:p w14:paraId="1A338D97" w14:textId="77777777" w:rsidR="00790CC7" w:rsidRPr="005E6982" w:rsidRDefault="002376A9" w:rsidP="00225C7A">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5 - </w:t>
      </w:r>
      <w:r w:rsidR="00790CC7" w:rsidRPr="005E6982">
        <w:rPr>
          <w:rFonts w:ascii="Arial" w:hAnsi="Arial" w:cs="Arial"/>
          <w:sz w:val="18"/>
          <w:szCs w:val="18"/>
        </w:rPr>
        <w:t xml:space="preserve">Schemat organizacyjny współpracy </w:t>
      </w:r>
      <w:r w:rsidR="00225C7A" w:rsidRPr="005E6982">
        <w:rPr>
          <w:rFonts w:ascii="Arial" w:hAnsi="Arial" w:cs="Arial"/>
          <w:sz w:val="18"/>
          <w:szCs w:val="18"/>
        </w:rPr>
        <w:t>służb Zamawiającego i Wykonawcy</w:t>
      </w:r>
    </w:p>
    <w:p w14:paraId="46CB9101"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6 - </w:t>
      </w:r>
      <w:r w:rsidR="005E6982" w:rsidRPr="005E6982">
        <w:rPr>
          <w:rFonts w:ascii="Arial" w:hAnsi="Arial" w:cs="Arial"/>
          <w:sz w:val="18"/>
          <w:szCs w:val="18"/>
        </w:rPr>
        <w:t>Wzór o</w:t>
      </w:r>
      <w:r w:rsidR="00DF7C8A" w:rsidRPr="005E6982">
        <w:rPr>
          <w:rFonts w:ascii="Arial" w:hAnsi="Arial" w:cs="Arial"/>
          <w:sz w:val="18"/>
          <w:szCs w:val="18"/>
        </w:rPr>
        <w:t>świadczenia w sprawie odpadów</w:t>
      </w:r>
    </w:p>
    <w:p w14:paraId="0A86A138"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7 - </w:t>
      </w:r>
      <w:r w:rsidR="00DF7C8A" w:rsidRPr="005E6982">
        <w:rPr>
          <w:rFonts w:ascii="Arial" w:hAnsi="Arial" w:cs="Arial"/>
          <w:sz w:val="18"/>
          <w:szCs w:val="18"/>
          <w:lang w:eastAsia="pl-PL"/>
        </w:rPr>
        <w:t>Klauzula informacyjna – osoby reprezentująca kontrahenta</w:t>
      </w:r>
    </w:p>
    <w:p w14:paraId="69E38A41"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8 - </w:t>
      </w:r>
      <w:r w:rsidR="00DF7C8A" w:rsidRPr="005E6982">
        <w:rPr>
          <w:rFonts w:ascii="Arial" w:hAnsi="Arial" w:cs="Arial"/>
          <w:sz w:val="18"/>
          <w:szCs w:val="18"/>
          <w:lang w:eastAsia="pl-PL"/>
        </w:rPr>
        <w:t>Klauzula informacyjna – pracownicy kontrahenta</w:t>
      </w:r>
    </w:p>
    <w:p w14:paraId="593BC032" w14:textId="6B75AA6E" w:rsidR="00DF7C8A" w:rsidRPr="005E6982" w:rsidRDefault="002376A9" w:rsidP="00225C7A">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9 - </w:t>
      </w:r>
      <w:r w:rsidR="00790CC7" w:rsidRPr="005E6982">
        <w:rPr>
          <w:rFonts w:ascii="Arial" w:hAnsi="Arial" w:cs="Arial"/>
          <w:sz w:val="18"/>
          <w:szCs w:val="18"/>
          <w:lang w:eastAsia="pl-PL"/>
        </w:rPr>
        <w:t>Karty ocen</w:t>
      </w:r>
      <w:r w:rsidR="00DF7C8A" w:rsidRPr="005E6982">
        <w:rPr>
          <w:rFonts w:ascii="Arial" w:hAnsi="Arial" w:cs="Arial"/>
          <w:sz w:val="18"/>
          <w:szCs w:val="18"/>
          <w:lang w:eastAsia="pl-PL"/>
        </w:rPr>
        <w:t xml:space="preserve"> ryzyka miejscowego</w:t>
      </w:r>
      <w:r w:rsidR="00790CC7" w:rsidRPr="005E6982">
        <w:rPr>
          <w:rFonts w:ascii="Arial" w:hAnsi="Arial" w:cs="Arial"/>
          <w:sz w:val="18"/>
          <w:szCs w:val="18"/>
          <w:lang w:eastAsia="pl-PL"/>
        </w:rPr>
        <w:t xml:space="preserve"> </w:t>
      </w:r>
      <w:r w:rsidR="00225C7A" w:rsidRPr="005E6982">
        <w:rPr>
          <w:rFonts w:ascii="Arial" w:hAnsi="Arial" w:cs="Arial"/>
          <w:sz w:val="18"/>
          <w:szCs w:val="18"/>
          <w:lang w:eastAsia="pl-PL"/>
        </w:rPr>
        <w:t xml:space="preserve">Zielona </w:t>
      </w:r>
      <w:r w:rsidR="00BB1339">
        <w:rPr>
          <w:rFonts w:ascii="Arial" w:hAnsi="Arial" w:cs="Arial"/>
          <w:sz w:val="18"/>
          <w:szCs w:val="18"/>
          <w:lang w:eastAsia="pl-PL"/>
        </w:rPr>
        <w:t>G</w:t>
      </w:r>
      <w:r w:rsidR="00225C7A" w:rsidRPr="005E6982">
        <w:rPr>
          <w:rFonts w:ascii="Arial" w:hAnsi="Arial" w:cs="Arial"/>
          <w:sz w:val="18"/>
          <w:szCs w:val="18"/>
          <w:lang w:eastAsia="pl-PL"/>
        </w:rPr>
        <w:t>óra</w:t>
      </w:r>
      <w:r w:rsidR="00790CC7" w:rsidRPr="005E6982">
        <w:rPr>
          <w:rFonts w:ascii="Arial" w:hAnsi="Arial" w:cs="Arial"/>
          <w:sz w:val="18"/>
          <w:szCs w:val="18"/>
          <w:lang w:eastAsia="pl-PL"/>
        </w:rPr>
        <w:t xml:space="preserve"> </w:t>
      </w:r>
    </w:p>
    <w:p w14:paraId="64491D2C"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10 - </w:t>
      </w:r>
      <w:r w:rsidR="00DF7C8A" w:rsidRPr="005E6982">
        <w:rPr>
          <w:rFonts w:ascii="Arial" w:hAnsi="Arial" w:cs="Arial"/>
          <w:sz w:val="18"/>
          <w:szCs w:val="18"/>
          <w:lang w:eastAsia="pl-PL"/>
        </w:rPr>
        <w:t>Wymagania polityki bezpieczeństwa teleinformatycznego w obszarze OT</w:t>
      </w:r>
    </w:p>
    <w:p w14:paraId="63F1071C" w14:textId="77777777" w:rsidR="00DF7C8A" w:rsidRPr="005E6982" w:rsidRDefault="002376A9" w:rsidP="00225C7A">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11 - </w:t>
      </w:r>
      <w:r w:rsidR="00DF7C8A" w:rsidRPr="005E6982">
        <w:rPr>
          <w:rFonts w:ascii="Arial" w:hAnsi="Arial" w:cs="Arial"/>
          <w:sz w:val="18"/>
          <w:szCs w:val="18"/>
          <w:lang w:eastAsia="pl-PL"/>
        </w:rPr>
        <w:t>Formularz zmiany oraz analizy ryzyka</w:t>
      </w:r>
      <w:r w:rsidR="00AB1B6E" w:rsidRPr="005E6982">
        <w:rPr>
          <w:rFonts w:ascii="Arial" w:hAnsi="Arial" w:cs="Arial"/>
          <w:sz w:val="18"/>
          <w:szCs w:val="18"/>
        </w:rPr>
        <w:t xml:space="preserve"> </w:t>
      </w:r>
      <w:r w:rsidR="00225C7A" w:rsidRPr="005E6982">
        <w:rPr>
          <w:rFonts w:ascii="Arial" w:hAnsi="Arial" w:cs="Arial"/>
          <w:sz w:val="18"/>
          <w:szCs w:val="18"/>
        </w:rPr>
        <w:t>dla prac wykonywanych na</w:t>
      </w:r>
      <w:r w:rsidR="003E3445" w:rsidRPr="005E6982">
        <w:rPr>
          <w:rFonts w:ascii="Arial" w:hAnsi="Arial" w:cs="Arial"/>
          <w:sz w:val="18"/>
          <w:szCs w:val="18"/>
        </w:rPr>
        <w:t xml:space="preserve"> </w:t>
      </w:r>
      <w:r w:rsidR="00AB1B6E" w:rsidRPr="005E6982">
        <w:rPr>
          <w:rFonts w:ascii="Arial" w:hAnsi="Arial" w:cs="Arial"/>
          <w:sz w:val="18"/>
          <w:szCs w:val="18"/>
        </w:rPr>
        <w:t>systemach OT</w:t>
      </w:r>
    </w:p>
    <w:p w14:paraId="30AAAD1E"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12 - </w:t>
      </w:r>
      <w:r w:rsidR="00DF7C8A" w:rsidRPr="005E6982">
        <w:rPr>
          <w:rFonts w:ascii="Arial" w:hAnsi="Arial" w:cs="Arial"/>
          <w:sz w:val="18"/>
          <w:szCs w:val="18"/>
          <w:lang w:eastAsia="pl-PL"/>
        </w:rPr>
        <w:t>Wzór druku zgłoszenia awarii</w:t>
      </w:r>
    </w:p>
    <w:p w14:paraId="1EC0199D"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13 - </w:t>
      </w:r>
      <w:r w:rsidR="00DF7C8A" w:rsidRPr="005E6982">
        <w:rPr>
          <w:rFonts w:ascii="Arial" w:hAnsi="Arial" w:cs="Arial"/>
          <w:sz w:val="18"/>
          <w:szCs w:val="18"/>
          <w:lang w:eastAsia="pl-PL"/>
        </w:rPr>
        <w:t>Wzór protokołu odbioru usunięcia awarii</w:t>
      </w:r>
    </w:p>
    <w:p w14:paraId="4AA35AF9"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14 - </w:t>
      </w:r>
      <w:r w:rsidR="00DF7C8A" w:rsidRPr="005E6982">
        <w:rPr>
          <w:rFonts w:ascii="Arial" w:hAnsi="Arial" w:cs="Arial"/>
          <w:sz w:val="18"/>
          <w:szCs w:val="18"/>
          <w:lang w:eastAsia="pl-PL"/>
        </w:rPr>
        <w:t>Stawki</w:t>
      </w:r>
    </w:p>
    <w:p w14:paraId="77E5F279"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rPr>
      </w:pPr>
      <w:r w:rsidRPr="005E6982">
        <w:rPr>
          <w:rFonts w:ascii="Arial" w:hAnsi="Arial" w:cs="Arial"/>
          <w:sz w:val="18"/>
          <w:szCs w:val="18"/>
        </w:rPr>
        <w:t xml:space="preserve">Załącznik nr 15 - </w:t>
      </w:r>
      <w:r w:rsidR="00DF7C8A" w:rsidRPr="005E6982">
        <w:rPr>
          <w:rFonts w:ascii="Arial" w:hAnsi="Arial" w:cs="Arial"/>
          <w:sz w:val="18"/>
          <w:szCs w:val="18"/>
          <w:lang w:eastAsia="pl-PL"/>
        </w:rPr>
        <w:t>Zasady wyliczania wynagrodzenia</w:t>
      </w:r>
    </w:p>
    <w:p w14:paraId="4B93FB00" w14:textId="77777777" w:rsidR="00DF7C8A" w:rsidRPr="005E6982" w:rsidRDefault="002376A9" w:rsidP="003E3445">
      <w:pPr>
        <w:widowControl w:val="0"/>
        <w:tabs>
          <w:tab w:val="left" w:pos="360"/>
        </w:tabs>
        <w:suppressAutoHyphens w:val="0"/>
        <w:autoSpaceDE w:val="0"/>
        <w:spacing w:line="360" w:lineRule="auto"/>
        <w:ind w:left="397"/>
        <w:jc w:val="both"/>
        <w:rPr>
          <w:rFonts w:ascii="Arial" w:hAnsi="Arial" w:cs="Arial"/>
          <w:sz w:val="18"/>
          <w:szCs w:val="18"/>
          <w:lang w:eastAsia="pl-PL"/>
        </w:rPr>
      </w:pPr>
      <w:r w:rsidRPr="005E6982">
        <w:rPr>
          <w:rFonts w:ascii="Arial" w:hAnsi="Arial" w:cs="Arial"/>
          <w:sz w:val="18"/>
          <w:szCs w:val="18"/>
        </w:rPr>
        <w:t xml:space="preserve">Załącznik nr 16 - </w:t>
      </w:r>
      <w:r w:rsidR="00DF7C8A" w:rsidRPr="005E6982">
        <w:rPr>
          <w:rFonts w:ascii="Arial" w:hAnsi="Arial" w:cs="Arial"/>
          <w:sz w:val="18"/>
          <w:szCs w:val="18"/>
          <w:lang w:eastAsia="pl-PL"/>
        </w:rPr>
        <w:t xml:space="preserve">Wzór protokołu odbioru prac zleconych z wyłączeniem awarii </w:t>
      </w:r>
    </w:p>
    <w:p w14:paraId="07111056" w14:textId="77777777" w:rsidR="005E6982" w:rsidRPr="005E6982" w:rsidRDefault="005E6982" w:rsidP="005E6982">
      <w:pPr>
        <w:widowControl w:val="0"/>
        <w:tabs>
          <w:tab w:val="left" w:pos="360"/>
        </w:tabs>
        <w:suppressAutoHyphens w:val="0"/>
        <w:autoSpaceDE w:val="0"/>
        <w:spacing w:line="360" w:lineRule="auto"/>
        <w:ind w:left="397"/>
        <w:jc w:val="both"/>
        <w:rPr>
          <w:rFonts w:ascii="Arial" w:hAnsi="Arial" w:cs="Arial"/>
          <w:sz w:val="18"/>
          <w:szCs w:val="18"/>
          <w:lang w:eastAsia="pl-PL"/>
        </w:rPr>
      </w:pPr>
      <w:r w:rsidRPr="005E6982">
        <w:rPr>
          <w:rFonts w:ascii="Arial" w:hAnsi="Arial" w:cs="Arial"/>
          <w:sz w:val="18"/>
          <w:szCs w:val="18"/>
        </w:rPr>
        <w:t xml:space="preserve">Załącznik nr 17 - </w:t>
      </w:r>
      <w:r w:rsidRPr="005E6982">
        <w:rPr>
          <w:rFonts w:ascii="Arial" w:hAnsi="Arial" w:cs="Arial"/>
          <w:sz w:val="18"/>
          <w:szCs w:val="18"/>
          <w:lang w:eastAsia="pl-PL"/>
        </w:rPr>
        <w:t>Klauzula informacyjna dla pracowników Kontrahenta podlegających obowiązkowemu szkoleniu z zakresu bezpiecznego wykonywania prac na obiekcie ORLEN S.A. - Oddział PGNiG w Zielonej Górze</w:t>
      </w:r>
    </w:p>
    <w:p w14:paraId="34AC64D9" w14:textId="77777777" w:rsidR="005E6982" w:rsidRPr="005E6982" w:rsidRDefault="005E6982" w:rsidP="005E6982">
      <w:pPr>
        <w:widowControl w:val="0"/>
        <w:tabs>
          <w:tab w:val="left" w:pos="360"/>
        </w:tabs>
        <w:suppressAutoHyphens w:val="0"/>
        <w:autoSpaceDE w:val="0"/>
        <w:spacing w:line="360" w:lineRule="auto"/>
        <w:ind w:left="397"/>
        <w:jc w:val="both"/>
        <w:rPr>
          <w:rFonts w:ascii="Arial" w:hAnsi="Arial" w:cs="Arial"/>
          <w:sz w:val="18"/>
          <w:szCs w:val="18"/>
          <w:lang w:eastAsia="pl-PL"/>
        </w:rPr>
      </w:pPr>
      <w:r w:rsidRPr="005E6982">
        <w:rPr>
          <w:rFonts w:ascii="Arial" w:hAnsi="Arial" w:cs="Arial"/>
          <w:sz w:val="18"/>
          <w:szCs w:val="18"/>
        </w:rPr>
        <w:t xml:space="preserve">Załącznik nr 18 - </w:t>
      </w:r>
      <w:r w:rsidRPr="005E6982">
        <w:rPr>
          <w:rFonts w:ascii="Arial" w:hAnsi="Arial" w:cs="Arial"/>
          <w:sz w:val="18"/>
          <w:szCs w:val="18"/>
          <w:lang w:eastAsia="pl-PL"/>
        </w:rPr>
        <w:t>Wymagania w zakresie badań lekarskich, uprawnień, szkoleń</w:t>
      </w:r>
    </w:p>
    <w:p w14:paraId="54A595BF" w14:textId="77777777" w:rsidR="005E6982" w:rsidRPr="005E6982" w:rsidRDefault="005E6982" w:rsidP="005E6982">
      <w:pPr>
        <w:widowControl w:val="0"/>
        <w:tabs>
          <w:tab w:val="left" w:pos="360"/>
        </w:tabs>
        <w:suppressAutoHyphens w:val="0"/>
        <w:autoSpaceDE w:val="0"/>
        <w:spacing w:line="360" w:lineRule="auto"/>
        <w:ind w:left="397"/>
        <w:jc w:val="both"/>
        <w:rPr>
          <w:rFonts w:ascii="Arial" w:hAnsi="Arial" w:cs="Arial"/>
          <w:sz w:val="18"/>
          <w:szCs w:val="18"/>
          <w:lang w:eastAsia="pl-PL"/>
        </w:rPr>
      </w:pPr>
      <w:r w:rsidRPr="005E6982">
        <w:rPr>
          <w:rFonts w:ascii="Arial" w:hAnsi="Arial" w:cs="Arial"/>
          <w:sz w:val="18"/>
          <w:szCs w:val="18"/>
        </w:rPr>
        <w:t xml:space="preserve">Załącznik nr 19 - </w:t>
      </w:r>
      <w:r w:rsidRPr="005E6982">
        <w:rPr>
          <w:rFonts w:ascii="Arial" w:hAnsi="Arial" w:cs="Arial"/>
          <w:sz w:val="18"/>
          <w:szCs w:val="18"/>
          <w:lang w:eastAsia="pl-PL"/>
        </w:rPr>
        <w:t>Wykaz pracowników wykonawcy/podwykonawcy skierowanych do prac na terenie Orlen S.A. – Oddział PGNiG w Zielonej Górze</w:t>
      </w:r>
    </w:p>
    <w:p w14:paraId="6F6EB413" w14:textId="77777777" w:rsidR="005E6982" w:rsidRPr="005E6982" w:rsidRDefault="005E6982" w:rsidP="005E6982">
      <w:pPr>
        <w:widowControl w:val="0"/>
        <w:tabs>
          <w:tab w:val="left" w:pos="360"/>
        </w:tabs>
        <w:suppressAutoHyphens w:val="0"/>
        <w:autoSpaceDE w:val="0"/>
        <w:spacing w:line="360" w:lineRule="auto"/>
        <w:ind w:left="397"/>
        <w:jc w:val="both"/>
        <w:rPr>
          <w:rFonts w:ascii="Arial" w:hAnsi="Arial" w:cs="Arial"/>
          <w:sz w:val="18"/>
          <w:szCs w:val="18"/>
          <w:lang w:eastAsia="pl-PL"/>
        </w:rPr>
      </w:pPr>
      <w:r w:rsidRPr="005E6982">
        <w:rPr>
          <w:rFonts w:ascii="Arial" w:hAnsi="Arial" w:cs="Arial"/>
          <w:sz w:val="18"/>
          <w:szCs w:val="18"/>
        </w:rPr>
        <w:t xml:space="preserve">Załącznik nr 20 – </w:t>
      </w:r>
      <w:r w:rsidRPr="005E6982">
        <w:rPr>
          <w:rFonts w:ascii="Arial" w:hAnsi="Arial" w:cs="Arial"/>
          <w:sz w:val="18"/>
          <w:szCs w:val="18"/>
          <w:lang w:eastAsia="pl-PL"/>
        </w:rPr>
        <w:t xml:space="preserve">Klauzule KSEF </w:t>
      </w:r>
    </w:p>
    <w:p w14:paraId="04FF2821" w14:textId="77777777" w:rsidR="00DF7C8A" w:rsidRPr="00287A69" w:rsidRDefault="00DF7C8A">
      <w:pPr>
        <w:suppressAutoHyphens w:val="0"/>
        <w:ind w:left="708"/>
        <w:jc w:val="both"/>
        <w:rPr>
          <w:rFonts w:ascii="Arial" w:hAnsi="Arial" w:cs="Arial"/>
          <w:b/>
          <w:sz w:val="24"/>
          <w:szCs w:val="22"/>
          <w:lang w:eastAsia="pl-PL"/>
        </w:rPr>
      </w:pPr>
    </w:p>
    <w:p w14:paraId="4BB32AC4" w14:textId="77777777" w:rsidR="00DF7C8A" w:rsidRPr="00287A69" w:rsidRDefault="00DF7C8A">
      <w:pPr>
        <w:suppressAutoHyphens w:val="0"/>
        <w:ind w:left="708"/>
        <w:jc w:val="both"/>
        <w:rPr>
          <w:rFonts w:ascii="Arial" w:hAnsi="Arial" w:cs="Arial"/>
        </w:rPr>
      </w:pPr>
      <w:r w:rsidRPr="00287A69">
        <w:rPr>
          <w:rFonts w:ascii="Arial" w:hAnsi="Arial" w:cs="Arial"/>
          <w:b/>
          <w:sz w:val="24"/>
          <w:lang w:eastAsia="pl-PL"/>
        </w:rPr>
        <w:t>ZAMAWIAJĄCY:</w:t>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sz w:val="24"/>
          <w:lang w:eastAsia="pl-PL"/>
        </w:rPr>
        <w:tab/>
      </w:r>
      <w:r w:rsidRPr="00287A69">
        <w:rPr>
          <w:rFonts w:ascii="Arial" w:hAnsi="Arial" w:cs="Arial"/>
          <w:b/>
          <w:sz w:val="24"/>
          <w:lang w:eastAsia="pl-PL"/>
        </w:rPr>
        <w:t>WYKONAWCA:</w:t>
      </w:r>
    </w:p>
    <w:p w14:paraId="337C848F" w14:textId="77777777" w:rsidR="00DF7C8A" w:rsidRPr="00287A69" w:rsidRDefault="00DF7C8A">
      <w:pPr>
        <w:spacing w:line="360" w:lineRule="auto"/>
        <w:rPr>
          <w:rFonts w:ascii="Arial" w:hAnsi="Arial" w:cs="Arial"/>
        </w:rPr>
      </w:pPr>
    </w:p>
    <w:sectPr w:rsidR="00DF7C8A" w:rsidRPr="00287A69">
      <w:footerReference w:type="default" r:id="rId10"/>
      <w:pgSz w:w="11906" w:h="16838"/>
      <w:pgMar w:top="539" w:right="1134" w:bottom="851"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DB1B7" w14:textId="77777777" w:rsidR="00973ED2" w:rsidRDefault="00973ED2">
      <w:r>
        <w:separator/>
      </w:r>
    </w:p>
  </w:endnote>
  <w:endnote w:type="continuationSeparator" w:id="0">
    <w:p w14:paraId="26D9B028" w14:textId="77777777" w:rsidR="00973ED2" w:rsidRDefault="0097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Xerox Serif Wide">
    <w:altName w:val="Times New Roman"/>
    <w:charset w:val="00"/>
    <w:family w:val="roman"/>
    <w:pitch w:val="variable"/>
    <w:sig w:usb0="00000007" w:usb1="00000000" w:usb2="00000000" w:usb3="00000000" w:csb0="00000093" w:csb1="00000000"/>
  </w:font>
  <w:font w:name="Arial Unicode MS">
    <w:altName w:val="Yu Gothic"/>
    <w:panose1 w:val="020B0604020202020204"/>
    <w:charset w:val="80"/>
    <w:family w:val="swiss"/>
    <w:pitch w:val="variable"/>
    <w:sig w:usb0="00000000"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4994" w14:textId="77777777" w:rsidR="00DF7C8A" w:rsidRDefault="00DF7C8A">
    <w:pPr>
      <w:pStyle w:val="Stopka"/>
      <w:jc w:val="center"/>
    </w:pPr>
    <w: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sidR="00590892">
      <w:rPr>
        <w:b/>
        <w:bCs/>
        <w:noProof/>
        <w:sz w:val="24"/>
        <w:szCs w:val="24"/>
      </w:rPr>
      <w:t>30</w:t>
    </w:r>
    <w:r>
      <w:rPr>
        <w:b/>
        <w:bCs/>
        <w:sz w:val="24"/>
        <w:szCs w:val="24"/>
      </w:rPr>
      <w:fldChar w:fldCharType="end"/>
    </w:r>
    <w:r>
      <w:t xml:space="preserve"> z </w:t>
    </w:r>
    <w:r>
      <w:rPr>
        <w:b/>
        <w:bCs/>
        <w:sz w:val="24"/>
        <w:szCs w:val="24"/>
      </w:rPr>
      <w:fldChar w:fldCharType="begin"/>
    </w:r>
    <w:r>
      <w:rPr>
        <w:b/>
        <w:bCs/>
        <w:sz w:val="24"/>
        <w:szCs w:val="24"/>
      </w:rPr>
      <w:instrText xml:space="preserve"> NUMPAGES \* ARABIC </w:instrText>
    </w:r>
    <w:r>
      <w:rPr>
        <w:b/>
        <w:bCs/>
        <w:sz w:val="24"/>
        <w:szCs w:val="24"/>
      </w:rPr>
      <w:fldChar w:fldCharType="separate"/>
    </w:r>
    <w:r w:rsidR="00590892">
      <w:rPr>
        <w:b/>
        <w:bCs/>
        <w:noProof/>
        <w:sz w:val="24"/>
        <w:szCs w:val="24"/>
      </w:rPr>
      <w:t>31</w:t>
    </w:r>
    <w:r>
      <w:rPr>
        <w:b/>
        <w:bCs/>
        <w:sz w:val="24"/>
        <w:szCs w:val="24"/>
      </w:rPr>
      <w:fldChar w:fldCharType="end"/>
    </w:r>
  </w:p>
  <w:p w14:paraId="33566F4F" w14:textId="77777777" w:rsidR="00DF7C8A" w:rsidRDefault="00DF7C8A">
    <w:pPr>
      <w:pStyle w:val="Stopka"/>
      <w:ind w:right="360"/>
    </w:pPr>
  </w:p>
  <w:p w14:paraId="15F8FA8D" w14:textId="77777777" w:rsidR="00DF7C8A" w:rsidRDefault="00DF7C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EFCA" w14:textId="77777777" w:rsidR="00973ED2" w:rsidRDefault="00973ED2">
      <w:r>
        <w:separator/>
      </w:r>
    </w:p>
  </w:footnote>
  <w:footnote w:type="continuationSeparator" w:id="0">
    <w:p w14:paraId="1C4B38E0" w14:textId="77777777" w:rsidR="00973ED2" w:rsidRDefault="00973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hint="default"/>
        <w:b/>
        <w:bCs/>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80"/>
        </w:tabs>
        <w:ind w:left="780" w:hanging="360"/>
      </w:pPr>
      <w:rPr>
        <w:rFonts w:ascii="Arial" w:hAnsi="Arial" w:cs="Arial" w:hint="default"/>
        <w:b w:val="0"/>
        <w:kern w:val="2"/>
        <w:sz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2"/>
      <w:numFmt w:val="decimal"/>
      <w:suff w:val="nothing"/>
      <w:lvlText w:val="%1."/>
      <w:lvlJc w:val="left"/>
      <w:pPr>
        <w:tabs>
          <w:tab w:val="num" w:pos="0"/>
        </w:tabs>
        <w:ind w:left="360" w:hanging="360"/>
      </w:pPr>
      <w:rPr>
        <w:rFonts w:ascii="Arial" w:hAnsi="Arial" w:cs="Arial" w:hint="default"/>
        <w:sz w:val="22"/>
        <w:szCs w:val="22"/>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397" w:hanging="397"/>
      </w:pPr>
      <w:rPr>
        <w:rFonts w:ascii="Arial" w:hAnsi="Arial" w:cs="Arial" w:hint="default"/>
        <w:color w:val="auto"/>
        <w:sz w:val="22"/>
        <w:szCs w:val="22"/>
        <w:lang w:eastAsia="pl-P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22"/>
        <w:szCs w:val="22"/>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500" w:hanging="360"/>
      </w:pPr>
      <w:rPr>
        <w:rFonts w:ascii="Symbol" w:hAnsi="Symbol" w:cs="Symbol" w:hint="default"/>
        <w:sz w:val="22"/>
        <w:szCs w:val="22"/>
        <w:lang w:eastAsia="pl-PL"/>
      </w:rPr>
    </w:lvl>
  </w:abstractNum>
  <w:abstractNum w:abstractNumId="7" w15:restartNumberingAfterBreak="0">
    <w:nsid w:val="00000008"/>
    <w:multiLevelType w:val="multilevel"/>
    <w:tmpl w:val="00000008"/>
    <w:name w:val="WW8Num8"/>
    <w:lvl w:ilvl="0">
      <w:start w:val="2"/>
      <w:numFmt w:val="decimal"/>
      <w:pStyle w:val="Listapunktowana1"/>
      <w:lvlText w:val="%1."/>
      <w:lvlJc w:val="left"/>
      <w:pPr>
        <w:tabs>
          <w:tab w:val="num" w:pos="360"/>
        </w:tabs>
        <w:ind w:left="360" w:hanging="360"/>
      </w:pPr>
      <w:rPr>
        <w:rFonts w:ascii="Arial" w:hAnsi="Arial" w:cs="Arial" w:hint="default"/>
        <w:b w:val="0"/>
        <w:i w:val="0"/>
        <w:sz w:val="22"/>
        <w:szCs w:val="22"/>
      </w:rPr>
    </w:lvl>
    <w:lvl w:ilvl="1">
      <w:start w:val="1"/>
      <w:numFmt w:val="lowerLetter"/>
      <w:lvlText w:val="%2."/>
      <w:lvlJc w:val="left"/>
      <w:pPr>
        <w:tabs>
          <w:tab w:val="num" w:pos="1080"/>
        </w:tabs>
        <w:ind w:left="1080" w:hanging="360"/>
      </w:pPr>
      <w:rPr>
        <w:rFonts w:ascii="Tahoma" w:hAnsi="Tahoma" w:cs="Tahoma" w:hint="default"/>
        <w:b w:val="0"/>
        <w:i w:val="0"/>
        <w:sz w:val="2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0"/>
        </w:tabs>
        <w:ind w:left="0" w:hanging="360"/>
      </w:pPr>
      <w:rPr>
        <w:rFonts w:ascii="Arial" w:hAnsi="Arial" w:cs="Arial" w:hint="default"/>
        <w:sz w:val="22"/>
        <w:szCs w:val="22"/>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0"/>
        </w:tabs>
        <w:ind w:left="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11CD29D4"/>
    <w:multiLevelType w:val="hybridMultilevel"/>
    <w:tmpl w:val="7BEED0F2"/>
    <w:lvl w:ilvl="0" w:tplc="975E6B0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C263DC"/>
    <w:multiLevelType w:val="hybridMultilevel"/>
    <w:tmpl w:val="F33842F0"/>
    <w:lvl w:ilvl="0" w:tplc="62303276">
      <w:start w:val="1"/>
      <w:numFmt w:val="decimal"/>
      <w:lvlText w:val="%1."/>
      <w:lvlJc w:val="left"/>
      <w:pPr>
        <w:tabs>
          <w:tab w:val="num" w:pos="360"/>
        </w:tabs>
        <w:ind w:left="360" w:hanging="360"/>
      </w:pPr>
      <w:rPr>
        <w:rFonts w:hint="default"/>
        <w:color w:val="auto"/>
      </w:rPr>
    </w:lvl>
    <w:lvl w:ilvl="1" w:tplc="1B4ECF64" w:tentative="1">
      <w:start w:val="1"/>
      <w:numFmt w:val="lowerLetter"/>
      <w:lvlText w:val="%2."/>
      <w:lvlJc w:val="left"/>
      <w:pPr>
        <w:tabs>
          <w:tab w:val="num" w:pos="1080"/>
        </w:tabs>
        <w:ind w:left="1080" w:hanging="360"/>
      </w:pPr>
    </w:lvl>
    <w:lvl w:ilvl="2" w:tplc="C58AF736" w:tentative="1">
      <w:start w:val="1"/>
      <w:numFmt w:val="lowerRoman"/>
      <w:lvlText w:val="%3."/>
      <w:lvlJc w:val="right"/>
      <w:pPr>
        <w:tabs>
          <w:tab w:val="num" w:pos="1800"/>
        </w:tabs>
        <w:ind w:left="1800" w:hanging="180"/>
      </w:pPr>
    </w:lvl>
    <w:lvl w:ilvl="3" w:tplc="5E9AC058" w:tentative="1">
      <w:start w:val="1"/>
      <w:numFmt w:val="decimal"/>
      <w:lvlText w:val="%4."/>
      <w:lvlJc w:val="left"/>
      <w:pPr>
        <w:tabs>
          <w:tab w:val="num" w:pos="2520"/>
        </w:tabs>
        <w:ind w:left="2520" w:hanging="360"/>
      </w:pPr>
    </w:lvl>
    <w:lvl w:ilvl="4" w:tplc="8AF2ED9C" w:tentative="1">
      <w:start w:val="1"/>
      <w:numFmt w:val="lowerLetter"/>
      <w:lvlText w:val="%5."/>
      <w:lvlJc w:val="left"/>
      <w:pPr>
        <w:tabs>
          <w:tab w:val="num" w:pos="3240"/>
        </w:tabs>
        <w:ind w:left="3240" w:hanging="360"/>
      </w:pPr>
    </w:lvl>
    <w:lvl w:ilvl="5" w:tplc="3DC28E40" w:tentative="1">
      <w:start w:val="1"/>
      <w:numFmt w:val="lowerRoman"/>
      <w:lvlText w:val="%6."/>
      <w:lvlJc w:val="right"/>
      <w:pPr>
        <w:tabs>
          <w:tab w:val="num" w:pos="3960"/>
        </w:tabs>
        <w:ind w:left="3960" w:hanging="180"/>
      </w:pPr>
    </w:lvl>
    <w:lvl w:ilvl="6" w:tplc="91AE4FE6" w:tentative="1">
      <w:start w:val="1"/>
      <w:numFmt w:val="decimal"/>
      <w:lvlText w:val="%7."/>
      <w:lvlJc w:val="left"/>
      <w:pPr>
        <w:tabs>
          <w:tab w:val="num" w:pos="4680"/>
        </w:tabs>
        <w:ind w:left="4680" w:hanging="360"/>
      </w:pPr>
    </w:lvl>
    <w:lvl w:ilvl="7" w:tplc="B2C267C4" w:tentative="1">
      <w:start w:val="1"/>
      <w:numFmt w:val="lowerLetter"/>
      <w:lvlText w:val="%8."/>
      <w:lvlJc w:val="left"/>
      <w:pPr>
        <w:tabs>
          <w:tab w:val="num" w:pos="5400"/>
        </w:tabs>
        <w:ind w:left="5400" w:hanging="360"/>
      </w:pPr>
    </w:lvl>
    <w:lvl w:ilvl="8" w:tplc="42CE43A6" w:tentative="1">
      <w:start w:val="1"/>
      <w:numFmt w:val="lowerRoman"/>
      <w:lvlText w:val="%9."/>
      <w:lvlJc w:val="right"/>
      <w:pPr>
        <w:tabs>
          <w:tab w:val="num" w:pos="6120"/>
        </w:tabs>
        <w:ind w:left="6120" w:hanging="180"/>
      </w:pPr>
    </w:lvl>
  </w:abstractNum>
  <w:abstractNum w:abstractNumId="10" w15:restartNumberingAfterBreak="0">
    <w:nsid w:val="1A044129"/>
    <w:multiLevelType w:val="hybridMultilevel"/>
    <w:tmpl w:val="104E05E8"/>
    <w:lvl w:ilvl="0" w:tplc="06D8DDB8">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5442ED"/>
    <w:multiLevelType w:val="hybridMultilevel"/>
    <w:tmpl w:val="AEAC83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932E6E"/>
    <w:multiLevelType w:val="hybridMultilevel"/>
    <w:tmpl w:val="4484CD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D76D7F"/>
    <w:multiLevelType w:val="hybridMultilevel"/>
    <w:tmpl w:val="D834BD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6D41A1"/>
    <w:multiLevelType w:val="hybridMultilevel"/>
    <w:tmpl w:val="91EC8F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8E73AE"/>
    <w:multiLevelType w:val="hybridMultilevel"/>
    <w:tmpl w:val="42BA69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0106DA"/>
    <w:multiLevelType w:val="hybridMultilevel"/>
    <w:tmpl w:val="CA34A42C"/>
    <w:lvl w:ilvl="0" w:tplc="C98EFA12">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B06B82"/>
    <w:multiLevelType w:val="hybridMultilevel"/>
    <w:tmpl w:val="2D5A50A2"/>
    <w:lvl w:ilvl="0" w:tplc="D04C9B3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C3388F"/>
    <w:multiLevelType w:val="hybridMultilevel"/>
    <w:tmpl w:val="1944A470"/>
    <w:lvl w:ilvl="0" w:tplc="06D8DDB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6610333"/>
    <w:multiLevelType w:val="hybridMultilevel"/>
    <w:tmpl w:val="B352F87C"/>
    <w:lvl w:ilvl="0" w:tplc="42A29856">
      <w:start w:val="1"/>
      <w:numFmt w:val="decimal"/>
      <w:suff w:val="space"/>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7B32F8"/>
    <w:multiLevelType w:val="hybridMultilevel"/>
    <w:tmpl w:val="B608DA70"/>
    <w:lvl w:ilvl="0" w:tplc="786EA7D2">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CC05CB"/>
    <w:multiLevelType w:val="hybridMultilevel"/>
    <w:tmpl w:val="7996E094"/>
    <w:lvl w:ilvl="0" w:tplc="D45C8926">
      <w:start w:val="1"/>
      <w:numFmt w:val="decimal"/>
      <w:lvlText w:val="%1."/>
      <w:lvlJc w:val="left"/>
      <w:pPr>
        <w:tabs>
          <w:tab w:val="num" w:pos="1065"/>
        </w:tabs>
        <w:ind w:left="1065" w:hanging="360"/>
      </w:pPr>
      <w:rPr>
        <w:rFonts w:hint="default"/>
      </w:rPr>
    </w:lvl>
    <w:lvl w:ilvl="1" w:tplc="A2BC8C96">
      <w:start w:val="1"/>
      <w:numFmt w:val="lowerLetter"/>
      <w:lvlText w:val="%2)"/>
      <w:lvlJc w:val="left"/>
      <w:pPr>
        <w:tabs>
          <w:tab w:val="num" w:pos="1785"/>
        </w:tabs>
        <w:ind w:left="1785" w:hanging="360"/>
      </w:pPr>
      <w:rPr>
        <w:rFonts w:hint="default"/>
      </w:rPr>
    </w:lvl>
    <w:lvl w:ilvl="2" w:tplc="0415000F">
      <w:start w:val="1"/>
      <w:numFmt w:val="decimal"/>
      <w:lvlText w:val="%3."/>
      <w:lvlJc w:val="left"/>
      <w:pPr>
        <w:tabs>
          <w:tab w:val="num" w:pos="2685"/>
        </w:tabs>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2" w15:restartNumberingAfterBreak="0">
    <w:nsid w:val="5E523E64"/>
    <w:multiLevelType w:val="hybridMultilevel"/>
    <w:tmpl w:val="9F1689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B52414"/>
    <w:multiLevelType w:val="hybridMultilevel"/>
    <w:tmpl w:val="3796F090"/>
    <w:lvl w:ilvl="0" w:tplc="4DA08B5E">
      <w:start w:val="1"/>
      <w:numFmt w:val="decimal"/>
      <w:lvlText w:val="%1/"/>
      <w:lvlJc w:val="left"/>
      <w:pPr>
        <w:ind w:left="1440" w:hanging="360"/>
      </w:pPr>
      <w:rPr>
        <w:rFonts w:ascii="Arial" w:hAnsi="Arial" w:cs="Arial" w:hint="default"/>
        <w:sz w:val="22"/>
        <w:szCs w:val="22"/>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D4A78BD"/>
    <w:multiLevelType w:val="hybridMultilevel"/>
    <w:tmpl w:val="EF88F27E"/>
    <w:lvl w:ilvl="0" w:tplc="7152E78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A32FC"/>
    <w:multiLevelType w:val="hybridMultilevel"/>
    <w:tmpl w:val="FEB4CD90"/>
    <w:lvl w:ilvl="0" w:tplc="A546E8F0">
      <w:start w:val="1"/>
      <w:numFmt w:val="decimal"/>
      <w:lvlText w:val="%1."/>
      <w:lvlJc w:val="left"/>
      <w:pPr>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B263BB"/>
    <w:multiLevelType w:val="multilevel"/>
    <w:tmpl w:val="4EF8174E"/>
    <w:lvl w:ilvl="0">
      <w:start w:val="1"/>
      <w:numFmt w:val="decimal"/>
      <w:lvlText w:val="%1."/>
      <w:lvlJc w:val="left"/>
      <w:pPr>
        <w:ind w:left="360" w:hanging="360"/>
      </w:pPr>
      <w:rPr>
        <w:rFonts w:ascii="Arial" w:hAnsi="Arial"/>
        <w:b w:val="0"/>
        <w:color w:val="000000"/>
        <w:sz w:val="22"/>
      </w:rPr>
    </w:lvl>
    <w:lvl w:ilvl="1">
      <w:start w:val="1"/>
      <w:numFmt w:val="lowerLetter"/>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CE11BF2"/>
    <w:multiLevelType w:val="hybridMultilevel"/>
    <w:tmpl w:val="D78826AA"/>
    <w:lvl w:ilvl="0" w:tplc="0415000F">
      <w:start w:val="1"/>
      <w:numFmt w:val="decimal"/>
      <w:lvlText w:val="%1."/>
      <w:lvlJc w:val="left"/>
      <w:pPr>
        <w:tabs>
          <w:tab w:val="num" w:pos="786"/>
        </w:tabs>
        <w:ind w:left="786" w:hanging="360"/>
      </w:p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FB45EB9"/>
    <w:multiLevelType w:val="hybridMultilevel"/>
    <w:tmpl w:val="F38E0DFC"/>
    <w:lvl w:ilvl="0" w:tplc="EC5C0A4C">
      <w:start w:val="1"/>
      <w:numFmt w:val="lowerLetter"/>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num w:numId="1" w16cid:durableId="423652207">
    <w:abstractNumId w:val="0"/>
  </w:num>
  <w:num w:numId="2" w16cid:durableId="468088106">
    <w:abstractNumId w:val="1"/>
  </w:num>
  <w:num w:numId="3" w16cid:durableId="1244995944">
    <w:abstractNumId w:val="2"/>
  </w:num>
  <w:num w:numId="4" w16cid:durableId="1572501138">
    <w:abstractNumId w:val="3"/>
  </w:num>
  <w:num w:numId="5" w16cid:durableId="1215699312">
    <w:abstractNumId w:val="4"/>
  </w:num>
  <w:num w:numId="6" w16cid:durableId="122693342">
    <w:abstractNumId w:val="5"/>
  </w:num>
  <w:num w:numId="7" w16cid:durableId="296880314">
    <w:abstractNumId w:val="6"/>
  </w:num>
  <w:num w:numId="8" w16cid:durableId="1224371336">
    <w:abstractNumId w:val="7"/>
  </w:num>
  <w:num w:numId="9" w16cid:durableId="64882536">
    <w:abstractNumId w:val="10"/>
  </w:num>
  <w:num w:numId="10" w16cid:durableId="1190558852">
    <w:abstractNumId w:val="25"/>
  </w:num>
  <w:num w:numId="11" w16cid:durableId="1523519484">
    <w:abstractNumId w:val="20"/>
  </w:num>
  <w:num w:numId="12" w16cid:durableId="835414413">
    <w:abstractNumId w:val="16"/>
  </w:num>
  <w:num w:numId="13" w16cid:durableId="866330278">
    <w:abstractNumId w:val="24"/>
  </w:num>
  <w:num w:numId="14" w16cid:durableId="1989239496">
    <w:abstractNumId w:val="12"/>
  </w:num>
  <w:num w:numId="15" w16cid:durableId="511720708">
    <w:abstractNumId w:val="17"/>
  </w:num>
  <w:num w:numId="16" w16cid:durableId="1862009692">
    <w:abstractNumId w:val="28"/>
  </w:num>
  <w:num w:numId="17" w16cid:durableId="773285090">
    <w:abstractNumId w:val="11"/>
  </w:num>
  <w:num w:numId="18" w16cid:durableId="1229346257">
    <w:abstractNumId w:val="21"/>
  </w:num>
  <w:num w:numId="19" w16cid:durableId="1378896210">
    <w:abstractNumId w:val="27"/>
  </w:num>
  <w:num w:numId="20" w16cid:durableId="1704133360">
    <w:abstractNumId w:val="9"/>
  </w:num>
  <w:num w:numId="21" w16cid:durableId="958991237">
    <w:abstractNumId w:val="23"/>
  </w:num>
  <w:num w:numId="22" w16cid:durableId="7516601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474913">
    <w:abstractNumId w:val="18"/>
  </w:num>
  <w:num w:numId="24" w16cid:durableId="632561230">
    <w:abstractNumId w:val="15"/>
  </w:num>
  <w:num w:numId="25" w16cid:durableId="2011062833">
    <w:abstractNumId w:val="19"/>
  </w:num>
  <w:num w:numId="26" w16cid:durableId="796485256">
    <w:abstractNumId w:val="22"/>
  </w:num>
  <w:num w:numId="27" w16cid:durableId="1929003135">
    <w:abstractNumId w:val="8"/>
  </w:num>
  <w:num w:numId="28" w16cid:durableId="936061795">
    <w:abstractNumId w:val="13"/>
  </w:num>
  <w:num w:numId="29" w16cid:durableId="1876191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8EC"/>
    <w:rsid w:val="000079EB"/>
    <w:rsid w:val="000101EC"/>
    <w:rsid w:val="0001105B"/>
    <w:rsid w:val="000161D8"/>
    <w:rsid w:val="000218C3"/>
    <w:rsid w:val="00026646"/>
    <w:rsid w:val="00032D6E"/>
    <w:rsid w:val="00035F7D"/>
    <w:rsid w:val="00041F3A"/>
    <w:rsid w:val="00044F8F"/>
    <w:rsid w:val="00045353"/>
    <w:rsid w:val="0005767A"/>
    <w:rsid w:val="0006397F"/>
    <w:rsid w:val="000653DA"/>
    <w:rsid w:val="00066506"/>
    <w:rsid w:val="0007444F"/>
    <w:rsid w:val="000930C8"/>
    <w:rsid w:val="00097701"/>
    <w:rsid w:val="000A1810"/>
    <w:rsid w:val="000A278B"/>
    <w:rsid w:val="000A4D4F"/>
    <w:rsid w:val="000B766F"/>
    <w:rsid w:val="000C6886"/>
    <w:rsid w:val="000D244B"/>
    <w:rsid w:val="000D700D"/>
    <w:rsid w:val="000E1FEF"/>
    <w:rsid w:val="000E3A34"/>
    <w:rsid w:val="000E4482"/>
    <w:rsid w:val="000E737B"/>
    <w:rsid w:val="000F07C8"/>
    <w:rsid w:val="000F17E5"/>
    <w:rsid w:val="000F3557"/>
    <w:rsid w:val="000F604C"/>
    <w:rsid w:val="0010379A"/>
    <w:rsid w:val="00106728"/>
    <w:rsid w:val="0010697D"/>
    <w:rsid w:val="00116ED0"/>
    <w:rsid w:val="0011785E"/>
    <w:rsid w:val="00117DBF"/>
    <w:rsid w:val="001231E8"/>
    <w:rsid w:val="0012479B"/>
    <w:rsid w:val="00125E1D"/>
    <w:rsid w:val="00125F5A"/>
    <w:rsid w:val="0012742C"/>
    <w:rsid w:val="00133558"/>
    <w:rsid w:val="001337BA"/>
    <w:rsid w:val="00136832"/>
    <w:rsid w:val="00136AD0"/>
    <w:rsid w:val="00143DFA"/>
    <w:rsid w:val="00146172"/>
    <w:rsid w:val="00150C51"/>
    <w:rsid w:val="0016043C"/>
    <w:rsid w:val="001678D5"/>
    <w:rsid w:val="00167C6E"/>
    <w:rsid w:val="00174EAE"/>
    <w:rsid w:val="001779B2"/>
    <w:rsid w:val="001826BB"/>
    <w:rsid w:val="001868FB"/>
    <w:rsid w:val="0019097E"/>
    <w:rsid w:val="00191AC7"/>
    <w:rsid w:val="00192503"/>
    <w:rsid w:val="001945C6"/>
    <w:rsid w:val="0019651B"/>
    <w:rsid w:val="00197AD5"/>
    <w:rsid w:val="001A18FD"/>
    <w:rsid w:val="001A7A7C"/>
    <w:rsid w:val="001B23A6"/>
    <w:rsid w:val="001B3EBC"/>
    <w:rsid w:val="001B7371"/>
    <w:rsid w:val="001C603A"/>
    <w:rsid w:val="001D1883"/>
    <w:rsid w:val="001D1C5C"/>
    <w:rsid w:val="001D26C7"/>
    <w:rsid w:val="001D3D58"/>
    <w:rsid w:val="001D68BB"/>
    <w:rsid w:val="001E72A8"/>
    <w:rsid w:val="001F0B2F"/>
    <w:rsid w:val="001F3393"/>
    <w:rsid w:val="001F5255"/>
    <w:rsid w:val="001F5B06"/>
    <w:rsid w:val="001F7F26"/>
    <w:rsid w:val="00201737"/>
    <w:rsid w:val="002067BF"/>
    <w:rsid w:val="00207312"/>
    <w:rsid w:val="00210BD5"/>
    <w:rsid w:val="002136CF"/>
    <w:rsid w:val="00214271"/>
    <w:rsid w:val="00222025"/>
    <w:rsid w:val="002225C2"/>
    <w:rsid w:val="00225C7A"/>
    <w:rsid w:val="002308B4"/>
    <w:rsid w:val="0023309A"/>
    <w:rsid w:val="002332AC"/>
    <w:rsid w:val="00235F78"/>
    <w:rsid w:val="002376A9"/>
    <w:rsid w:val="0023796C"/>
    <w:rsid w:val="002419A7"/>
    <w:rsid w:val="00242ACB"/>
    <w:rsid w:val="002435C5"/>
    <w:rsid w:val="00251232"/>
    <w:rsid w:val="002522B9"/>
    <w:rsid w:val="002546B0"/>
    <w:rsid w:val="00254787"/>
    <w:rsid w:val="00257DB2"/>
    <w:rsid w:val="0026638B"/>
    <w:rsid w:val="002704B1"/>
    <w:rsid w:val="00273BBE"/>
    <w:rsid w:val="00276950"/>
    <w:rsid w:val="00282613"/>
    <w:rsid w:val="002848E0"/>
    <w:rsid w:val="0028511A"/>
    <w:rsid w:val="00287A69"/>
    <w:rsid w:val="00297D22"/>
    <w:rsid w:val="002A03BB"/>
    <w:rsid w:val="002A282E"/>
    <w:rsid w:val="002A7174"/>
    <w:rsid w:val="002A71F9"/>
    <w:rsid w:val="002A7741"/>
    <w:rsid w:val="002B1693"/>
    <w:rsid w:val="002B1E8C"/>
    <w:rsid w:val="002B2F01"/>
    <w:rsid w:val="002B32F9"/>
    <w:rsid w:val="002B376D"/>
    <w:rsid w:val="002C5323"/>
    <w:rsid w:val="002C566D"/>
    <w:rsid w:val="002C7711"/>
    <w:rsid w:val="002D0FC4"/>
    <w:rsid w:val="002D558E"/>
    <w:rsid w:val="002E2045"/>
    <w:rsid w:val="002E26FB"/>
    <w:rsid w:val="002E4784"/>
    <w:rsid w:val="002E7B52"/>
    <w:rsid w:val="002F3B91"/>
    <w:rsid w:val="002F7BC0"/>
    <w:rsid w:val="00313082"/>
    <w:rsid w:val="003141F2"/>
    <w:rsid w:val="00316A38"/>
    <w:rsid w:val="0031755C"/>
    <w:rsid w:val="0032157D"/>
    <w:rsid w:val="0032403D"/>
    <w:rsid w:val="003261E6"/>
    <w:rsid w:val="00326727"/>
    <w:rsid w:val="003318B2"/>
    <w:rsid w:val="00332D6B"/>
    <w:rsid w:val="00335268"/>
    <w:rsid w:val="00337B97"/>
    <w:rsid w:val="00345CA5"/>
    <w:rsid w:val="0035252E"/>
    <w:rsid w:val="00357598"/>
    <w:rsid w:val="00366927"/>
    <w:rsid w:val="003674CF"/>
    <w:rsid w:val="003767EF"/>
    <w:rsid w:val="00385789"/>
    <w:rsid w:val="00386695"/>
    <w:rsid w:val="0038730E"/>
    <w:rsid w:val="00390DC8"/>
    <w:rsid w:val="00391D10"/>
    <w:rsid w:val="0039540A"/>
    <w:rsid w:val="003A030D"/>
    <w:rsid w:val="003A0D9D"/>
    <w:rsid w:val="003A4857"/>
    <w:rsid w:val="003A70BC"/>
    <w:rsid w:val="003B029F"/>
    <w:rsid w:val="003B06F0"/>
    <w:rsid w:val="003B3C01"/>
    <w:rsid w:val="003B477D"/>
    <w:rsid w:val="003B5B30"/>
    <w:rsid w:val="003C7F7E"/>
    <w:rsid w:val="003D0385"/>
    <w:rsid w:val="003D2C9E"/>
    <w:rsid w:val="003E1BEA"/>
    <w:rsid w:val="003E2845"/>
    <w:rsid w:val="003E3445"/>
    <w:rsid w:val="003F0C14"/>
    <w:rsid w:val="003F17B8"/>
    <w:rsid w:val="003F2E76"/>
    <w:rsid w:val="00400A70"/>
    <w:rsid w:val="004026A6"/>
    <w:rsid w:val="00403AE1"/>
    <w:rsid w:val="00412E56"/>
    <w:rsid w:val="00413EC8"/>
    <w:rsid w:val="00420958"/>
    <w:rsid w:val="00421607"/>
    <w:rsid w:val="004242B3"/>
    <w:rsid w:val="00425700"/>
    <w:rsid w:val="00430493"/>
    <w:rsid w:val="00430761"/>
    <w:rsid w:val="00435749"/>
    <w:rsid w:val="0044081A"/>
    <w:rsid w:val="0044599C"/>
    <w:rsid w:val="00446B13"/>
    <w:rsid w:val="00447E06"/>
    <w:rsid w:val="00450DA8"/>
    <w:rsid w:val="00451405"/>
    <w:rsid w:val="0045453E"/>
    <w:rsid w:val="00461EAA"/>
    <w:rsid w:val="00461F1A"/>
    <w:rsid w:val="004625F5"/>
    <w:rsid w:val="00467A8B"/>
    <w:rsid w:val="00471D7E"/>
    <w:rsid w:val="00483369"/>
    <w:rsid w:val="00490E75"/>
    <w:rsid w:val="004932A5"/>
    <w:rsid w:val="004A069A"/>
    <w:rsid w:val="004A1E93"/>
    <w:rsid w:val="004D013D"/>
    <w:rsid w:val="004D026A"/>
    <w:rsid w:val="004D193F"/>
    <w:rsid w:val="004D6954"/>
    <w:rsid w:val="004E144E"/>
    <w:rsid w:val="004E5491"/>
    <w:rsid w:val="004F08E5"/>
    <w:rsid w:val="004F23CB"/>
    <w:rsid w:val="004F27D8"/>
    <w:rsid w:val="004F3011"/>
    <w:rsid w:val="004F45E8"/>
    <w:rsid w:val="00501289"/>
    <w:rsid w:val="00501F8D"/>
    <w:rsid w:val="0050559C"/>
    <w:rsid w:val="00507DF4"/>
    <w:rsid w:val="00512F6D"/>
    <w:rsid w:val="00524AB1"/>
    <w:rsid w:val="005250B0"/>
    <w:rsid w:val="0052638E"/>
    <w:rsid w:val="00527085"/>
    <w:rsid w:val="00527D08"/>
    <w:rsid w:val="00530300"/>
    <w:rsid w:val="005309BD"/>
    <w:rsid w:val="00534940"/>
    <w:rsid w:val="00534BCB"/>
    <w:rsid w:val="0054086A"/>
    <w:rsid w:val="0054127D"/>
    <w:rsid w:val="005502F7"/>
    <w:rsid w:val="00552AC4"/>
    <w:rsid w:val="005535F4"/>
    <w:rsid w:val="00557B5E"/>
    <w:rsid w:val="005650E4"/>
    <w:rsid w:val="005720E4"/>
    <w:rsid w:val="00572621"/>
    <w:rsid w:val="00574E17"/>
    <w:rsid w:val="00582A07"/>
    <w:rsid w:val="00584C4A"/>
    <w:rsid w:val="00585651"/>
    <w:rsid w:val="00587CDF"/>
    <w:rsid w:val="00590892"/>
    <w:rsid w:val="00591B74"/>
    <w:rsid w:val="005925ED"/>
    <w:rsid w:val="005939E6"/>
    <w:rsid w:val="005941BC"/>
    <w:rsid w:val="00595842"/>
    <w:rsid w:val="00597B83"/>
    <w:rsid w:val="00597D15"/>
    <w:rsid w:val="005A12CA"/>
    <w:rsid w:val="005A28B2"/>
    <w:rsid w:val="005A34DD"/>
    <w:rsid w:val="005B5638"/>
    <w:rsid w:val="005C57FE"/>
    <w:rsid w:val="005D13B9"/>
    <w:rsid w:val="005D2A5B"/>
    <w:rsid w:val="005E0176"/>
    <w:rsid w:val="005E53A4"/>
    <w:rsid w:val="005E6982"/>
    <w:rsid w:val="005E724B"/>
    <w:rsid w:val="00602047"/>
    <w:rsid w:val="006218E5"/>
    <w:rsid w:val="00622BBF"/>
    <w:rsid w:val="006273BF"/>
    <w:rsid w:val="00630CB2"/>
    <w:rsid w:val="006327C9"/>
    <w:rsid w:val="00635613"/>
    <w:rsid w:val="00636593"/>
    <w:rsid w:val="006416D4"/>
    <w:rsid w:val="00644285"/>
    <w:rsid w:val="00650941"/>
    <w:rsid w:val="006518C5"/>
    <w:rsid w:val="00654282"/>
    <w:rsid w:val="00654D03"/>
    <w:rsid w:val="006725B2"/>
    <w:rsid w:val="00674C63"/>
    <w:rsid w:val="00683BA7"/>
    <w:rsid w:val="006933BA"/>
    <w:rsid w:val="00695DE9"/>
    <w:rsid w:val="006963A9"/>
    <w:rsid w:val="00697588"/>
    <w:rsid w:val="006A0439"/>
    <w:rsid w:val="006A07FD"/>
    <w:rsid w:val="006A1A63"/>
    <w:rsid w:val="006A2403"/>
    <w:rsid w:val="006A2F61"/>
    <w:rsid w:val="006A496E"/>
    <w:rsid w:val="006A5EC4"/>
    <w:rsid w:val="006B0F1C"/>
    <w:rsid w:val="006B1622"/>
    <w:rsid w:val="006B1BFC"/>
    <w:rsid w:val="006B2997"/>
    <w:rsid w:val="006C7071"/>
    <w:rsid w:val="006D1498"/>
    <w:rsid w:val="006D3D65"/>
    <w:rsid w:val="006E06F4"/>
    <w:rsid w:val="006E2BE2"/>
    <w:rsid w:val="006E2F4D"/>
    <w:rsid w:val="006E5FE5"/>
    <w:rsid w:val="006F5988"/>
    <w:rsid w:val="006F59BE"/>
    <w:rsid w:val="0070019A"/>
    <w:rsid w:val="00710A20"/>
    <w:rsid w:val="00710B47"/>
    <w:rsid w:val="00712390"/>
    <w:rsid w:val="00714260"/>
    <w:rsid w:val="007219FC"/>
    <w:rsid w:val="00722366"/>
    <w:rsid w:val="007227E3"/>
    <w:rsid w:val="00722982"/>
    <w:rsid w:val="00724701"/>
    <w:rsid w:val="00724F5F"/>
    <w:rsid w:val="00725C41"/>
    <w:rsid w:val="00733FF9"/>
    <w:rsid w:val="00735A91"/>
    <w:rsid w:val="007402B5"/>
    <w:rsid w:val="00740B79"/>
    <w:rsid w:val="00742302"/>
    <w:rsid w:val="00742376"/>
    <w:rsid w:val="0074249D"/>
    <w:rsid w:val="0074629C"/>
    <w:rsid w:val="00747202"/>
    <w:rsid w:val="0074749A"/>
    <w:rsid w:val="00750A79"/>
    <w:rsid w:val="0075171E"/>
    <w:rsid w:val="00751D59"/>
    <w:rsid w:val="00752E63"/>
    <w:rsid w:val="00752EBC"/>
    <w:rsid w:val="00754BD7"/>
    <w:rsid w:val="00756AF2"/>
    <w:rsid w:val="007710A6"/>
    <w:rsid w:val="00772AA5"/>
    <w:rsid w:val="00775873"/>
    <w:rsid w:val="00776503"/>
    <w:rsid w:val="0078011A"/>
    <w:rsid w:val="0078177F"/>
    <w:rsid w:val="007843D2"/>
    <w:rsid w:val="00784593"/>
    <w:rsid w:val="00785622"/>
    <w:rsid w:val="00790CC7"/>
    <w:rsid w:val="00794687"/>
    <w:rsid w:val="007961F3"/>
    <w:rsid w:val="007970D3"/>
    <w:rsid w:val="007A16CD"/>
    <w:rsid w:val="007A1BD0"/>
    <w:rsid w:val="007C11D5"/>
    <w:rsid w:val="007C76ED"/>
    <w:rsid w:val="007D3FBB"/>
    <w:rsid w:val="007D5862"/>
    <w:rsid w:val="007D6BA3"/>
    <w:rsid w:val="007E416D"/>
    <w:rsid w:val="007F755D"/>
    <w:rsid w:val="0080333F"/>
    <w:rsid w:val="008077FE"/>
    <w:rsid w:val="008110B6"/>
    <w:rsid w:val="00811A20"/>
    <w:rsid w:val="00812FA6"/>
    <w:rsid w:val="008132BF"/>
    <w:rsid w:val="00815644"/>
    <w:rsid w:val="00816435"/>
    <w:rsid w:val="00824A92"/>
    <w:rsid w:val="0082559E"/>
    <w:rsid w:val="008341DE"/>
    <w:rsid w:val="00836A35"/>
    <w:rsid w:val="00836CB4"/>
    <w:rsid w:val="0083707C"/>
    <w:rsid w:val="00843D33"/>
    <w:rsid w:val="00863A02"/>
    <w:rsid w:val="00864478"/>
    <w:rsid w:val="0086583E"/>
    <w:rsid w:val="00866791"/>
    <w:rsid w:val="00870C68"/>
    <w:rsid w:val="00873A27"/>
    <w:rsid w:val="00873BAC"/>
    <w:rsid w:val="008755EF"/>
    <w:rsid w:val="008800AA"/>
    <w:rsid w:val="0088767B"/>
    <w:rsid w:val="00890E2C"/>
    <w:rsid w:val="00892901"/>
    <w:rsid w:val="00896729"/>
    <w:rsid w:val="00896FEF"/>
    <w:rsid w:val="008A2739"/>
    <w:rsid w:val="008B35EC"/>
    <w:rsid w:val="008B7E8C"/>
    <w:rsid w:val="008C2507"/>
    <w:rsid w:val="008C38ED"/>
    <w:rsid w:val="008C641E"/>
    <w:rsid w:val="008C6FC7"/>
    <w:rsid w:val="008D05B4"/>
    <w:rsid w:val="008D1073"/>
    <w:rsid w:val="008D319F"/>
    <w:rsid w:val="008D3A6C"/>
    <w:rsid w:val="008E5860"/>
    <w:rsid w:val="00900ACD"/>
    <w:rsid w:val="0090308B"/>
    <w:rsid w:val="0090438F"/>
    <w:rsid w:val="00913E45"/>
    <w:rsid w:val="00915287"/>
    <w:rsid w:val="009314F5"/>
    <w:rsid w:val="00933539"/>
    <w:rsid w:val="009422B8"/>
    <w:rsid w:val="00945492"/>
    <w:rsid w:val="00953517"/>
    <w:rsid w:val="00954417"/>
    <w:rsid w:val="0096198A"/>
    <w:rsid w:val="00962DBE"/>
    <w:rsid w:val="00971708"/>
    <w:rsid w:val="00973ED2"/>
    <w:rsid w:val="00974A80"/>
    <w:rsid w:val="009808E1"/>
    <w:rsid w:val="009934C4"/>
    <w:rsid w:val="00995505"/>
    <w:rsid w:val="009C474C"/>
    <w:rsid w:val="009C645B"/>
    <w:rsid w:val="009D1C6C"/>
    <w:rsid w:val="009D6082"/>
    <w:rsid w:val="009D60D0"/>
    <w:rsid w:val="009E34C6"/>
    <w:rsid w:val="009F3160"/>
    <w:rsid w:val="009F33DC"/>
    <w:rsid w:val="009F5108"/>
    <w:rsid w:val="009F5774"/>
    <w:rsid w:val="009F60C3"/>
    <w:rsid w:val="00A22609"/>
    <w:rsid w:val="00A229CF"/>
    <w:rsid w:val="00A258E2"/>
    <w:rsid w:val="00A27130"/>
    <w:rsid w:val="00A2757F"/>
    <w:rsid w:val="00A300D1"/>
    <w:rsid w:val="00A30C2F"/>
    <w:rsid w:val="00A34ADE"/>
    <w:rsid w:val="00A368F4"/>
    <w:rsid w:val="00A411EA"/>
    <w:rsid w:val="00A50119"/>
    <w:rsid w:val="00A56A08"/>
    <w:rsid w:val="00A572F7"/>
    <w:rsid w:val="00A64BBA"/>
    <w:rsid w:val="00A70921"/>
    <w:rsid w:val="00A74755"/>
    <w:rsid w:val="00A76DE5"/>
    <w:rsid w:val="00A81ABC"/>
    <w:rsid w:val="00A91EB9"/>
    <w:rsid w:val="00A942AB"/>
    <w:rsid w:val="00AA08A5"/>
    <w:rsid w:val="00AB08D2"/>
    <w:rsid w:val="00AB1131"/>
    <w:rsid w:val="00AB12E4"/>
    <w:rsid w:val="00AB1B6E"/>
    <w:rsid w:val="00AB572C"/>
    <w:rsid w:val="00AB5C0A"/>
    <w:rsid w:val="00AB72AE"/>
    <w:rsid w:val="00AB7EA1"/>
    <w:rsid w:val="00AC1385"/>
    <w:rsid w:val="00AC3000"/>
    <w:rsid w:val="00AC35D2"/>
    <w:rsid w:val="00AD0518"/>
    <w:rsid w:val="00AD4D3D"/>
    <w:rsid w:val="00AD7B27"/>
    <w:rsid w:val="00AE6CD7"/>
    <w:rsid w:val="00AF7FD9"/>
    <w:rsid w:val="00B06D52"/>
    <w:rsid w:val="00B11753"/>
    <w:rsid w:val="00B25042"/>
    <w:rsid w:val="00B27DC5"/>
    <w:rsid w:val="00B30355"/>
    <w:rsid w:val="00B419DE"/>
    <w:rsid w:val="00B424E0"/>
    <w:rsid w:val="00B42C17"/>
    <w:rsid w:val="00B45948"/>
    <w:rsid w:val="00B529A7"/>
    <w:rsid w:val="00B57A71"/>
    <w:rsid w:val="00B60154"/>
    <w:rsid w:val="00B636A3"/>
    <w:rsid w:val="00B702A6"/>
    <w:rsid w:val="00B744DA"/>
    <w:rsid w:val="00B75BA4"/>
    <w:rsid w:val="00B76F1C"/>
    <w:rsid w:val="00B77939"/>
    <w:rsid w:val="00B85AE8"/>
    <w:rsid w:val="00B9092F"/>
    <w:rsid w:val="00B927AF"/>
    <w:rsid w:val="00B94C1E"/>
    <w:rsid w:val="00B95544"/>
    <w:rsid w:val="00B96DBD"/>
    <w:rsid w:val="00B97AF2"/>
    <w:rsid w:val="00BA0F18"/>
    <w:rsid w:val="00BA210E"/>
    <w:rsid w:val="00BA546A"/>
    <w:rsid w:val="00BA6055"/>
    <w:rsid w:val="00BB1339"/>
    <w:rsid w:val="00BC0F11"/>
    <w:rsid w:val="00BC2434"/>
    <w:rsid w:val="00BC2D4E"/>
    <w:rsid w:val="00BC32EB"/>
    <w:rsid w:val="00BC51EC"/>
    <w:rsid w:val="00BC5F1E"/>
    <w:rsid w:val="00BC7BC1"/>
    <w:rsid w:val="00BD245C"/>
    <w:rsid w:val="00BD3F3B"/>
    <w:rsid w:val="00BE2057"/>
    <w:rsid w:val="00BE2E8A"/>
    <w:rsid w:val="00BF1E5E"/>
    <w:rsid w:val="00BF51A1"/>
    <w:rsid w:val="00BF794D"/>
    <w:rsid w:val="00C02641"/>
    <w:rsid w:val="00C03B06"/>
    <w:rsid w:val="00C0539F"/>
    <w:rsid w:val="00C05F8E"/>
    <w:rsid w:val="00C0663A"/>
    <w:rsid w:val="00C17CF0"/>
    <w:rsid w:val="00C17F13"/>
    <w:rsid w:val="00C25BC6"/>
    <w:rsid w:val="00C30D87"/>
    <w:rsid w:val="00C30E6B"/>
    <w:rsid w:val="00C36D27"/>
    <w:rsid w:val="00C42827"/>
    <w:rsid w:val="00C44365"/>
    <w:rsid w:val="00C579A3"/>
    <w:rsid w:val="00C61007"/>
    <w:rsid w:val="00C65A7B"/>
    <w:rsid w:val="00C720F5"/>
    <w:rsid w:val="00C73788"/>
    <w:rsid w:val="00C7391B"/>
    <w:rsid w:val="00C73F69"/>
    <w:rsid w:val="00C76233"/>
    <w:rsid w:val="00C77289"/>
    <w:rsid w:val="00C83202"/>
    <w:rsid w:val="00C908E8"/>
    <w:rsid w:val="00C9356A"/>
    <w:rsid w:val="00C93A91"/>
    <w:rsid w:val="00CA1B45"/>
    <w:rsid w:val="00CA309D"/>
    <w:rsid w:val="00CA7B8D"/>
    <w:rsid w:val="00CB1DDB"/>
    <w:rsid w:val="00CB655B"/>
    <w:rsid w:val="00CC3933"/>
    <w:rsid w:val="00CC45BB"/>
    <w:rsid w:val="00CC58E4"/>
    <w:rsid w:val="00CC71C8"/>
    <w:rsid w:val="00CD0878"/>
    <w:rsid w:val="00CD4C73"/>
    <w:rsid w:val="00CD575C"/>
    <w:rsid w:val="00CD6BB5"/>
    <w:rsid w:val="00CD727D"/>
    <w:rsid w:val="00CD7514"/>
    <w:rsid w:val="00CE03D5"/>
    <w:rsid w:val="00CE0BC0"/>
    <w:rsid w:val="00CE48D8"/>
    <w:rsid w:val="00CE689C"/>
    <w:rsid w:val="00CF063C"/>
    <w:rsid w:val="00D06388"/>
    <w:rsid w:val="00D1084E"/>
    <w:rsid w:val="00D24F60"/>
    <w:rsid w:val="00D25040"/>
    <w:rsid w:val="00D26E17"/>
    <w:rsid w:val="00D315CA"/>
    <w:rsid w:val="00D332D7"/>
    <w:rsid w:val="00D3482E"/>
    <w:rsid w:val="00D351B9"/>
    <w:rsid w:val="00D354D2"/>
    <w:rsid w:val="00D3635C"/>
    <w:rsid w:val="00D43632"/>
    <w:rsid w:val="00D46EAE"/>
    <w:rsid w:val="00D51169"/>
    <w:rsid w:val="00D53D2B"/>
    <w:rsid w:val="00D54297"/>
    <w:rsid w:val="00D57466"/>
    <w:rsid w:val="00D61B40"/>
    <w:rsid w:val="00D61E6A"/>
    <w:rsid w:val="00D620F1"/>
    <w:rsid w:val="00D623E3"/>
    <w:rsid w:val="00D67919"/>
    <w:rsid w:val="00D72E77"/>
    <w:rsid w:val="00D75274"/>
    <w:rsid w:val="00D77123"/>
    <w:rsid w:val="00D77C45"/>
    <w:rsid w:val="00D83515"/>
    <w:rsid w:val="00D92A08"/>
    <w:rsid w:val="00DA0962"/>
    <w:rsid w:val="00DA0FDA"/>
    <w:rsid w:val="00DA1466"/>
    <w:rsid w:val="00DA4BD8"/>
    <w:rsid w:val="00DB45D9"/>
    <w:rsid w:val="00DB58EE"/>
    <w:rsid w:val="00DB5B63"/>
    <w:rsid w:val="00DB63AD"/>
    <w:rsid w:val="00DB6870"/>
    <w:rsid w:val="00DB7DF3"/>
    <w:rsid w:val="00DC133A"/>
    <w:rsid w:val="00DC1559"/>
    <w:rsid w:val="00DC4106"/>
    <w:rsid w:val="00DC6DAF"/>
    <w:rsid w:val="00DD2682"/>
    <w:rsid w:val="00DD5E16"/>
    <w:rsid w:val="00DD6574"/>
    <w:rsid w:val="00DE05FB"/>
    <w:rsid w:val="00DE1041"/>
    <w:rsid w:val="00DE3447"/>
    <w:rsid w:val="00DE5C9C"/>
    <w:rsid w:val="00DE6EED"/>
    <w:rsid w:val="00DE7FC8"/>
    <w:rsid w:val="00DF11EA"/>
    <w:rsid w:val="00DF13A4"/>
    <w:rsid w:val="00DF2B3F"/>
    <w:rsid w:val="00DF7C8A"/>
    <w:rsid w:val="00E00BDB"/>
    <w:rsid w:val="00E039C2"/>
    <w:rsid w:val="00E062FA"/>
    <w:rsid w:val="00E070C2"/>
    <w:rsid w:val="00E15FA8"/>
    <w:rsid w:val="00E167BA"/>
    <w:rsid w:val="00E250EB"/>
    <w:rsid w:val="00E26D6E"/>
    <w:rsid w:val="00E27CA9"/>
    <w:rsid w:val="00E403BB"/>
    <w:rsid w:val="00E41968"/>
    <w:rsid w:val="00E42E46"/>
    <w:rsid w:val="00E4433A"/>
    <w:rsid w:val="00E46B6C"/>
    <w:rsid w:val="00E47DBD"/>
    <w:rsid w:val="00E51856"/>
    <w:rsid w:val="00E52CAC"/>
    <w:rsid w:val="00E61979"/>
    <w:rsid w:val="00E63935"/>
    <w:rsid w:val="00E67BE2"/>
    <w:rsid w:val="00E723F7"/>
    <w:rsid w:val="00E72E35"/>
    <w:rsid w:val="00E76CA9"/>
    <w:rsid w:val="00E8448A"/>
    <w:rsid w:val="00E926FE"/>
    <w:rsid w:val="00E95ED6"/>
    <w:rsid w:val="00E96012"/>
    <w:rsid w:val="00EA22EC"/>
    <w:rsid w:val="00EA34C2"/>
    <w:rsid w:val="00EA5A1F"/>
    <w:rsid w:val="00EB07BE"/>
    <w:rsid w:val="00EC039A"/>
    <w:rsid w:val="00EC0FD7"/>
    <w:rsid w:val="00ED4554"/>
    <w:rsid w:val="00ED4F59"/>
    <w:rsid w:val="00EF7EB2"/>
    <w:rsid w:val="00F0042A"/>
    <w:rsid w:val="00F024A1"/>
    <w:rsid w:val="00F038B2"/>
    <w:rsid w:val="00F069E5"/>
    <w:rsid w:val="00F07826"/>
    <w:rsid w:val="00F12143"/>
    <w:rsid w:val="00F13897"/>
    <w:rsid w:val="00F170E7"/>
    <w:rsid w:val="00F211AA"/>
    <w:rsid w:val="00F23FE9"/>
    <w:rsid w:val="00F25E80"/>
    <w:rsid w:val="00F26044"/>
    <w:rsid w:val="00F300EE"/>
    <w:rsid w:val="00F30A3A"/>
    <w:rsid w:val="00F35B76"/>
    <w:rsid w:val="00F407FC"/>
    <w:rsid w:val="00F4088E"/>
    <w:rsid w:val="00F424D8"/>
    <w:rsid w:val="00F468E6"/>
    <w:rsid w:val="00F47728"/>
    <w:rsid w:val="00F61FFD"/>
    <w:rsid w:val="00F64B5D"/>
    <w:rsid w:val="00F66C3B"/>
    <w:rsid w:val="00F7434A"/>
    <w:rsid w:val="00F77619"/>
    <w:rsid w:val="00F81C7E"/>
    <w:rsid w:val="00F834F6"/>
    <w:rsid w:val="00F8373E"/>
    <w:rsid w:val="00F86EB4"/>
    <w:rsid w:val="00F90339"/>
    <w:rsid w:val="00F90714"/>
    <w:rsid w:val="00F92BAD"/>
    <w:rsid w:val="00F9321D"/>
    <w:rsid w:val="00F96B2C"/>
    <w:rsid w:val="00F96BE2"/>
    <w:rsid w:val="00F96D5E"/>
    <w:rsid w:val="00FA1862"/>
    <w:rsid w:val="00FA4906"/>
    <w:rsid w:val="00FB1953"/>
    <w:rsid w:val="00FC1EEC"/>
    <w:rsid w:val="00FC4243"/>
    <w:rsid w:val="00FC47EF"/>
    <w:rsid w:val="00FC5BFF"/>
    <w:rsid w:val="00FC6B4F"/>
    <w:rsid w:val="00FD38EC"/>
    <w:rsid w:val="00FD6D58"/>
    <w:rsid w:val="00FE25AD"/>
    <w:rsid w:val="00FE4F4F"/>
    <w:rsid w:val="00FE5641"/>
    <w:rsid w:val="00FE7A9F"/>
    <w:rsid w:val="00FF0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BE7C415"/>
  <w15:chartTrackingRefBased/>
  <w15:docId w15:val="{43F3B780-72A5-48DA-BAD3-76B45318A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7EF"/>
    <w:pPr>
      <w:suppressAutoHyphens/>
    </w:pPr>
    <w:rPr>
      <w:lang w:eastAsia="zh-CN"/>
    </w:rPr>
  </w:style>
  <w:style w:type="paragraph" w:styleId="Nagwek1">
    <w:name w:val="heading 1"/>
    <w:basedOn w:val="Normalny"/>
    <w:next w:val="Normalny"/>
    <w:qFormat/>
    <w:pPr>
      <w:keepNext/>
      <w:numPr>
        <w:numId w:val="1"/>
      </w:numPr>
      <w:spacing w:line="360" w:lineRule="auto"/>
      <w:jc w:val="both"/>
      <w:outlineLvl w:val="0"/>
    </w:pPr>
    <w:rPr>
      <w:rFonts w:ascii="Arial" w:hAnsi="Arial" w:cs="Arial"/>
      <w:b/>
      <w:sz w:val="24"/>
    </w:rPr>
  </w:style>
  <w:style w:type="paragraph" w:styleId="Nagwek2">
    <w:name w:val="heading 2"/>
    <w:basedOn w:val="Normalny"/>
    <w:next w:val="Normalny"/>
    <w:qFormat/>
    <w:pPr>
      <w:keepNext/>
      <w:numPr>
        <w:ilvl w:val="1"/>
        <w:numId w:val="1"/>
      </w:numPr>
      <w:spacing w:line="360" w:lineRule="auto"/>
      <w:jc w:val="both"/>
      <w:outlineLvl w:val="1"/>
    </w:pPr>
    <w:rPr>
      <w:rFonts w:ascii="Arial" w:hAnsi="Arial" w:cs="Arial"/>
      <w:b/>
    </w:rPr>
  </w:style>
  <w:style w:type="paragraph" w:styleId="Nagwek3">
    <w:name w:val="heading 3"/>
    <w:basedOn w:val="Normalny"/>
    <w:next w:val="Normalny"/>
    <w:qFormat/>
    <w:pPr>
      <w:keepNext/>
      <w:numPr>
        <w:ilvl w:val="2"/>
        <w:numId w:val="1"/>
      </w:numPr>
      <w:outlineLvl w:val="2"/>
    </w:pPr>
    <w:rPr>
      <w:b/>
      <w:sz w:val="24"/>
    </w:rPr>
  </w:style>
  <w:style w:type="paragraph" w:styleId="Nagwek4">
    <w:name w:val="heading 4"/>
    <w:basedOn w:val="Normalny"/>
    <w:next w:val="Normalny"/>
    <w:qFormat/>
    <w:pPr>
      <w:keepNext/>
      <w:numPr>
        <w:ilvl w:val="3"/>
        <w:numId w:val="1"/>
      </w:numPr>
      <w:jc w:val="center"/>
      <w:outlineLvl w:val="3"/>
    </w:pPr>
    <w:rPr>
      <w:b/>
      <w:sz w:val="24"/>
    </w:rPr>
  </w:style>
  <w:style w:type="paragraph" w:styleId="Nagwek5">
    <w:name w:val="heading 5"/>
    <w:basedOn w:val="Normalny"/>
    <w:next w:val="Normalny"/>
    <w:qFormat/>
    <w:pPr>
      <w:keepNext/>
      <w:numPr>
        <w:ilvl w:val="4"/>
        <w:numId w:val="1"/>
      </w:numPr>
      <w:ind w:left="3540" w:right="-284" w:firstLine="146"/>
      <w:jc w:val="both"/>
      <w:outlineLvl w:val="4"/>
    </w:pPr>
    <w:rPr>
      <w:rFonts w:ascii="Tahoma" w:hAnsi="Tahoma" w:cs="Tahoma"/>
      <w:b/>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keepNext/>
      <w:numPr>
        <w:ilvl w:val="6"/>
        <w:numId w:val="1"/>
      </w:numPr>
      <w:ind w:left="0" w:firstLine="3261"/>
      <w:outlineLvl w:val="6"/>
    </w:pPr>
    <w:rPr>
      <w:rFonts w:ascii="Tahoma" w:hAnsi="Tahoma" w:cs="Tahom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hint="default"/>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kern w:val="2"/>
      <w:sz w:val="22"/>
    </w:rPr>
  </w:style>
  <w:style w:type="character" w:customStyle="1" w:styleId="WW8Num3z0">
    <w:name w:val="WW8Num3z0"/>
    <w:rPr>
      <w:rFonts w:ascii="Symbol" w:hAnsi="Symbol" w:cs="Symbol" w:hint="default"/>
    </w:rPr>
  </w:style>
  <w:style w:type="character" w:customStyle="1" w:styleId="WW8Num4z0">
    <w:name w:val="WW8Num4z0"/>
    <w:rPr>
      <w:rFonts w:ascii="Arial" w:hAnsi="Arial" w:cs="Arial" w:hint="default"/>
      <w:sz w:val="22"/>
      <w:szCs w:val="22"/>
    </w:rPr>
  </w:style>
  <w:style w:type="character" w:customStyle="1" w:styleId="WW8Num5z0">
    <w:name w:val="WW8Num5z0"/>
    <w:rPr>
      <w:rFonts w:ascii="Arial" w:hAnsi="Arial" w:cs="Arial" w:hint="default"/>
      <w:color w:val="auto"/>
      <w:sz w:val="22"/>
      <w:szCs w:val="22"/>
      <w:lang w:eastAsia="pl-PL"/>
    </w:rPr>
  </w:style>
  <w:style w:type="character" w:customStyle="1" w:styleId="WW8Num6z0">
    <w:name w:val="WW8Num6z0"/>
    <w:rPr>
      <w:rFonts w:ascii="Symbol" w:hAnsi="Symbol" w:cs="Symbol" w:hint="default"/>
      <w:sz w:val="22"/>
      <w:szCs w:val="22"/>
    </w:rPr>
  </w:style>
  <w:style w:type="character" w:customStyle="1" w:styleId="WW8Num7z0">
    <w:name w:val="WW8Num7z0"/>
    <w:rPr>
      <w:rFonts w:ascii="Symbol" w:hAnsi="Symbol" w:cs="Symbol" w:hint="default"/>
      <w:sz w:val="22"/>
      <w:szCs w:val="22"/>
      <w:lang w:eastAsia="pl-PL"/>
    </w:rPr>
  </w:style>
  <w:style w:type="character" w:customStyle="1" w:styleId="WW8Num8z0">
    <w:name w:val="WW8Num8z0"/>
    <w:rPr>
      <w:rFonts w:ascii="Arial" w:hAnsi="Arial" w:cs="Arial" w:hint="default"/>
      <w:b w:val="0"/>
      <w:i w:val="0"/>
      <w:sz w:val="22"/>
      <w:szCs w:val="22"/>
    </w:rPr>
  </w:style>
  <w:style w:type="character" w:customStyle="1" w:styleId="WW8Num8z1">
    <w:name w:val="WW8Num8z1"/>
    <w:rPr>
      <w:rFonts w:ascii="Tahoma" w:hAnsi="Tahoma" w:cs="Tahoma" w:hint="default"/>
      <w:b w:val="0"/>
      <w:i w:val="0"/>
      <w:sz w:val="20"/>
    </w:rPr>
  </w:style>
  <w:style w:type="character" w:customStyle="1" w:styleId="WW8Num8z2">
    <w:name w:val="WW8Num8z2"/>
    <w:rPr>
      <w:rFonts w:hint="default"/>
    </w:rPr>
  </w:style>
  <w:style w:type="character" w:customStyle="1" w:styleId="WW8Num8z3">
    <w:name w:val="WW8Num8z3"/>
    <w:rPr>
      <w:rFonts w:ascii="Arial" w:hAnsi="Arial" w:cs="Arial" w:hint="default"/>
      <w:sz w:val="22"/>
      <w:szCs w:val="22"/>
    </w:rPr>
  </w:style>
  <w:style w:type="character" w:customStyle="1" w:styleId="WW8Num9z0">
    <w:name w:val="WW8Num9z0"/>
    <w:rPr>
      <w:rFonts w:hint="default"/>
    </w:rPr>
  </w:style>
  <w:style w:type="character" w:customStyle="1" w:styleId="WW8Num9z1">
    <w:name w:val="WW8Num9z1"/>
    <w:rPr>
      <w:rFonts w:ascii="Arial" w:eastAsia="Times New Roman" w:hAnsi="Arial" w:cs="Arial"/>
      <w:color w:val="auto"/>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Domylnaczcionkaakapitu3">
    <w:name w:val="Domyślna czcionka akapitu3"/>
  </w:style>
  <w:style w:type="character" w:customStyle="1" w:styleId="WW8Num10z0">
    <w:name w:val="WW8Num10z0"/>
    <w:rPr>
      <w:rFonts w:ascii="Arial" w:hAnsi="Arial" w:cs="Arial"/>
      <w:color w:val="000000"/>
      <w:sz w:val="22"/>
    </w:rPr>
  </w:style>
  <w:style w:type="character" w:customStyle="1" w:styleId="WW8Num11z0">
    <w:name w:val="WW8Num11z0"/>
    <w:rPr>
      <w:rFonts w:cs="Arial"/>
      <w:sz w:val="22"/>
    </w:rPr>
  </w:style>
  <w:style w:type="character" w:customStyle="1" w:styleId="WW8Num12z0">
    <w:name w:val="WW8Num12z0"/>
    <w:rPr>
      <w:rFonts w:cs="Arial" w:hint="default"/>
    </w:rPr>
  </w:style>
  <w:style w:type="character" w:customStyle="1" w:styleId="WW8Num13z0">
    <w:name w:val="WW8Num13z0"/>
    <w:rPr>
      <w:rFonts w:ascii="Arial" w:hAnsi="Arial" w:cs="Arial"/>
      <w:sz w:val="22"/>
      <w:szCs w:val="22"/>
    </w:rPr>
  </w:style>
  <w:style w:type="character" w:customStyle="1" w:styleId="WW8Num14z0">
    <w:name w:val="WW8Num14z0"/>
    <w:rPr>
      <w:rFonts w:ascii="Arial" w:eastAsia="Times New Roman" w:hAnsi="Arial" w:cs="Arial"/>
      <w:sz w:val="22"/>
      <w:szCs w:val="22"/>
    </w:rPr>
  </w:style>
  <w:style w:type="character" w:customStyle="1" w:styleId="WW8Num15z0">
    <w:name w:val="WW8Num15z0"/>
    <w:rPr>
      <w:rFonts w:ascii="Arial" w:hAnsi="Arial" w:cs="Arial" w:hint="default"/>
      <w:color w:val="auto"/>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rPr>
      <w:color w:val="auto"/>
    </w:rPr>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Arial"/>
    </w:rPr>
  </w:style>
  <w:style w:type="character" w:customStyle="1" w:styleId="WW8Num17z0">
    <w:name w:val="WW8Num17z0"/>
    <w:rPr>
      <w:rFonts w:ascii="Wingdings" w:hAnsi="Wingdings" w:cs="Wingdings" w:hint="default"/>
      <w:color w:val="FF0000"/>
    </w:rPr>
  </w:style>
  <w:style w:type="character" w:customStyle="1" w:styleId="WW8Num18z0">
    <w:name w:val="WW8Num18z0"/>
    <w:rPr>
      <w:rFonts w:ascii="Symbol" w:hAnsi="Symbol" w:cs="Arial"/>
      <w:sz w:val="22"/>
      <w:szCs w:val="22"/>
      <w:lang w:val="en-US"/>
    </w:rPr>
  </w:style>
  <w:style w:type="character" w:customStyle="1" w:styleId="WW8Num19z0">
    <w:name w:val="WW8Num19z0"/>
    <w:rPr>
      <w:rFonts w:cs="Arial"/>
      <w:sz w:val="22"/>
      <w:szCs w:val="22"/>
    </w:rPr>
  </w:style>
  <w:style w:type="character" w:customStyle="1" w:styleId="WW8Num20z0">
    <w:name w:val="WW8Num20z0"/>
    <w:rPr>
      <w:rFonts w:ascii="Symbol" w:hAnsi="Symbol" w:cs="Symbol" w:hint="default"/>
      <w:sz w:val="22"/>
      <w:szCs w:val="22"/>
    </w:rPr>
  </w:style>
  <w:style w:type="character" w:customStyle="1" w:styleId="WW8Num21z0">
    <w:name w:val="WW8Num21z0"/>
    <w:rPr>
      <w:rFonts w:ascii="Symbol" w:hAnsi="Symbol" w:cs="Arial"/>
      <w:color w:val="000000"/>
      <w:sz w:val="22"/>
    </w:rPr>
  </w:style>
  <w:style w:type="character" w:customStyle="1" w:styleId="WW8Num22z0">
    <w:name w:val="WW8Num22z0"/>
    <w:rPr>
      <w:rFonts w:hint="default"/>
      <w:color w:val="auto"/>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b w:val="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eastAsia="Times New Roman" w:hAnsi="Arial" w:cs="Arial"/>
      <w:color w:val="auto"/>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Arial" w:hAnsi="Arial" w:cs="Arial" w:hint="default"/>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hint="default"/>
      <w:color w:val="auto"/>
      <w:sz w:val="22"/>
      <w:szCs w:val="22"/>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Symbol" w:hAnsi="Symbol" w:cs="Symbol"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b w:val="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color w:val="00B05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hint="default"/>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b w:val="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hint="default"/>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Symbol" w:hAnsi="Symbol" w:cs="Symbol" w:hint="default"/>
      <w:sz w:val="22"/>
      <w:szCs w:val="22"/>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0">
    <w:name w:val="WW8Num51z0"/>
    <w:rPr>
      <w:rFonts w:ascii="Symbol" w:hAnsi="Symbol" w:cs="Symbol" w:hint="default"/>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2z0">
    <w:name w:val="WW8Num52z0"/>
    <w:rPr>
      <w:rFonts w:ascii="Arial" w:hAnsi="Arial" w:cs="Arial" w:hint="default"/>
      <w:b w:val="0"/>
      <w:i w:val="0"/>
      <w:sz w:val="22"/>
      <w:szCs w:val="22"/>
    </w:rPr>
  </w:style>
  <w:style w:type="character" w:customStyle="1" w:styleId="WW8Num52z1">
    <w:name w:val="WW8Num52z1"/>
    <w:rPr>
      <w:rFonts w:ascii="Tahoma" w:hAnsi="Tahoma" w:cs="Tahoma" w:hint="default"/>
      <w:b w:val="0"/>
      <w:i w:val="0"/>
      <w:sz w:val="20"/>
    </w:rPr>
  </w:style>
  <w:style w:type="character" w:customStyle="1" w:styleId="WW8Num52z2">
    <w:name w:val="WW8Num52z2"/>
    <w:rPr>
      <w:rFonts w:hint="default"/>
    </w:rPr>
  </w:style>
  <w:style w:type="character" w:customStyle="1" w:styleId="WW8Num52z3">
    <w:name w:val="WW8Num52z3"/>
    <w:rPr>
      <w:rFonts w:ascii="Arial" w:hAnsi="Arial" w:cs="Arial" w:hint="default"/>
      <w:sz w:val="22"/>
      <w:szCs w:val="22"/>
    </w:rPr>
  </w:style>
  <w:style w:type="character" w:customStyle="1" w:styleId="Domylnaczcionkaakapitu2">
    <w:name w:val="Domyślna czcionka akapitu2"/>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rPr>
      <w:color w:val="auto"/>
    </w:rPr>
  </w:style>
  <w:style w:type="character" w:customStyle="1" w:styleId="WW8Num18z7">
    <w:name w:val="WW8Num18z7"/>
  </w:style>
  <w:style w:type="character" w:customStyle="1" w:styleId="WW8Num18z8">
    <w:name w:val="WW8Num18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2">
    <w:name w:val="WW8Num9z2"/>
    <w:rPr>
      <w:rFonts w:ascii="Wingdings" w:hAnsi="Wingdings" w:cs="Wingding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rPr>
      <w:color w:val="auto"/>
    </w:rPr>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customStyle="1" w:styleId="TekstprzypisukocowegoZnak">
    <w:name w:val="Tekst przypisu końcowego Znak"/>
    <w:basedOn w:val="Domylnaczcionkaakapitu1"/>
  </w:style>
  <w:style w:type="character" w:customStyle="1" w:styleId="Znakiprzypiswkocowych">
    <w:name w:val="Znaki przypisów końcowych"/>
    <w:rPr>
      <w:vertAlign w:val="superscript"/>
    </w:rPr>
  </w:style>
  <w:style w:type="character" w:customStyle="1" w:styleId="Tekstpodstawowy3Znak">
    <w:name w:val="Tekst podstawowy 3 Znak"/>
    <w:rPr>
      <w:rFonts w:ascii="Arial" w:hAnsi="Arial" w:cs="Arial"/>
      <w:sz w:val="24"/>
    </w:rPr>
  </w:style>
  <w:style w:type="character" w:customStyle="1" w:styleId="Znakiprzypiswdolnych">
    <w:name w:val="Znaki przypisów dolnych"/>
    <w:rPr>
      <w:vertAlign w:val="superscript"/>
    </w:rPr>
  </w:style>
  <w:style w:type="character" w:customStyle="1" w:styleId="Nagwek2Znak">
    <w:name w:val="Nagłówek 2 Znak"/>
    <w:rPr>
      <w:rFonts w:ascii="Arial" w:hAnsi="Arial" w:cs="Arial"/>
      <w:b/>
    </w:rPr>
  </w:style>
  <w:style w:type="character" w:customStyle="1" w:styleId="Tekstpodstawowy2Znak">
    <w:name w:val="Tekst podstawowy 2 Znak"/>
    <w:rPr>
      <w:rFonts w:ascii="Arial" w:hAnsi="Arial" w:cs="Arial"/>
      <w:sz w:val="24"/>
    </w:rPr>
  </w:style>
  <w:style w:type="character" w:customStyle="1" w:styleId="TytuZnak">
    <w:name w:val="Tytuł Znak"/>
    <w:rPr>
      <w:b/>
      <w:sz w:val="26"/>
      <w:szCs w:val="24"/>
    </w:rPr>
  </w:style>
  <w:style w:type="character" w:customStyle="1" w:styleId="TekstprzypisudolnegoZnak">
    <w:name w:val="Tekst przypisu dolnego Znak"/>
    <w:basedOn w:val="Domylnaczcionkaakapitu1"/>
  </w:style>
  <w:style w:type="character" w:customStyle="1" w:styleId="NagwekZnak">
    <w:name w:val="Nagłówek Znak"/>
  </w:style>
  <w:style w:type="character" w:customStyle="1" w:styleId="Nagwek5Znak">
    <w:name w:val="Nagłówek 5 Znak"/>
    <w:rPr>
      <w:rFonts w:ascii="Tahoma" w:hAnsi="Tahoma" w:cs="Tahoma"/>
      <w:b/>
    </w:rPr>
  </w:style>
  <w:style w:type="character" w:customStyle="1" w:styleId="label">
    <w:name w:val="label"/>
  </w:style>
  <w:style w:type="character" w:customStyle="1" w:styleId="TekstpodstawowywcityZnak">
    <w:name w:val="Tekst podstawowy wcięty Znak"/>
  </w:style>
  <w:style w:type="character" w:customStyle="1" w:styleId="no0020spacingchar1">
    <w:name w:val="no_0020spacing__char1"/>
    <w:rPr>
      <w:rFonts w:ascii="Calibri" w:hAnsi="Calibri" w:cs="Calibri" w:hint="default"/>
      <w:sz w:val="22"/>
      <w:szCs w:val="22"/>
    </w:rPr>
  </w:style>
  <w:style w:type="character" w:customStyle="1" w:styleId="apple-converted-space">
    <w:name w:val="apple-converted-space"/>
  </w:style>
  <w:style w:type="character" w:customStyle="1" w:styleId="StopkaZnak">
    <w:name w:val="Stopka Znak"/>
  </w:style>
  <w:style w:type="character" w:styleId="Pogrubienie">
    <w:name w:val="Strong"/>
    <w:qFormat/>
    <w:rPr>
      <w:b/>
      <w:bCs/>
    </w:rPr>
  </w:style>
  <w:style w:type="character" w:customStyle="1" w:styleId="FontStyle15">
    <w:name w:val="Font Style15"/>
    <w:rPr>
      <w:rFonts w:ascii="Arial" w:hAnsi="Arial" w:cs="Arial"/>
      <w:sz w:val="18"/>
      <w:szCs w:val="18"/>
    </w:rPr>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uiPriority w:val="99"/>
  </w:style>
  <w:style w:type="character" w:customStyle="1" w:styleId="TematkomentarzaZnak">
    <w:name w:val="Temat komentarza Znak"/>
    <w:rPr>
      <w:b/>
      <w:bCs/>
    </w:rPr>
  </w:style>
  <w:style w:type="character" w:customStyle="1" w:styleId="Znakinumeracji">
    <w:name w:val="Znaki numeracji"/>
  </w:style>
  <w:style w:type="character" w:customStyle="1" w:styleId="Odwoaniedokomentarza2">
    <w:name w:val="Odwołanie do komentarza2"/>
    <w:rPr>
      <w:sz w:val="16"/>
      <w:szCs w:val="16"/>
    </w:rPr>
  </w:style>
  <w:style w:type="character" w:customStyle="1" w:styleId="TekstkomentarzaZnak1">
    <w:name w:val="Tekst komentarza Znak1"/>
  </w:style>
  <w:style w:type="character" w:customStyle="1" w:styleId="Odwoanieprzypisukocowego1">
    <w:name w:val="Odwołanie przypisu końcowego1"/>
    <w:rPr>
      <w:vertAlign w:val="superscript"/>
    </w:rPr>
  </w:style>
  <w:style w:type="character" w:customStyle="1" w:styleId="Tekstpodstawowy2Znak1">
    <w:name w:val="Tekst podstawowy 2 Znak1"/>
  </w:style>
  <w:style w:type="character" w:customStyle="1" w:styleId="Tekstpodstawowywcity2Znak">
    <w:name w:val="Tekst podstawowy wcięty 2 Znak"/>
    <w:rPr>
      <w:rFonts w:ascii="Arial" w:hAnsi="Arial" w:cs="Arial"/>
      <w:sz w:val="24"/>
    </w:rPr>
  </w:style>
  <w:style w:type="character" w:customStyle="1" w:styleId="Tekstpodstawowy3Znak1">
    <w:name w:val="Tekst podstawowy 3 Znak1"/>
    <w:rPr>
      <w:rFonts w:ascii="Arial" w:hAnsi="Arial" w:cs="Arial"/>
      <w:sz w:val="24"/>
    </w:rPr>
  </w:style>
  <w:style w:type="character" w:customStyle="1" w:styleId="Tekstpodstawowywcity3Znak">
    <w:name w:val="Tekst podstawowy wcięty 3 Znak"/>
    <w:rPr>
      <w:rFonts w:ascii="Arial" w:hAnsi="Arial" w:cs="Arial"/>
      <w:sz w:val="24"/>
    </w:rPr>
  </w:style>
  <w:style w:type="character" w:customStyle="1" w:styleId="Odwoanieprzypisudolnego1">
    <w:name w:val="Odwołanie przypisu dolnego1"/>
    <w:rPr>
      <w:vertAlign w:val="superscript"/>
    </w:rPr>
  </w:style>
  <w:style w:type="character" w:customStyle="1" w:styleId="TekstpodstawowyZnak">
    <w:name w:val="Tekst podstawowy Znak"/>
  </w:style>
  <w:style w:type="character" w:customStyle="1" w:styleId="AkapitzlistZnak">
    <w:name w:val="Akapit z listą Znak"/>
    <w:uiPriority w:val="34"/>
  </w:style>
  <w:style w:type="character" w:styleId="HTML-cytat">
    <w:name w:val="HTML Cite"/>
    <w:rPr>
      <w:i/>
      <w:iCs/>
    </w:rPr>
  </w:style>
  <w:style w:type="character" w:customStyle="1" w:styleId="tabela">
    <w:name w:val="tabela"/>
  </w:style>
  <w:style w:type="character" w:customStyle="1" w:styleId="Nagwek3Znak">
    <w:name w:val="Nagłówek 3 Znak"/>
    <w:rPr>
      <w:b/>
      <w:sz w:val="24"/>
    </w:rPr>
  </w:style>
  <w:style w:type="character" w:customStyle="1" w:styleId="Odwoaniedokomentarza3">
    <w:name w:val="Odwołanie do komentarza3"/>
    <w:rPr>
      <w:sz w:val="16"/>
      <w:szCs w:val="16"/>
    </w:rPr>
  </w:style>
  <w:style w:type="character" w:customStyle="1" w:styleId="TekstkomentarzaZnak2">
    <w:name w:val="Tekst komentarza Znak2"/>
    <w:rPr>
      <w:lang w:eastAsia="zh-CN"/>
    </w:rPr>
  </w:style>
  <w:style w:type="paragraph" w:customStyle="1" w:styleId="Nagwek30">
    <w:name w:val="Nagłówek3"/>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Arial"/>
    </w:rPr>
  </w:style>
  <w:style w:type="paragraph" w:customStyle="1" w:styleId="Nagwek20">
    <w:name w:val="Nagłówek2"/>
    <w:basedOn w:val="Normalny"/>
    <w:next w:val="Podtytu"/>
    <w:pPr>
      <w:jc w:val="center"/>
    </w:pPr>
    <w:rPr>
      <w:b/>
      <w:sz w:val="26"/>
      <w:szCs w:val="24"/>
    </w:rPr>
  </w:style>
  <w:style w:type="paragraph" w:customStyle="1" w:styleId="Legenda1">
    <w:name w:val="Legenda1"/>
    <w:basedOn w:val="Normalny"/>
    <w:pPr>
      <w:suppressLineNumbers/>
      <w:spacing w:before="120" w:after="120"/>
    </w:pPr>
    <w:rPr>
      <w:rFonts w:cs="Lucida Sans"/>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customStyle="1" w:styleId="Podpis1">
    <w:name w:val="Podpis1"/>
    <w:basedOn w:val="Normalny"/>
    <w:pPr>
      <w:suppressLineNumbers/>
      <w:spacing w:before="120" w:after="120"/>
    </w:pPr>
    <w:rPr>
      <w:rFonts w:cs="Arial"/>
      <w:i/>
      <w:iCs/>
      <w:sz w:val="24"/>
      <w:szCs w:val="24"/>
    </w:rPr>
  </w:style>
  <w:style w:type="paragraph" w:customStyle="1" w:styleId="Tekstpodstawowy21">
    <w:name w:val="Tekst podstawowy 21"/>
    <w:basedOn w:val="Normalny"/>
    <w:pPr>
      <w:ind w:right="-284"/>
    </w:pPr>
    <w:rPr>
      <w:rFonts w:ascii="Arial" w:hAnsi="Arial" w:cs="Arial"/>
      <w:sz w:val="24"/>
    </w:rPr>
  </w:style>
  <w:style w:type="paragraph" w:customStyle="1" w:styleId="Tekstblokowy1">
    <w:name w:val="Tekst blokowy1"/>
    <w:basedOn w:val="Normalny"/>
    <w:pPr>
      <w:ind w:left="142" w:right="-284" w:hanging="142"/>
      <w:jc w:val="both"/>
    </w:pPr>
    <w:rPr>
      <w:rFonts w:ascii="Arial" w:hAnsi="Arial" w:cs="Arial"/>
      <w:sz w:val="24"/>
    </w:rPr>
  </w:style>
  <w:style w:type="paragraph" w:customStyle="1" w:styleId="Tekstpodstawowy31">
    <w:name w:val="Tekst podstawowy 31"/>
    <w:basedOn w:val="Normalny"/>
    <w:pPr>
      <w:ind w:right="-284"/>
      <w:jc w:val="both"/>
    </w:pPr>
    <w:rPr>
      <w:rFonts w:ascii="Arial" w:hAnsi="Arial" w:cs="Arial"/>
      <w:sz w:val="24"/>
    </w:rPr>
  </w:style>
  <w:style w:type="paragraph" w:styleId="Stopka">
    <w:name w:val="footer"/>
    <w:basedOn w:val="Normalny"/>
    <w:pPr>
      <w:tabs>
        <w:tab w:val="center" w:pos="4703"/>
        <w:tab w:val="right" w:pos="9406"/>
      </w:tabs>
    </w:pPr>
  </w:style>
  <w:style w:type="paragraph" w:customStyle="1" w:styleId="Tekstpodstawowywcity31">
    <w:name w:val="Tekst podstawowy wcięty 31"/>
    <w:basedOn w:val="Normalny"/>
    <w:pPr>
      <w:ind w:right="-284" w:firstLine="360"/>
      <w:jc w:val="both"/>
    </w:pPr>
    <w:rPr>
      <w:rFonts w:ascii="Arial" w:hAnsi="Arial" w:cs="Arial"/>
      <w:sz w:val="24"/>
    </w:rPr>
  </w:style>
  <w:style w:type="paragraph" w:styleId="Tekstdymka">
    <w:name w:val="Balloon Text"/>
    <w:basedOn w:val="Normalny"/>
    <w:rPr>
      <w:rFonts w:ascii="Tahoma" w:hAnsi="Tahoma" w:cs="Courier New"/>
      <w:sz w:val="16"/>
      <w:szCs w:val="16"/>
    </w:rPr>
  </w:style>
  <w:style w:type="paragraph" w:styleId="Tekstpodstawowywcity">
    <w:name w:val="Body Text Indent"/>
    <w:basedOn w:val="Normalny"/>
    <w:pPr>
      <w:spacing w:after="120"/>
      <w:ind w:left="283"/>
    </w:pPr>
  </w:style>
  <w:style w:type="paragraph" w:styleId="Nagwek">
    <w:name w:val="header"/>
    <w:basedOn w:val="Normalny"/>
    <w:pPr>
      <w:tabs>
        <w:tab w:val="center" w:pos="4536"/>
        <w:tab w:val="right" w:pos="9072"/>
      </w:tabs>
    </w:pPr>
  </w:style>
  <w:style w:type="paragraph" w:customStyle="1" w:styleId="Tekstpodstawowywcity21">
    <w:name w:val="Tekst podstawowy wcięty 21"/>
    <w:basedOn w:val="Normalny"/>
    <w:pPr>
      <w:widowControl w:val="0"/>
      <w:tabs>
        <w:tab w:val="left" w:pos="360"/>
      </w:tabs>
      <w:autoSpaceDE w:val="0"/>
      <w:ind w:left="360" w:hanging="360"/>
      <w:jc w:val="both"/>
    </w:pPr>
    <w:rPr>
      <w:rFonts w:ascii="Arial" w:hAnsi="Arial" w:cs="Arial"/>
      <w:sz w:val="22"/>
      <w:szCs w:val="22"/>
    </w:rPr>
  </w:style>
  <w:style w:type="paragraph" w:styleId="Tekstprzypisukocowego">
    <w:name w:val="endnote text"/>
    <w:basedOn w:val="Normalny"/>
  </w:style>
  <w:style w:type="paragraph" w:styleId="Akapitzlist">
    <w:name w:val="List Paragraph"/>
    <w:aliases w:val="normalny tekst,lp1,Preambuła,Bullet Number,Body MS Bullet,List Paragraph1,List Paragraph2,ISCG Numerowanie,Alpha list,CW_Lista,Normal,Akapit z listą3,Akapit z listą31,Wypunktowanie,List Paragraph,Normal2,L1,Numerowanie,Adresat stanowisko"/>
    <w:basedOn w:val="Normalny"/>
    <w:uiPriority w:val="34"/>
    <w:qFormat/>
    <w:pPr>
      <w:ind w:left="708"/>
    </w:pPr>
  </w:style>
  <w:style w:type="paragraph" w:customStyle="1" w:styleId="Address">
    <w:name w:val="Address"/>
    <w:basedOn w:val="Tekstpodstawowy"/>
    <w:pPr>
      <w:keepLines/>
      <w:spacing w:after="0"/>
      <w:jc w:val="center"/>
    </w:pPr>
    <w:rPr>
      <w:sz w:val="48"/>
    </w:rPr>
  </w:style>
  <w:style w:type="paragraph" w:styleId="Podtytu">
    <w:name w:val="Subtitle"/>
    <w:basedOn w:val="Nagwek10"/>
    <w:next w:val="Tekstpodstawowy"/>
    <w:qFormat/>
    <w:pPr>
      <w:jc w:val="center"/>
    </w:pPr>
    <w:rPr>
      <w:i/>
      <w:iCs/>
    </w:rPr>
  </w:style>
  <w:style w:type="paragraph" w:styleId="NormalnyWeb">
    <w:name w:val="Normal (Web)"/>
    <w:basedOn w:val="Normalny"/>
    <w:pPr>
      <w:spacing w:before="100" w:after="100"/>
    </w:pPr>
    <w:rPr>
      <w:sz w:val="24"/>
      <w:szCs w:val="24"/>
    </w:rPr>
  </w:style>
  <w:style w:type="paragraph" w:customStyle="1" w:styleId="0">
    <w:name w:val="0"/>
    <w:basedOn w:val="Normalny"/>
    <w:pPr>
      <w:widowControl w:val="0"/>
      <w:spacing w:line="360" w:lineRule="auto"/>
      <w:jc w:val="both"/>
    </w:pPr>
    <w:rPr>
      <w:rFonts w:ascii="Xerox Serif Wide" w:hAnsi="Xerox Serif Wide" w:cs="Xerox Serif Wide"/>
      <w:color w:val="000000"/>
      <w:sz w:val="26"/>
      <w:lang w:val="en-US"/>
    </w:rPr>
  </w:style>
  <w:style w:type="paragraph" w:styleId="Tekstprzypisudolnego">
    <w:name w:val="footnote text"/>
    <w:basedOn w:val="Normalny"/>
  </w:style>
  <w:style w:type="paragraph" w:customStyle="1" w:styleId="adres">
    <w:name w:val="adres"/>
    <w:basedOn w:val="Normalny"/>
    <w:pPr>
      <w:spacing w:line="280" w:lineRule="exact"/>
    </w:pPr>
    <w:rPr>
      <w:rFonts w:ascii="Arial" w:hAnsi="Arial" w:cs="Arial"/>
    </w:rPr>
  </w:style>
  <w:style w:type="paragraph" w:customStyle="1" w:styleId="Normalny1">
    <w:name w:val="Normalny1"/>
    <w:basedOn w:val="Normalny"/>
    <w:pPr>
      <w:spacing w:after="200" w:line="260" w:lineRule="atLeast"/>
    </w:pPr>
    <w:rPr>
      <w:rFonts w:ascii="Calibri" w:hAnsi="Calibri" w:cs="Calibri"/>
      <w:sz w:val="22"/>
      <w:szCs w:val="22"/>
    </w:rPr>
  </w:style>
  <w:style w:type="paragraph" w:customStyle="1" w:styleId="no0020spacing">
    <w:name w:val="no_0020spacing"/>
    <w:basedOn w:val="Normalny"/>
    <w:pPr>
      <w:spacing w:line="240" w:lineRule="atLeast"/>
    </w:pPr>
    <w:rPr>
      <w:rFonts w:ascii="Calibri" w:hAnsi="Calibri" w:cs="Calibri"/>
      <w:sz w:val="22"/>
      <w:szCs w:val="22"/>
    </w:rPr>
  </w:style>
  <w:style w:type="paragraph" w:customStyle="1" w:styleId="xl68">
    <w:name w:val="xl68"/>
    <w:basedOn w:val="Normalny"/>
    <w:pPr>
      <w:spacing w:before="100" w:after="100"/>
    </w:pPr>
    <w:rPr>
      <w:rFonts w:ascii="Arial Unicode MS" w:eastAsia="Arial Unicode MS" w:hAnsi="Arial Unicode MS" w:cs="Arial Unicode MS"/>
      <w:sz w:val="24"/>
    </w:rPr>
  </w:style>
  <w:style w:type="paragraph" w:customStyle="1" w:styleId="Style5">
    <w:name w:val="Style5"/>
    <w:basedOn w:val="Normalny"/>
    <w:pPr>
      <w:widowControl w:val="0"/>
      <w:autoSpaceDE w:val="0"/>
      <w:spacing w:line="230" w:lineRule="exact"/>
      <w:jc w:val="both"/>
    </w:pPr>
    <w:rPr>
      <w:rFonts w:ascii="Verdana" w:hAnsi="Verdana" w:cs="Verdana"/>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Punkt1">
    <w:name w:val="Punkt 1"/>
    <w:basedOn w:val="Normalny"/>
    <w:pPr>
      <w:tabs>
        <w:tab w:val="left" w:pos="360"/>
      </w:tabs>
      <w:spacing w:before="120"/>
      <w:ind w:left="360" w:hanging="360"/>
    </w:pPr>
    <w:rPr>
      <w:b/>
      <w:kern w:val="2"/>
      <w:sz w:val="24"/>
    </w:rPr>
  </w:style>
  <w:style w:type="paragraph" w:customStyle="1" w:styleId="Tekstkomentarza1">
    <w:name w:val="Tekst komentarza1"/>
    <w:basedOn w:val="Normalny"/>
  </w:style>
  <w:style w:type="paragraph" w:styleId="Tematkomentarza">
    <w:name w:val="annotation subject"/>
    <w:basedOn w:val="Tekstkomentarza1"/>
    <w:next w:val="Tekstkomentarza1"/>
    <w:rPr>
      <w:b/>
      <w:bCs/>
    </w:rPr>
  </w:style>
  <w:style w:type="paragraph" w:customStyle="1" w:styleId="Zawartoramki">
    <w:name w:val="Zawartość ramki"/>
    <w:basedOn w:val="Tekstpodstawow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2">
    <w:name w:val="Tekst komentarza2"/>
    <w:basedOn w:val="Normalny"/>
    <w:rPr>
      <w:lang w:val="x-none"/>
    </w:rPr>
  </w:style>
  <w:style w:type="paragraph" w:customStyle="1" w:styleId="Tekstpodstawowy22">
    <w:name w:val="Tekst podstawowy 22"/>
    <w:basedOn w:val="Normalny"/>
    <w:pPr>
      <w:spacing w:after="120" w:line="480" w:lineRule="auto"/>
    </w:pPr>
    <w:rPr>
      <w:lang w:val="x-none"/>
    </w:rPr>
  </w:style>
  <w:style w:type="paragraph" w:customStyle="1" w:styleId="Tekstpodstawowywcity22">
    <w:name w:val="Tekst podstawowy wcięty 22"/>
    <w:basedOn w:val="Normalny"/>
    <w:pPr>
      <w:suppressAutoHyphens w:val="0"/>
      <w:ind w:left="284" w:hanging="284"/>
    </w:pPr>
    <w:rPr>
      <w:rFonts w:ascii="Arial" w:hAnsi="Arial" w:cs="Arial"/>
      <w:sz w:val="24"/>
    </w:rPr>
  </w:style>
  <w:style w:type="paragraph" w:customStyle="1" w:styleId="Tekstblokowy2">
    <w:name w:val="Tekst blokowy2"/>
    <w:basedOn w:val="Normalny"/>
    <w:pPr>
      <w:suppressAutoHyphens w:val="0"/>
      <w:ind w:left="142" w:right="-284" w:hanging="142"/>
      <w:jc w:val="both"/>
    </w:pPr>
    <w:rPr>
      <w:rFonts w:ascii="Arial" w:hAnsi="Arial" w:cs="Arial"/>
      <w:sz w:val="24"/>
    </w:rPr>
  </w:style>
  <w:style w:type="paragraph" w:customStyle="1" w:styleId="Tekstpodstawowy32">
    <w:name w:val="Tekst podstawowy 32"/>
    <w:basedOn w:val="Normalny"/>
    <w:pPr>
      <w:suppressAutoHyphens w:val="0"/>
      <w:ind w:right="-284"/>
      <w:jc w:val="both"/>
    </w:pPr>
    <w:rPr>
      <w:rFonts w:ascii="Arial" w:hAnsi="Arial" w:cs="Arial"/>
      <w:sz w:val="24"/>
    </w:rPr>
  </w:style>
  <w:style w:type="paragraph" w:customStyle="1" w:styleId="Tekstpodstawowywcity32">
    <w:name w:val="Tekst podstawowy wcięty 32"/>
    <w:basedOn w:val="Normalny"/>
    <w:pPr>
      <w:suppressAutoHyphens w:val="0"/>
      <w:ind w:right="-284" w:firstLine="360"/>
      <w:jc w:val="both"/>
    </w:pPr>
    <w:rPr>
      <w:rFonts w:ascii="Arial" w:hAnsi="Arial" w:cs="Arial"/>
      <w:sz w:val="24"/>
    </w:rPr>
  </w:style>
  <w:style w:type="paragraph" w:customStyle="1" w:styleId="Listapunktowana1">
    <w:name w:val="Lista punktowana1"/>
    <w:basedOn w:val="Normalny"/>
    <w:pPr>
      <w:numPr>
        <w:numId w:val="8"/>
      </w:numPr>
      <w:suppressAutoHyphens w:val="0"/>
      <w:spacing w:before="240" w:after="240" w:line="276" w:lineRule="auto"/>
      <w:ind w:left="357" w:hanging="357"/>
      <w:jc w:val="both"/>
    </w:pPr>
    <w:rPr>
      <w:rFonts w:ascii="Arial" w:hAnsi="Arial" w:cs="Arial"/>
      <w:b/>
      <w:sz w:val="22"/>
    </w:rPr>
  </w:style>
  <w:style w:type="paragraph" w:customStyle="1" w:styleId="Tekstkomentarza3">
    <w:name w:val="Tekst komentarza3"/>
    <w:basedOn w:val="Normalny"/>
  </w:style>
  <w:style w:type="character" w:styleId="Odwoaniedokomentarza">
    <w:name w:val="annotation reference"/>
    <w:uiPriority w:val="99"/>
    <w:semiHidden/>
    <w:unhideWhenUsed/>
    <w:rsid w:val="000218C3"/>
    <w:rPr>
      <w:sz w:val="16"/>
      <w:szCs w:val="16"/>
    </w:rPr>
  </w:style>
  <w:style w:type="paragraph" w:styleId="Tekstkomentarza">
    <w:name w:val="annotation text"/>
    <w:basedOn w:val="Normalny"/>
    <w:link w:val="TekstkomentarzaZnak3"/>
    <w:uiPriority w:val="99"/>
    <w:unhideWhenUsed/>
    <w:rsid w:val="000218C3"/>
    <w:rPr>
      <w:lang w:val="x-none"/>
    </w:rPr>
  </w:style>
  <w:style w:type="character" w:customStyle="1" w:styleId="TekstkomentarzaZnak3">
    <w:name w:val="Tekst komentarza Znak3"/>
    <w:link w:val="Tekstkomentarza"/>
    <w:uiPriority w:val="99"/>
    <w:rsid w:val="000218C3"/>
    <w:rPr>
      <w:lang w:eastAsia="zh-CN"/>
    </w:rPr>
  </w:style>
  <w:style w:type="paragraph" w:customStyle="1" w:styleId="01Tekstnormalny">
    <w:name w:val="01.Tekst normalny"/>
    <w:basedOn w:val="Normalny"/>
    <w:link w:val="01TekstnormalnyZnak"/>
    <w:rsid w:val="00A70921"/>
    <w:pPr>
      <w:spacing w:before="180" w:after="180" w:line="288" w:lineRule="auto"/>
      <w:jc w:val="both"/>
    </w:pPr>
    <w:rPr>
      <w:rFonts w:ascii="Arial" w:eastAsia="MS Mincho" w:hAnsi="Arial"/>
      <w:sz w:val="24"/>
      <w:lang w:val="x-none" w:eastAsia="en-US"/>
    </w:rPr>
  </w:style>
  <w:style w:type="character" w:customStyle="1" w:styleId="01TekstnormalnyZnak">
    <w:name w:val="01.Tekst normalny Znak"/>
    <w:link w:val="01Tekstnormalny"/>
    <w:locked/>
    <w:rsid w:val="00A70921"/>
    <w:rPr>
      <w:rFonts w:ascii="Arial" w:eastAsia="MS Mincho" w:hAnsi="Arial"/>
      <w:sz w:val="24"/>
      <w:lang w:val="x-none" w:eastAsia="en-US"/>
    </w:rPr>
  </w:style>
  <w:style w:type="paragraph" w:styleId="Tekstpodstawowy2">
    <w:name w:val="Body Text 2"/>
    <w:basedOn w:val="Normalny"/>
    <w:link w:val="Tekstpodstawowy2Znak2"/>
    <w:uiPriority w:val="99"/>
    <w:semiHidden/>
    <w:unhideWhenUsed/>
    <w:rsid w:val="00032D6E"/>
    <w:pPr>
      <w:spacing w:after="120" w:line="480" w:lineRule="auto"/>
    </w:pPr>
    <w:rPr>
      <w:lang w:val="x-none"/>
    </w:rPr>
  </w:style>
  <w:style w:type="character" w:customStyle="1" w:styleId="Tekstpodstawowy2Znak2">
    <w:name w:val="Tekst podstawowy 2 Znak2"/>
    <w:link w:val="Tekstpodstawowy2"/>
    <w:uiPriority w:val="99"/>
    <w:semiHidden/>
    <w:rsid w:val="00032D6E"/>
    <w:rPr>
      <w:lang w:eastAsia="zh-CN"/>
    </w:rPr>
  </w:style>
  <w:style w:type="paragraph" w:styleId="Poprawka">
    <w:name w:val="Revision"/>
    <w:hidden/>
    <w:uiPriority w:val="99"/>
    <w:semiHidden/>
    <w:rsid w:val="008E586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80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39D52-5B68-4541-A7D2-D4B4F9DC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11440</Words>
  <Characters>68641</Characters>
  <Application>Microsoft Office Word</Application>
  <DocSecurity>0</DocSecurity>
  <Lines>572</Lines>
  <Paragraphs>159</Paragraphs>
  <ScaleCrop>false</ScaleCrop>
  <HeadingPairs>
    <vt:vector size="2" baseType="variant">
      <vt:variant>
        <vt:lpstr>Tytuł</vt:lpstr>
      </vt:variant>
      <vt:variant>
        <vt:i4>1</vt:i4>
      </vt:variant>
    </vt:vector>
  </HeadingPairs>
  <TitlesOfParts>
    <vt:vector size="1" baseType="lpstr">
      <vt:lpstr/>
    </vt:vector>
  </TitlesOfParts>
  <Company>PGNiG SA o/Zielona Góra</Company>
  <LinksUpToDate>false</LinksUpToDate>
  <CharactersWithSpaces>79922</CharactersWithSpaces>
  <SharedDoc>false</SharedDoc>
  <HLinks>
    <vt:vector size="12" baseType="variant">
      <vt:variant>
        <vt:i4>7077971</vt:i4>
      </vt:variant>
      <vt:variant>
        <vt:i4>3</vt:i4>
      </vt:variant>
      <vt:variant>
        <vt:i4>0</vt:i4>
      </vt:variant>
      <vt:variant>
        <vt:i4>5</vt:i4>
      </vt:variant>
      <vt:variant>
        <vt:lpwstr>mailto:naruszenieprawa@orlen.pl</vt:lpwstr>
      </vt:variant>
      <vt:variant>
        <vt:lpwstr/>
      </vt:variant>
      <vt:variant>
        <vt:i4>2752552</vt:i4>
      </vt:variant>
      <vt:variant>
        <vt:i4>0</vt:i4>
      </vt:variant>
      <vt:variant>
        <vt:i4>0</vt:i4>
      </vt:variant>
      <vt:variant>
        <vt:i4>5</vt:i4>
      </vt:variant>
      <vt:variant>
        <vt:lpwstr>http://www.efaktura.gov.pl/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Miller Łukasz</cp:lastModifiedBy>
  <cp:revision>2</cp:revision>
  <cp:lastPrinted>2026-03-09T08:38:00Z</cp:lastPrinted>
  <dcterms:created xsi:type="dcterms:W3CDTF">2026-03-11T12:41:00Z</dcterms:created>
  <dcterms:modified xsi:type="dcterms:W3CDTF">2026-03-11T12:41:00Z</dcterms:modified>
</cp:coreProperties>
</file>